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before="2" w:line="260" w:lineRule="exact"/>
        <w:rPr>
          <w:sz w:val="26"/>
          <w:szCs w:val="26"/>
        </w:rPr>
      </w:pPr>
    </w:p>
    <w:p w:rsidR="00E31A55" w:rsidRDefault="001C7D04">
      <w:pPr>
        <w:spacing w:line="540" w:lineRule="exact"/>
        <w:ind w:left="2530"/>
        <w:rPr>
          <w:rFonts w:ascii="Calibri" w:eastAsia="Calibri" w:hAnsi="Calibri" w:cs="Calibri"/>
          <w:sz w:val="48"/>
          <w:szCs w:val="48"/>
        </w:rPr>
      </w:pPr>
      <w:r w:rsidRPr="001C7D04">
        <w:pict>
          <v:group id="_x0000_s1586" style="position:absolute;left:0;text-align:left;margin-left:189.6pt;margin-top:72.4pt;width:40.8pt;height:39.9pt;z-index:-251713024;mso-position-horizontal-relative:page" coordorigin="3792,1448" coordsize="816,798">
            <v:group id="_x0000_s1587" style="position:absolute;left:3832;top:1751;width:317;height:485" coordorigin="3832,1751" coordsize="317,485">
              <v:shape id="_x0000_s1595" style="position:absolute;left:3832;top:1751;width:317;height:485" coordorigin="3832,1751" coordsize="317,485" path="m3990,1751r-17,1l3955,1757r-16,7l3923,1774r-15,12l3894,1801r-13,17l3870,1836r-10,21l3851,1879r-7,23l3838,1927r-4,26l3832,1980r,13l3833,2021r3,26l3841,2072r6,25l3855,2119r10,22l3876,2160r12,18l3901,2194r15,13l3931,2218r16,9l3964,2232r18,3l3990,2236r18,-2l4026,2230r16,-7l4058,2213r15,-13l4087,2186r13,-17l4111,2151r10,-21l4130,2108r7,-24l4143,2060r4,-26l4149,2007r,-14l4148,1966r-3,-27l4140,1914r-6,-24l4126,1867r-10,-21l4105,1826r-12,-17l4080,1793r-15,-13l4050,1768r-16,-8l4017,1754r-18,-3l3990,1751xe" fillcolor="gray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594" type="#_x0000_t75" style="position:absolute;left:3792;top:1711;width:317;height:485">
                <v:imagedata r:id="rId8" o:title=""/>
              </v:shape>
              <v:group id="_x0000_s1588" style="position:absolute;left:4242;top:1670;width:157;height:242" coordorigin="4242,1670" coordsize="157,242">
                <v:shape id="_x0000_s1593" style="position:absolute;left:4242;top:1670;width:157;height:242" coordorigin="4242,1670" coordsize="157,242" path="m4320,1670r-17,3l4287,1681r-14,14l4261,1713r-10,21l4245,1758r-3,27l4242,1791r2,27l4250,1843r8,22l4270,1883r14,15l4299,1907r18,5l4320,1912r18,-3l4354,1900r14,-13l4380,1869r10,-21l4396,1823r3,-26l4399,1791r-2,-27l4391,1739r-8,-22l4371,1698r-14,-14l4341,1674r-17,-4l4320,1670xe" fillcolor="gray" stroked="f">
                  <v:path arrowok="t"/>
                </v:shape>
                <v:shape id="_x0000_s1592" type="#_x0000_t75" style="position:absolute;left:4202;top:1630;width:157;height:242">
                  <v:imagedata r:id="rId9" o:title=""/>
                </v:shape>
                <v:group id="_x0000_s1589" style="position:absolute;left:4439;top:1488;width:159;height:243" coordorigin="4439,1488" coordsize="159,243">
                  <v:shape id="_x0000_s1591" style="position:absolute;left:4439;top:1488;width:159;height:243" coordorigin="4439,1488" coordsize="159,243" path="m4519,1488r-18,3l4485,1499r-15,14l4458,1530r-9,22l4442,1576r-3,26l4439,1609r2,27l4447,1661r8,22l4467,1702r14,14l4497,1726r17,5l4519,1731r17,-3l4552,1719r15,-13l4579,1688r10,-21l4595,1643r3,-27l4598,1609r-2,-27l4590,1558r-8,-22l4570,1517r-14,-15l4541,1493r-18,-5l4519,1488xe" fillcolor="gray" stroked="f">
                    <v:path arrowok="t"/>
                  </v:shape>
                  <v:shape id="_x0000_s1590" type="#_x0000_t75" style="position:absolute;left:4399;top:1448;width:159;height:243">
                    <v:imagedata r:id="rId10" o:title=""/>
                  </v:shape>
                </v:group>
              </v:group>
            </v:group>
            <w10:wrap anchorx="page"/>
          </v:group>
        </w:pict>
      </w:r>
      <w:r w:rsidRPr="001C7D04">
        <w:pict>
          <v:shape id="_x0000_s1585" type="#_x0000_t75" style="position:absolute;left:0;text-align:left;margin-left:80.5pt;margin-top:80.35pt;width:86.75pt;height:27.9pt;z-index:-251712000;mso-position-horizontal-relative:page">
            <v:imagedata r:id="rId11" o:title=""/>
            <w10:wrap anchorx="page"/>
          </v:shape>
        </w:pict>
      </w:r>
      <w:r w:rsidRPr="001C7D04">
        <w:pict>
          <v:group id="_x0000_s1485" style="position:absolute;left:0;text-align:left;margin-left:172.5pt;margin-top:-19pt;width:181.5pt;height:68.5pt;z-index:-251709952;mso-position-horizontal-relative:page" coordorigin="3450,-380" coordsize="3630,1370">
            <v:group id="_x0000_s1486" style="position:absolute;left:3470;top:-340;width:3600;height:1320" coordorigin="3470,-340" coordsize="3600,1320">
              <v:shape id="_x0000_s1584" style="position:absolute;left:3470;top:-340;width:3600;height:1320" coordorigin="3470,-340" coordsize="3600,1320" path="m6937,743r11,35l6955,749r17,6l6988,761r15,6l7007,-171r1,1l7010,-185r6,19l7021,-161r19,971l7031,818r-3,-2l7010,824r,-20l7008,838r5,4l7070,887r-30,-63l7070,887r,-1087l7058,801r-18,-14l7038,-187r-9,-6l7018,-199r-12,-7l6999,-176r,l6989,-181r-11,-5l6965,-192r-14,-5l6937,-202r-18,-6l6902,-245r-23,-6l6854,-257r-27,-6l6799,-269r-25,-36l6739,-308r-34,-3l6671,-314r-36,-3l6603,-289r-29,-3l6557,-263r73,6l6666,-255r34,3l6734,-248r5,949l6705,698r-39,-953l6671,695r-36,-3l6603,719r-29,-2l6544,715r17,-29l6630,-257r2,-30l6661,-285r28,2l6716,-280r27,2l6769,-275r21,34l6802,710r5,32l6835,748r-7,-33l6839,-230r-24,-5l6816,-235r23,5l6861,-225r21,6l6897,732r11,34l6901,795r19,6l6919,801r18,5l6929,772r-11,-34l6902,-213r-20,-6l6901,-214r19,6l6937,743xe" fillcolor="#4e6028" stroked="f">
                <v:path arrowok="t"/>
              </v:shape>
              <v:shape id="_x0000_s1583" style="position:absolute;left:3470;top:-340;width:3600;height:1320" coordorigin="3470,-340" coordsize="3600,1320" path="m7008,838r-2,-1l6998,832r10,6xe" fillcolor="#4e6028" stroked="f">
                <v:path arrowok="t"/>
              </v:shape>
              <v:shape id="_x0000_s1582" style="position:absolute;left:3470;top:-340;width:3600;height:1320" coordorigin="3470,-340" coordsize="3600,1320" path="m5378,801r-1,l5396,795r,l5416,790r-1,l5438,785r-1,l5461,779r-1,l5485,774r,l5511,769r26,-5l5534,734r-32,6l5472,746r-29,6l5417,759r-24,6l5371,771r9,-33l5401,732r23,-6l5448,721r25,-6l5500,710r30,-5l5511,-240r-26,5l5460,-230r-22,6l5416,-219r-20,6l5378,-208r-1,l5361,-203r-1,1l5360,743r-18,6l5350,778r-4,33l5345,811r-13,-27l5317,791r-6,36l5306,830r-2,2l5303,797r-7,42l5293,845r4,-7l5299,836r3,-3l5300,835r5,-4l5312,827r2,-1l5322,821r-1,1l5334,816r-2,1l5345,811r16,-5l5360,806r18,-5xe" fillcolor="#4e6028" stroked="f">
                <v:path arrowok="t"/>
              </v:shape>
              <v:shape id="_x0000_s1581" style="position:absolute;left:3470;top:-340;width:3600;height:1320" coordorigin="3470,-340" coordsize="3600,1320" path="m5322,821r-8,5l5312,827r10,-6xe" fillcolor="#4e6028" stroked="f">
                <v:path arrowok="t"/>
              </v:shape>
              <v:shape id="_x0000_s1580" style="position:absolute;left:3470;top:-340;width:3600;height:1320" coordorigin="3470,-340" coordsize="3600,1320" path="m4653,936r-18,-29l4714,903r77,-6l4864,892r5,-948l4837,-84r29,-2l4895,-89r45,26l4935,886r66,-6l5026,876r11,-950l5064,-110r10,-33l5051,-138r,l5035,-105r-25,35l5006,-100r21,-34l5001,-129r-22,32l4951,-94r-28,3l4935,-122r-71,6l4808,-81r-13,31l4790,897r-12,31l4747,930r-31,2l4714,903,4639,-40r-3,947l4555,942r-33,1l4554,912r-84,4l4385,-27r-36,-32l4384,-87r-70,27l4295,-31r-83,-34l4179,-67r31,32l4128,-40r-76,-35l4021,-77r29,32l3978,897r-17,29l3991,928r30,2l4053,903r1,l4132,907r82,5l4298,916r87,4l4470,916r-16,31l4488,945r69,27l4588,940r33,-2l4639,967r79,-5l4685,934r-32,2xe" fillcolor="#4e6028" stroked="f">
                <v:path arrowok="t"/>
              </v:shape>
              <v:shape id="_x0000_s1579" style="position:absolute;left:3470;top:-340;width:3600;height:1320" coordorigin="3470,-340" coordsize="3600,1320" path="m4808,926r-13,31l4869,952r-61,-26xe" fillcolor="#4e6028" stroked="f">
                <v:path arrowok="t"/>
              </v:shape>
              <v:shape id="_x0000_s1578" style="position:absolute;left:3470;top:-340;width:3600;height:1320" coordorigin="3470,-340" coordsize="3600,1320" path="m5171,-167r-18,5l5154,-162r-19,5l5136,-157r-20,5l5117,-152r-22,5l5096,-147r-22,4l5074,-143r16,28l5115,-121r24,-6l5160,-133r20,-6l5199,-145r16,-7l5230,-158r13,-7l5237,-196r3,-2l5243,-201r11,29l5250,-207r2,-4l5248,-205r-2,2l5245,-203r,1l5239,-198r-7,5l5230,-192r-9,5l5223,-188r-12,6l5212,-183r-14,6l5200,-178r-15,6l5186,-172r-16,5l5171,-167xe" fillcolor="#4e6028" stroked="f">
                <v:path arrowok="t"/>
              </v:shape>
              <v:shape id="_x0000_s1577" style="position:absolute;left:3470;top:-340;width:3600;height:1320" coordorigin="3470,-340" coordsize="3600,1320" path="m3609,-162r1,l3593,-167r-15,-5l3579,-172r-12,27l3585,-138r8,-29l3594,-167r11,35l3627,-126r24,6l3668,-147r-21,-5l3647,-152r-20,-5l3628,-157r-19,-5xe" fillcolor="#4e6028" stroked="f">
                <v:path arrowok="t"/>
              </v:shape>
              <v:shape id="_x0000_s1576" style="position:absolute;left:3470;top:-340;width:3600;height:1320" coordorigin="3470,-340" coordsize="3600,1320" path="m3485,852r8,-1001l3500,-173r,-12l3526,-201r2,2l3530,-197r,12l3537,-158r-5,-37l3531,-196r-4,-4l3470,-263r8,98l3484,-158r1,1010xe" fillcolor="#4e6028" stroked="f">
                <v:path arrowok="t"/>
              </v:shape>
              <v:shape id="_x0000_s1575" style="position:absolute;left:3470;top:-340;width:3600;height:1320" coordorigin="3470,-340" coordsize="3600,1320" path="m3530,812r8,5l3530,-127r-2,-1l3526,808r1,2l3529,811r1,1xe" fillcolor="#4e6028" stroked="f">
                <v:path arrowok="t"/>
              </v:shape>
              <v:shape id="_x0000_s1574" style="position:absolute;left:3470;top:-340;width:3600;height:1320" coordorigin="3470,-340" coordsize="3600,1320" path="m3514,-171r16,-14l3530,-197r-2,-2l3526,-201r-26,16l3500,-173r6,-5l3508,-176r6,5xe" fillcolor="#4e6028" stroked="f">
                <v:path arrowok="t"/>
              </v:shape>
              <v:shape id="_x0000_s1573" style="position:absolute;left:3470;top:-340;width:3600;height:1320" coordorigin="3470,-340" coordsize="3600,1320" path="m3555,-182r-10,-5l3546,-187r8,4l3555,-182xe" fillcolor="#4e6028" stroked="f">
                <v:path arrowok="t"/>
              </v:shape>
              <v:shape id="_x0000_s1572" style="position:absolute;left:3470;top:-340;width:3600;height:1320" coordorigin="3470,-340" coordsize="3600,1320" path="m3791,912r-24,-32l3741,876r-26,-5l3668,862r-40,-10l3593,841r-1,-946l3574,-110r-16,-6l3542,-122r-12,-39l3525,-164r3,36l3530,-127r8,944l3544,821r1,l3554,826r-9,-5l3554,826r12,5l3579,836r15,6l3609,846r18,6l3648,888r26,6l3702,899r30,6l3764,910r27,2xe" fillcolor="#4e6028" stroked="f">
                <v:path arrowok="t"/>
              </v:shape>
              <v:shape id="_x0000_s1571" style="position:absolute;left:3470;top:-340;width:3600;height:1320" coordorigin="3470,-340" coordsize="3600,1320" path="m3715,871l3705,-79r-26,-5l3655,-89r-22,-5l3612,-99r-19,940l3610,847r18,5l3647,857r21,5l3691,867r24,4xe" fillcolor="#4e6028" stroked="f">
                <v:path arrowok="t"/>
              </v:shape>
              <v:shape id="_x0000_s1570" style="position:absolute;left:3470;top:-340;width:3600;height:1320" coordorigin="3470,-340" coordsize="3600,1320" path="m3768,-130r-27,-4l3767,-130r2,1l3836,-122r-68,-8xe" fillcolor="#4e6028" stroked="f">
                <v:path arrowok="t"/>
              </v:shape>
              <v:shape id="_x0000_s1569" style="position:absolute;left:3470;top:-340;width:3600;height:1320" coordorigin="3470,-340" coordsize="3600,1320" path="m4054,-105r-76,-5l3961,-81r-29,-3l3905,-116r-59,25l3818,-94r11,31l3764,-100r27,3l3835,-122r1,l3769,-129r-2,-1l3741,-134r,l3715,-138r,l3690,-143r1,l3668,-147r,l3677,-115r28,6l3736,-104r-5,30l3741,876r27,4l3760,-70r8,950l3769,880r66,6l3900,-56r-26,-33l3903,-86r71,36l3991,-79r63,-26xe" fillcolor="#4e6028" stroked="f">
                <v:path arrowok="t"/>
              </v:shape>
              <v:shape id="_x0000_s1568" style="position:absolute;left:3470;top:-340;width:3600;height:1320" coordorigin="3470,-340" coordsize="3600,1320" path="m3764,-100r65,37l3818,-94r28,3l3905,-116r,l3835,-122r-44,25l3764,-100xe" fillcolor="#4e6028" stroked="f">
                <v:path arrowok="t"/>
              </v:shape>
              <v:shape id="_x0000_s1567" style="position:absolute;left:3470;top:-340;width:3600;height:1320" coordorigin="3470,-340" coordsize="3600,1320" path="m3900,-56r-65,942l3905,892r69,-942l3903,-86r-29,-3l3900,-56xe" fillcolor="#4e6028" stroked="f">
                <v:path arrowok="t"/>
              </v:shape>
              <v:shape id="_x0000_s1566" style="position:absolute;left:3470;top:-340;width:3600;height:1320" coordorigin="3470,-340" coordsize="3600,1320" path="m3978,-110r,l3905,-116r27,32l3961,-81r17,-29xe" fillcolor="#4e6028" stroked="f">
                <v:path arrowok="t"/>
              </v:shape>
              <v:shape id="_x0000_s1565" style="position:absolute;left:3470;top:-340;width:3600;height:1320" coordorigin="3470,-340" coordsize="3600,1320" path="m4132,-100r,l4054,-105r29,32l4114,-71r18,-29xe" fillcolor="#4e6028" stroked="f">
                <v:path arrowok="t"/>
              </v:shape>
              <v:shape id="_x0000_s1564" style="position:absolute;left:3470;top:-340;width:3600;height:1320" coordorigin="3470,-340" coordsize="3600,1320" path="m4213,912r32,31l4280,945r18,-29l4214,912r-82,-5l4146,938r67,-26xe" fillcolor="#4e6028" stroked="f">
                <v:path arrowok="t"/>
              </v:shape>
              <v:shape id="_x0000_s1563" style="position:absolute;left:3470;top:-340;width:3600;height:1320" coordorigin="3470,-340" coordsize="3600,1320" path="m4128,-40r82,5l4179,-67r33,2l4295,-31r19,-29l4384,-87r2,l4420,-59r53,28l4557,-35r-2,-30l4635,-100r-81,5l4522,-64r-34,2l4454,-60r16,-31l4385,-87r-87,-4l4280,-62r-35,-2l4213,-95r-67,26l4128,-40xe" fillcolor="#4e6028" stroked="f">
                <v:path arrowok="t"/>
              </v:shape>
              <v:shape id="_x0000_s1562" style="position:absolute;left:3470;top:-340;width:3600;height:1320" coordorigin="3470,-340" coordsize="3600,1320" path="m4718,-45r-33,-28l4653,-71r-32,2l4639,-40r75,943l4790,897r5,-947l4718,-45xe" fillcolor="#4e6028" stroked="f">
                <v:path arrowok="t"/>
              </v:shape>
              <v:shape id="_x0000_s1561" style="position:absolute;left:3470;top:-340;width:3600;height:1320" coordorigin="3470,-340" coordsize="3600,1320" path="m5001,-129r2,-1l4934,-122r1,l4923,-91r28,-3l4979,-97r22,-32xe" fillcolor="#4e6028" stroked="f">
                <v:path arrowok="t"/>
              </v:shape>
              <v:shape id="_x0000_s1560" style="position:absolute;left:3470;top:-340;width:3600;height:1320" coordorigin="3470,-340" coordsize="3600,1320" path="m5131,-94r-22,5l5095,862r-21,5l5050,871r23,-4l5096,862r20,-5l5136,852r18,-6l5170,-105r-19,6l5135,852r-19,5l5131,-94xe" fillcolor="#4e6028" stroked="f">
                <v:path arrowok="t"/>
              </v:shape>
              <v:shape id="_x0000_s1559" style="position:absolute;left:3470;top:-340;width:3600;height:1320" coordorigin="3470,-340" coordsize="3600,1320" path="m5222,820r-11,6l5212,825r10,-4l5223,820r9,-5l5222,820xe" fillcolor="#4e6028" stroked="f">
                <v:path arrowok="t"/>
              </v:shape>
              <v:shape id="_x0000_s1558" style="position:absolute;left:3470;top:-340;width:3600;height:1320" coordorigin="3470,-340" coordsize="3600,1320" path="m5231,-192r-10,5l5230,-192r2,-1l5239,-198r-8,6xe" fillcolor="#4e6028" stroked="f">
                <v:path arrowok="t"/>
              </v:shape>
              <v:shape id="_x0000_s1557" style="position:absolute;left:3470;top:-340;width:3600;height:1320" coordorigin="3470,-340" coordsize="3600,1320" path="m5238,811r2,-1l5244,807r4,-3l5250,802r1,-3l5249,-134r-10,945l5238,811xe" fillcolor="#4e6028" stroked="f">
                <v:path arrowok="t"/>
              </v:shape>
              <v:shape id="_x0000_s1556" style="position:absolute;left:3470;top:-340;width:3600;height:1320" coordorigin="3470,-340" coordsize="3600,1320" path="m5248,-205r-3,3l5245,-203r1,l5248,-205xe" fillcolor="#4e6028" stroked="f">
                <v:path arrowok="t"/>
              </v:shape>
              <v:shape id="_x0000_s1555" style="position:absolute;left:3470;top:-340;width:3600;height:1320" coordorigin="3470,-340" coordsize="3600,1320" path="m5282,854r11,-9l5296,839r7,-42l5309,761r-9,-934l5301,-175r-3,2l5298,-172r-1,2l5295,768r-4,36l5282,854xe" fillcolor="#4e6028" stroked="f">
                <v:path arrowok="t"/>
              </v:shape>
              <v:shape id="_x0000_s1554" style="position:absolute;left:3470;top:-340;width:3600;height:1320" coordorigin="3470,-340" coordsize="3600,1320" path="m5299,836r-2,2l5300,835r2,-2l5299,836r-2,2l5299,836xe" fillcolor="#4e6028" stroked="f">
                <v:path arrowok="t"/>
              </v:shape>
              <v:shape id="_x0000_s1553" style="position:absolute;left:3470;top:-340;width:3600;height:1320" coordorigin="3470,-340" coordsize="3600,1320" path="m5304,-211r2,33l5304,-177r9,-5l5311,-181r2,-1l5322,-187r-1,1l5317,-218r7,-35l5309,-247r-14,6l5292,-205r1,40l5295,-169r9,-42xe" fillcolor="#4e6028" stroked="f">
                <v:path arrowok="t"/>
              </v:shape>
              <v:shape id="_x0000_s1552" style="position:absolute;left:3470;top:-340;width:3600;height:1320" coordorigin="3470,-340" coordsize="3600,1320" path="m5275,-191r-2,43l5283,-156r-1,-42l5282,-234r-7,43xe" fillcolor="#4e6028" stroked="f">
                <v:path arrowok="t"/>
              </v:shape>
              <v:shape id="_x0000_s1551" style="position:absolute;left:3470;top:-340;width:3600;height:1320" coordorigin="3470,-340" coordsize="3600,1320" path="m5035,-105r16,-33l5026,-134r1,l5006,-100r4,30l5035,-105xe" fillcolor="#4e6028" stroked="f">
                <v:path arrowok="t"/>
              </v:shape>
              <v:shape id="_x0000_s1550" style="position:absolute;left:3470;top:-340;width:3600;height:1320" coordorigin="3470,-340" coordsize="3600,1320" path="m4555,-65r2,30l4588,-67r47,-33l4555,-65xe" fillcolor="#4e6028" stroked="f">
                <v:path arrowok="t"/>
              </v:shape>
              <v:shape id="_x0000_s1549" style="position:absolute;left:3470;top:-340;width:3600;height:1320" coordorigin="3470,-340" coordsize="3600,1320" path="m4385,-57r,30l4470,916r84,-4l4522,943r33,-1l4636,907r3,-947l4621,-69r32,-2l4685,-73r33,28l4795,-50r13,-31l4864,-116r-74,6l4791,-110r-13,31l4747,-77r-31,2l4714,-105r-79,5l4635,-100r-47,33l4557,-35r-84,4l4420,-59r-34,-28l4384,-87r-35,28l4385,-27r,-30xe" fillcolor="#4e6028" stroked="f">
                <v:path arrowok="t"/>
              </v:shape>
              <v:shape id="_x0000_s1548" style="position:absolute;left:3470;top:-340;width:3600;height:1320" coordorigin="3470,-340" coordsize="3600,1320" path="m5295,768r-13,6l5282,811r-7,7l5270,824r1,-42l5260,790r2,41l5272,861r10,-7l5291,804r4,-36xe" fillcolor="#4e6028" stroked="f">
                <v:path arrowok="t"/>
              </v:shape>
              <v:shape id="_x0000_s1547" style="position:absolute;left:3470;top:-340;width:3600;height:1320" coordorigin="3470,-340" coordsize="3600,1320" path="m5006,910r-27,2l4951,915r-16,-29l4866,922r-29,2l4864,892r71,-6l5003,880r24,-4l5051,871r11,-950l5086,-84r-12,951l5095,862r14,-951l5131,-94r-15,951l5135,852r16,-951l5170,-105r19,-5l5206,-116r15,-6l5236,-128r3,939l5249,-134r2,933l5262,-141r11,-7l5275,-191r7,-43l5271,-227r-1,42l5263,-179r-9,7l5243,-201r-3,3l5237,-196r6,31l5230,-158r-15,6l5199,-145r-19,6l5160,-133r-21,6l5115,-121r-25,6l5074,-143r-10,33l5037,-74r-11,950l5001,880r-66,6l4940,-63r-45,-26l4866,-86r-29,2l4869,-56r-5,948l4791,897r-13,31l4747,930r-31,2l4714,903r-79,4l4653,936r32,-2l4718,962r77,-5l4808,926r61,26l4895,919r28,-2l4940,946r70,-7l5037,935r25,-5l5086,925r23,-5l5131,915r20,-5l5171,904r18,-6l5206,893r15,-7l5236,880r13,-6l5261,868r-8,-31l5246,807r,-1l5244,808r-2,36l5228,851r3,-35l5232,815r-9,5l5212,825r-13,6l5186,836r-16,5l5153,847r17,-5l5185,836r13,-5l5213,857r-16,7l5178,870r-20,6l5136,883r-23,6l5087,894r-26,6l5032,905r-26,5xe" fillcolor="#4e6028" stroked="f">
                <v:path arrowok="t"/>
              </v:shape>
              <v:shape id="_x0000_s1546" style="position:absolute;left:3470;top:-340;width:3600;height:1320" coordorigin="3470,-340" coordsize="3600,1320" path="m4895,919r-26,33l4940,946r-17,-29l4895,919xe" fillcolor="#4e6028" stroked="f">
                <v:path arrowok="t"/>
              </v:shape>
              <v:shape id="_x0000_s1545" style="position:absolute;left:3470;top:-340;width:3600;height:1320" coordorigin="3470,-340" coordsize="3600,1320" path="m4588,940r-31,32l4639,967r-18,-29l4588,940xe" fillcolor="#4e6028" stroked="f">
                <v:path arrowok="t"/>
              </v:shape>
              <v:shape id="_x0000_s1544" style="position:absolute;left:3470;top:-340;width:3600;height:1320" coordorigin="3470,-340" coordsize="3600,1320" path="m4385,980r88,-4l4420,948r-35,2l4349,948r-35,-1l4295,976r90,4xe" fillcolor="#4e6028" stroked="f">
                <v:path arrowok="t"/>
              </v:shape>
              <v:shape id="_x0000_s1543" style="position:absolute;left:3470;top:-340;width:3600;height:1320" coordorigin="3470,-340" coordsize="3600,1320" path="m4212,942r-33,-2l4210,972r85,4l4212,942xe" fillcolor="#4e6028" stroked="f">
                <v:path arrowok="t"/>
              </v:shape>
              <v:shape id="_x0000_s1542" style="position:absolute;left:3470;top:-340;width:3600;height:1320" coordorigin="3470,-340" coordsize="3600,1320" path="m4129,967r-15,-31l4083,934r-31,-2l4050,962r79,5xe" fillcolor="#4e6028" stroked="f">
                <v:path arrowok="t"/>
              </v:shape>
              <v:shape id="_x0000_s1541" style="position:absolute;left:3470;top:-340;width:3600;height:1320" coordorigin="3470,-340" coordsize="3600,1320" path="m3903,922r71,35l3932,924r-27,-32l3874,919r26,33l3974,957r-71,-35xe" fillcolor="#4e6028" stroked="f">
                <v:path arrowok="t"/>
              </v:shape>
              <v:shape id="_x0000_s1540" style="position:absolute;left:3470;top:-340;width:3600;height:1320" coordorigin="3470,-340" coordsize="3600,1320" path="m3846,917r54,35l3874,919r31,-27l3835,886r11,31xe" fillcolor="#4e6028" stroked="f">
                <v:path arrowok="t"/>
              </v:shape>
              <v:shape id="_x0000_s1539" style="position:absolute;left:3470;top:-340;width:3600;height:1320" coordorigin="3470,-340" coordsize="3600,1320" path="m3704,930r27,5l3761,939r69,7l3818,915r-27,-3l3764,910r-32,-5l3702,899r-28,-5l3648,888r-24,-6l3602,876r10,34l3633,915r22,5l3679,925r25,5xe" fillcolor="#4e6028" stroked="f">
                <v:path arrowok="t"/>
              </v:shape>
              <v:shape id="_x0000_s1538" style="position:absolute;left:3470;top:-340;width:3600;height:1320" coordorigin="3470,-340" coordsize="3600,1320" path="m3583,869r-5,-33l3566,831r-1,l3565,863r-16,-7l3544,820r-8,-4l3535,850r1,-34l3532,813r-2,-1l3530,824r-5,-17l3522,804r-7,-939l3513,837r10,6l3528,880r14,6l3558,892r16,6l3592,904r-9,-35xe" fillcolor="#4e6028" stroked="f">
                <v:path arrowok="t"/>
              </v:shape>
              <v:shape id="_x0000_s1537" style="position:absolute;left:3470;top:-340;width:3600;height:1320" coordorigin="3470,-340" coordsize="3600,1320" path="m3505,830r-1,-972l3500,-145r,969l3504,867r12,7l3505,830xe" fillcolor="#4e6028" stroked="f">
                <v:path arrowok="t"/>
              </v:shape>
              <v:shape id="_x0000_s1536" style="position:absolute;left:3470;top:-340;width:3600;height:1320" coordorigin="3470,-340" coordsize="3600,1320" path="m5346,-197r14,940l5360,-202r1,-1l5346,-197r-14,5l5334,-192r-9,947l5332,784r13,27l5346,811r4,-33l5342,749r18,-6l5346,-197xe" fillcolor="#4e6028" stroked="f">
                <v:path arrowok="t"/>
              </v:shape>
              <v:shape id="_x0000_s1535" style="position:absolute;left:3470;top:-340;width:3600;height:1320" coordorigin="3470,-340" coordsize="3600,1320" path="m5377,-208r1,l5396,-213r20,-6l5438,-224r-22,5l5396,-214r-19,6xe" fillcolor="#4e6028" stroked="f">
                <v:path arrowok="t"/>
              </v:shape>
              <v:shape id="_x0000_s1534" style="position:absolute;left:3470;top:-340;width:3600;height:1320" coordorigin="3470,-340" coordsize="3600,1320" path="m5746,746r,l5700,719r42,-33l5817,681r4,-948l5746,-263r-72,6l5604,-252r-43,-26l5534,-275r-30,5l5473,-263r-28,6l5419,-251r18,27l5461,-230r25,-5l5512,-241r25,-4l5539,-246r66,-6l5599,698r70,-6l5671,722r3,30l5746,746xe" fillcolor="#4e6028" stroked="f">
                <v:path arrowok="t"/>
              </v:shape>
              <v:shape id="_x0000_s1533" style="position:absolute;left:3470;top:-340;width:3600;height:1320" coordorigin="3470,-340" coordsize="3600,1320" path="m5538,-245r61,943l5605,-252r-66,6l5537,-245r-25,4l5538,-245xe" fillcolor="#4e6028" stroked="f">
                <v:path arrowok="t"/>
              </v:shape>
              <v:shape id="_x0000_s1532" style="position:absolute;left:3470;top:-340;width:3600;height:1320" coordorigin="3470,-340" coordsize="3600,1320" path="m5674,752r-3,-30l5669,692r-70,6l5561,732r-22,32l5605,758r-17,-29l5615,727r28,-3l5674,752xe" fillcolor="#4e6028" stroked="f">
                <v:path arrowok="t"/>
              </v:shape>
              <v:shape id="_x0000_s1531" style="position:absolute;left:3470;top:-340;width:3600;height:1320" coordorigin="3470,-340" coordsize="3600,1320" path="m5615,727r-27,2l5604,758r70,-6l5643,724r-28,3xe" fillcolor="#4e6028" stroked="f">
                <v:path arrowok="t"/>
              </v:shape>
              <v:shape id="_x0000_s1530" style="position:absolute;left:3470;top:-340;width:3600;height:1320" coordorigin="3470,-340" coordsize="3600,1320" path="m5700,-289r42,-34l5671,-287r3,30l5700,-289xe" fillcolor="#4e6028" stroked="f">
                <v:path arrowok="t"/>
              </v:shape>
              <v:shape id="_x0000_s1529" style="position:absolute;left:3470;top:-340;width:3600;height:1320" coordorigin="3470,-340" coordsize="3600,1320" path="m5758,715r-29,2l5746,746r75,-5l5788,713r-30,2xe" fillcolor="#4e6028" stroked="f">
                <v:path arrowok="t"/>
              </v:shape>
              <v:shape id="_x0000_s1528" style="position:absolute;left:3470;top:-340;width:3600;height:1320" coordorigin="3470,-340" coordsize="3600,1320" path="m5978,672r-32,32l5980,732r42,-1l6066,729r44,-1l6154,727r1,l6238,729r83,3l6256,700r68,-28l6402,-271r79,4l6451,-299r32,2l6557,-263r17,-29l6603,-289r32,-28l6561,-323r-17,29l6513,-296r-29,-31l6420,-301r-32,-1l6402,-271r-81,-4l6238,-278r83,3l6240,669r-18,29l6189,697r-34,l6118,697r-36,1l6047,700r-34,1l5979,702r41,-31l5978,672xe" fillcolor="#4e6028" stroked="f">
                <v:path arrowok="t"/>
              </v:shape>
              <v:shape id="_x0000_s1527" style="position:absolute;left:3470;top:-340;width:3600;height:1320" coordorigin="3470,-340" coordsize="3600,1320" path="m6022,-277r43,-1l6082,-308r-35,1l6013,-306r-33,31l6022,-277xe" fillcolor="#4e6028" stroked="f">
                <v:path arrowok="t"/>
              </v:shape>
              <v:shape id="_x0000_s1526" style="position:absolute;left:3470;top:-340;width:3600;height:1320" coordorigin="3470,-340" coordsize="3600,1320" path="m6154,727r84,2l6155,727r-1,l6110,728r44,-1xe" fillcolor="#4e6028" stroked="f">
                <v:path arrowok="t"/>
              </v:shape>
              <v:shape id="_x0000_s1525" style="position:absolute;left:3470;top:-340;width:3600;height:1320" coordorigin="3470,-340" coordsize="3600,1320" path="m6238,-278r83,3l6402,-271r-14,-31l6420,-301r64,-26l6405,-331r-50,27l6322,-305r-33,-1l6324,-335r-68,28l6240,-338r-85,-2l6118,-309r-8,30l6066,-278r-44,1l5980,-275r-2,947l6020,671r44,-2l6108,668r47,-1l6118,697r37,l6189,697r33,1l6240,669r81,-944l6238,-278r-83,-2l6154,-280r1,-30l6189,-309r33,1l6238,-278xe" fillcolor="#4e6028" stroked="f">
                <v:path arrowok="t"/>
              </v:shape>
              <v:shape id="_x0000_s1524" style="position:absolute;left:3470;top:-340;width:3600;height:1320" coordorigin="3470,-340" coordsize="3600,1320" path="m5896,676r3,-947l5939,-273r-3,947l5913,705r-14,31l5939,734r41,-2l5946,704r32,-32l5980,-275r42,-2l6066,-278r44,-1l6118,-309r37,-31l6108,-339r-26,31l6065,-278r-43,1l5980,-275r-41,2l5899,-271r-79,4l5788,-296r-30,2l5729,-292r17,29l5674,-257r-3,-30l5742,-323r-73,6l5643,-285r-28,2l5588,-280r11,-31l5530,-305r-30,6l5473,-294r-26,6l5423,-283r-22,6l5379,-271r-19,6l5341,-259r-17,6l5317,-218r4,32l5333,-225r19,-6l5372,-238r22,-6l5419,-251r26,-6l5473,-263r31,-7l5534,-275r27,-3l5604,-252r70,-5l5746,-263r75,-4l5817,681r2,30l5850,709r31,-2l5896,676xe" fillcolor="#4e6028" stroked="f">
                <v:path arrowok="t"/>
              </v:shape>
              <v:shape id="_x0000_s1523" style="position:absolute;left:3470;top:-340;width:3600;height:1320" coordorigin="3470,-340" coordsize="3600,1320" path="m6155,-280r-1,l6155,-280r83,2l6222,-308r-33,-1l6155,-310r-1,30l6155,-280xe" fillcolor="#4e6028" stroked="f">
                <v:path arrowok="t"/>
              </v:shape>
              <v:shape id="_x0000_s1522" style="position:absolute;left:3470;top:-340;width:3600;height:1320" coordorigin="3470,-340" coordsize="3600,1320" path="m6481,741r76,5l6483,711r2,-30l6481,-267r-76,943l6355,704r-33,-2l6289,701r35,-29l6256,700r65,32l6321,732r81,4l6388,705r32,2l6451,709r30,32l6481,741xe" fillcolor="#4e6028" stroked="f">
                <v:path arrowok="t"/>
              </v:shape>
              <v:shape id="_x0000_s1521" style="position:absolute;left:3470;top:-340;width:3600;height:1320" coordorigin="3470,-340" coordsize="3600,1320" path="m6402,736r,l6481,741r-30,-32l6420,707r-32,-2l6402,736xe" fillcolor="#4e6028" stroked="f">
                <v:path arrowok="t"/>
              </v:shape>
              <v:shape id="_x0000_s1520" style="position:absolute;left:3470;top:-340;width:3600;height:1320" coordorigin="3470,-340" coordsize="3600,1320" path="m6483,711r74,35l6513,713r-28,-32l6483,711xe" fillcolor="#4e6028" stroked="f">
                <v:path arrowok="t"/>
              </v:shape>
              <v:shape id="_x0000_s1519" style="position:absolute;left:3470;top:-340;width:3600;height:1320" coordorigin="3470,-340" coordsize="3600,1320" path="m6661,-285r-29,-2l6630,-257r36,2l6700,-252r34,4l6763,-246r3,1l6765,-246r9,951l6777,736r30,6l6802,710r-12,-951l6769,-275r-26,-3l6716,-280r-27,-3l6661,-285xe" fillcolor="#4e6028" stroked="f">
                <v:path arrowok="t"/>
              </v:shape>
              <v:shape id="_x0000_s1518" style="position:absolute;left:3470;top:-340;width:3600;height:1320" coordorigin="3470,-340" coordsize="3600,1320" path="m6765,764r25,5l6769,734r-26,-2l6716,729r-27,-2l6661,724r-29,-2l6666,755r34,3l6734,761r29,3l6766,764r-1,xe" fillcolor="#4e6028" stroked="f">
                <v:path arrowok="t"/>
              </v:shape>
              <v:shape id="_x0000_s1517" style="position:absolute;left:3470;top:-340;width:3600;height:1320" coordorigin="3470,-340" coordsize="3600,1320" path="m6765,764r1,l6763,764r-29,-3l6733,761r32,3xe" fillcolor="#4e6028" stroked="f">
                <v:path arrowok="t"/>
              </v:shape>
              <v:shape id="_x0000_s1516" style="position:absolute;left:3470;top:-340;width:3600;height:1320" coordorigin="3470,-340" coordsize="3600,1320" path="m6816,-235r-1,l6839,-230r13,951l6861,754r24,6l6876,726r-15,-950l6839,-230r-23,-5xe" fillcolor="#4e6028" stroked="f">
                <v:path arrowok="t"/>
              </v:shape>
              <v:shape id="_x0000_s1515" style="position:absolute;left:3470;top:-340;width:3600;height:1320" coordorigin="3470,-340" coordsize="3600,1320" path="m6936,806r16,5l6966,785r16,6l6997,798r13,6l7010,824r18,-8l7031,818r9,-8l7028,780r-7,-941l7016,-166r-6,-19l7008,-170r-1,-1l7010,-170r4,3l7014,-167r2,941l7021,811r-11,-7l7010,771r-3,-942l7003,767r-15,-6l6972,755r-17,-6l6948,778r-11,-35l6920,-208r-19,-6l6882,-219r20,6l6918,738r11,34l6937,806r-1,xe" fillcolor="#4e6028" stroked="f">
                <v:path arrowok="t"/>
              </v:shape>
              <v:shape id="_x0000_s1514" style="position:absolute;left:3470;top:-340;width:3600;height:1320" coordorigin="3470,-340" coordsize="3600,1320" path="m7016,-235r-13,-6l6993,-212r-3,31l6988,-181r-10,-38l6961,-225r-18,-7l6924,-238r12,35l6952,-197r14,6l6978,-186r11,5l6999,-176r,l7006,-206r12,7l7029,-193r9,6l7040,787r18,14l7070,-200r-20,994l7040,787r,-972l7039,-222r-11,-6l7016,-235xe" fillcolor="#4e6028" stroked="f">
                <v:path arrowok="t"/>
              </v:shape>
              <v:shape id="_x0000_s1513" style="position:absolute;left:3470;top:-340;width:3600;height:1320" coordorigin="3470,-340" coordsize="3600,1320" path="m6951,811r15,6l6965,816r13,6l6978,822r12,6l6988,827r11,6l6998,832r8,5l7008,838r7,5l7013,842r-5,-4l7010,804r-13,-6l6982,791r-16,-6l6952,811r-1,xe" fillcolor="#4e6028" stroked="f">
                <v:path arrowok="t"/>
              </v:shape>
              <v:shape id="_x0000_s1512" style="position:absolute;left:3470;top:-340;width:3600;height:1320" coordorigin="3470,-340" coordsize="3600,1320" path="m5979,702r34,-1l6047,700r35,-2l6118,697r37,-30l6108,668r-44,1l6020,671r-41,31xe" fillcolor="#4e6028" stroked="f">
                <v:path arrowok="t"/>
              </v:shape>
              <v:shape id="_x0000_s1511" style="position:absolute;left:3470;top:-340;width:3600;height:1320" coordorigin="3470,-340" coordsize="3600,1320" path="m5380,738r-9,33l5393,765r24,-6l5443,752r29,-6l5502,740r32,-6l5537,764r-26,5l5538,764r67,-6l5539,764r22,-32l5599,698r-61,-943l5512,-241r-26,6l5461,-230r-24,6l5419,-251r-25,7l5372,-238r-20,7l5333,-225r-12,39l5322,-187r-9,5l5311,-181r2,-1l5304,-177r2,-1l5304,-211r-9,42l5293,-165r-1,-40l5295,-241r-13,7l5282,-198r1,42l5273,-148r-11,7l5251,799r-1,3l5248,804r-4,3l5240,810r-2,1l5239,811r-3,-939l5221,-122r-15,6l5189,-110r-19,5l5154,846r-18,6l5116,857r-20,5l5073,867r-23,4l5074,867r12,-951l5062,-79r-11,950l5027,876r-24,4l4935,886r16,29l4979,912r27,-2l5032,905r29,-5l5087,894r26,-5l5136,883r22,-7l5178,870r19,-6l5213,857r-15,-26l5185,836r-15,6l5153,847r17,-6l5186,836r13,-5l5212,825r-1,1l5222,820r10,-5l5231,816r-3,35l5242,844r2,-36l5246,806r,1l5253,837r8,31l5272,861r-10,-30l5260,790r11,-8l5270,824r5,-6l5282,811r,-37l5295,768r2,-938l5298,-172r,-1l5301,-175r-1,2l5309,761r-6,36l5304,832r2,-2l5311,827r6,-36l5332,784r-7,-29l5334,-192r-2,l5346,-197r31,-11l5416,-219r44,-11l5511,-240r19,945l5500,710r-27,5l5448,721r-24,5l5401,732r-21,6xe" fillcolor="#4e6028" stroked="f">
                <v:path arrowok="t"/>
              </v:shape>
              <v:shape id="_x0000_s1510" style="position:absolute;left:3470;top:-340;width:3600;height:1320" coordorigin="3470,-340" coordsize="3600,1320" path="m7010,-170r-3,-1l7010,771r,33l7021,811r-5,-37l7014,-167r,l7010,-170xe" fillcolor="#4e6028" stroked="f">
                <v:path arrowok="t"/>
              </v:shape>
              <v:shape id="_x0000_s1509" style="position:absolute;left:3470;top:-340;width:3600;height:1320" coordorigin="3470,-340" coordsize="3600,1320" path="m7049,-215r-10,-7l7040,-185r,972l7050,794r20,-994l7049,-215xe" fillcolor="#4e6028" stroked="f">
                <v:path arrowok="t"/>
              </v:shape>
              <v:shape id="_x0000_s1508" style="position:absolute;left:3470;top:-340;width:3600;height:1320" coordorigin="3470,-340" coordsize="3600,1320" path="m6774,-305r25,36l6827,-263r27,6l6879,-251r23,6l6919,-208r18,6l6951,-197r14,5l6978,-186r11,5l6978,-186r-12,-5l6952,-197r-16,-6l6924,-238r19,6l6961,-225r17,6l6988,-181r2,l6993,-212r10,-29l6988,-247r-16,-6l6956,-259r-18,-6l6918,-271r-20,-6l6876,-283r-23,-5l6828,-294r-26,-5l6774,-305xe" fillcolor="#4e6028" stroked="f">
                <v:path arrowok="t"/>
              </v:shape>
              <v:shape id="_x0000_s1507" style="position:absolute;left:3470;top:-340;width:3600;height:1320" coordorigin="3470,-340" coordsize="3600,1320" path="m6561,-323r-77,-4l6513,-296r31,2l6561,-323xe" fillcolor="#4e6028" stroked="f">
                <v:path arrowok="t"/>
              </v:shape>
              <v:shape id="_x0000_s1506" style="position:absolute;left:3470;top:-340;width:3600;height:1320" coordorigin="3470,-340" coordsize="3600,1320" path="m6324,-335r-35,29l6322,-305r33,1l6405,-331r-81,-4xe" fillcolor="#4e6028" stroked="f">
                <v:path arrowok="t"/>
              </v:shape>
              <v:shape id="_x0000_s1505" style="position:absolute;left:3470;top:-340;width:3600;height:1320" coordorigin="3470,-340" coordsize="3600,1320" path="m5978,-335r-42,2l5913,-302r33,-2l5979,-305r41,-32l5978,-335xe" fillcolor="#4e6028" stroked="f">
                <v:path arrowok="t"/>
              </v:shape>
              <v:shape id="_x0000_s1504" style="position:absolute;left:3470;top:-340;width:3600;height:1320" coordorigin="3470,-340" coordsize="3600,1320" path="m5896,-331r-79,4l5819,-297r31,-2l5881,-301r15,-30xe" fillcolor="#4e6028" stroked="f">
                <v:path arrowok="t"/>
              </v:shape>
              <v:shape id="_x0000_s1503" style="position:absolute;left:3470;top:-340;width:3600;height:1320" coordorigin="3470,-340" coordsize="3600,1320" path="m5615,-283r28,-2l5669,-317r-70,6l5588,-280r27,-3xe" fillcolor="#4e6028" stroked="f">
                <v:path arrowok="t"/>
              </v:shape>
              <v:shape id="_x0000_s1502" style="position:absolute;left:3470;top:-340;width:3600;height:1320" coordorigin="3470,-340" coordsize="3600,1320" path="m5270,-185r1,-42l5261,-219r-9,8l5250,-207r4,35l5263,-179r7,-6xe" fillcolor="#4e6028" stroked="f">
                <v:path arrowok="t"/>
              </v:shape>
              <v:shape id="_x0000_s1501" style="position:absolute;left:3470;top:-340;width:3600;height:1320" coordorigin="3470,-340" coordsize="3600,1320" path="m4864,892r-27,32l4866,922r69,-36l4864,892xe" fillcolor="#4e6028" stroked="f">
                <v:path arrowok="t"/>
              </v:shape>
              <v:shape id="_x0000_s1500" style="position:absolute;left:3470;top:-340;width:3600;height:1320" coordorigin="3470,-340" coordsize="3600,1320" path="m4791,-110r-77,5l4714,-105r2,30l4747,-77r31,-2l4791,-110xe" fillcolor="#4e6028" stroked="f">
                <v:path arrowok="t"/>
              </v:shape>
              <v:shape id="_x0000_s1499" style="position:absolute;left:3470;top:-340;width:3600;height:1320" coordorigin="3470,-340" coordsize="3600,1320" path="m4554,-95r-84,4l4454,-60r34,-2l4522,-64r32,-31xe" fillcolor="#4e6028" stroked="f">
                <v:path arrowok="t"/>
              </v:shape>
              <v:shape id="_x0000_s1498" style="position:absolute;left:3470;top:-340;width:3600;height:1320" coordorigin="3470,-340" coordsize="3600,1320" path="m4314,947r35,1l4385,950r35,-2l4386,920r-2,l4314,947xe" fillcolor="#4e6028" stroked="f">
                <v:path arrowok="t"/>
              </v:shape>
              <v:shape id="_x0000_s1497" style="position:absolute;left:3470;top:-340;width:3600;height:1320" coordorigin="3470,-340" coordsize="3600,1320" path="m4298,-91r-85,-4l4245,-64r35,2l4298,-91xe" fillcolor="#4e6028" stroked="f">
                <v:path arrowok="t"/>
              </v:shape>
              <v:shape id="_x0000_s1496" style="position:absolute;left:3470;top:-340;width:3600;height:1320" coordorigin="3470,-340" coordsize="3600,1320" path="m3538,-191r-7,-5l3532,-195r5,37l3551,-151r-7,-37l3538,-191xe" fillcolor="#4e6028" stroked="f">
                <v:path arrowok="t"/>
              </v:shape>
              <v:shape id="_x0000_s1495" style="position:absolute;left:3470;top:-340;width:3600;height:1320" coordorigin="3470,-340" coordsize="3600,1320" path="m3485,852r-1,-1010l3478,-165r-8,-98l3470,836r15,16xe" fillcolor="#4e6028" stroked="f">
                <v:path arrowok="t"/>
              </v:shape>
              <v:shape id="_x0000_s1494" style="position:absolute;left:3470;top:-340;width:3600;height:1320" coordorigin="3470,-340" coordsize="3600,1320" path="m3566,-177r-12,-6l3546,-187r-1,l3536,-193r2,2l3544,-188r7,37l3537,-158r-7,-27l3514,-171r-6,-5l3506,-178r-6,5l3493,-149r-8,1001l3494,860r10,7l3500,824r,-969l3504,-142r1,972l3516,874r12,6l3523,843r-10,-6l3515,-135r7,939l3525,807r5,17l3530,812r2,1l3536,816r8,4l3549,856r16,7l3565,831r1,l3578,836r5,33l3592,904r20,6l3602,876r22,6l3648,888r-21,-36l3609,846r-15,-4l3579,836r-13,-5l3555,826r-10,-5l3538,817r-8,-5l3529,811r-2,-1l3526,808r2,-936l3525,-164r5,3l3542,-122r16,6l3574,-110r18,5l3593,841r19,-940l3633,-94r22,5l3679,-84r26,5l3715,871r-24,-4l3668,862r-21,-5l3628,852r19,5l3668,862r23,5l3715,871r26,5l3767,880r24,32l3818,915r12,31l3900,952r-54,-35l3835,886r70,6l3932,924r42,33l4050,962r2,-30l4083,934r31,2l4129,967r81,5l4179,940r33,2l4295,976r19,-29l4384,920r2,l4420,948r53,28l4557,972r-69,-27l4454,947r16,-31l4385,920r-87,-4l4280,945r-35,-2l4213,912r-67,26l4132,907r82,5l4132,907r-78,-4l4053,903r-32,27l3991,928r-30,-2l3978,897r72,-942l4021,-77r31,2l4128,-40r18,-29l4213,-95r1,l4132,-100r-18,29l4083,-73r-29,-32l3991,-79r-17,29l3905,892r-70,-6l3769,880r-1,l3741,876,3731,-74r5,-30l3705,-109r-28,-6l3668,-147r-17,27l3627,-126r-22,-6l3594,-167r-1,l3585,-138r-18,-7l3579,-172r-14,-6l3566,-177xe" fillcolor="#4e6028" stroked="f">
                <v:path arrowok="t"/>
              </v:shape>
              <v:shape id="_x0000_s1493" style="position:absolute;left:3470;top:-340;width:3600;height:1320" coordorigin="3470,-340" coordsize="3600,1320" path="m6064,-338r-44,1l5979,-305r-33,1l5913,-302r23,-31l5896,-331r-15,30l5850,-299r-31,2l5817,-327r-75,4l5700,-289r-26,32l5746,-263r-17,-29l5758,-294r30,-2l5820,-267r79,-4l5896,676r-15,31l5850,709r-31,2l5817,681r-75,5l5700,719r46,27l5729,717r29,-2l5788,713r33,28l5899,736r14,-31l5936,674r3,-947l5980,-275r33,-31l6047,-307r35,-1l6108,-339r-44,1xe" fillcolor="#4e6028" stroked="f">
                <v:path arrowok="t"/>
              </v:shape>
              <v:shape id="_x0000_s1492" style="position:absolute;left:3470;top:-340;width:3600;height:1320" coordorigin="3470,-340" coordsize="3600,1320" path="m6240,-338r16,31l6324,-335r-84,-3xe" fillcolor="#4e6028" stroked="f">
                <v:path arrowok="t"/>
              </v:shape>
              <v:shape id="_x0000_s1491" style="position:absolute;left:3470;top:-340;width:3600;height:1320" coordorigin="3470,-340" coordsize="3600,1320" path="m6324,672r-35,29l6322,702r33,2l6405,676r76,-943l6485,681r28,32l6557,746r,l6630,752r36,3l6632,722r29,2l6689,727r27,2l6743,732r26,2l6790,769r26,5l6815,774r24,5l6839,779r23,6l6861,785r21,5l6882,790r20,5l6901,795r7,-29l6897,732r-15,-951l6861,-225r-22,-5l6861,-224r15,950l6885,760r-24,-6l6852,721r-13,-951l6828,715r7,33l6807,742r-30,-6l6774,705r-9,-951l6766,-245r-3,-1l6734,-248r5,949l6705,698r-5,-950l6666,-255r5,950l6635,692r-32,27l6574,717r-30,-2l6561,686r69,-943l6557,-263r-74,-34l6451,-299r30,32l6402,-271r-78,943xe" fillcolor="#4e6028" stroked="f">
                <v:path arrowok="t"/>
              </v:shape>
              <v:group id="_x0000_s1487" style="position:absolute;left:3480;top:-350;width:3540;height:1260" coordorigin="3480,-350" coordsize="3540,1260">
                <v:shape id="_x0000_s1490" style="position:absolute;left:3480;top:-350;width:3540;height:1260" coordorigin="3480,-350" coordsize="3540,1260" path="m3798,-134r-27,-3l3744,-140r-28,-4l3685,-149r-28,-6l3631,-160r-24,-6l3585,-172r-20,-6l3547,-185r-16,-6l3517,-198r-12,-6l3494,-211r-8,-7l3480,-225r,1009l3545,823r59,19l3682,859r62,11l3826,877r86,7l3971,888r61,4l4094,896r65,4l4225,903r69,4l4365,910r35,-2l4468,905r67,-3l4601,898r64,-4l4727,890r61,-4l4875,879r84,-7l5041,860r75,-17l5177,824r56,-27l5255,778r7,-7l5330,738r67,-19l5482,700r59,-8l5623,684r86,-7l5768,673r62,-4l5893,665r66,-3l6027,660r71,-3l6135,657r34,l6236,660r66,2l6368,665r63,4l6493,673r61,4l6612,682r84,7l6757,696r58,12l6888,726r58,19l7001,771r19,13l7020,-225r-62,-34l6882,-285r-75,-18l6749,-315r-80,-8l6583,-329r-59,-5l6463,-337r-63,-4l6335,-344r-66,-2l6202,-348r-67,-2l6098,-349r-71,2l5959,-345r-66,3l5830,-339r-62,3l5709,-332r-86,7l5541,-318r-88,15l5374,-284r-61,19l5255,-231r-5,6l5243,-219r-48,27l5140,-173r-70,18l5015,-145r-56,8l4903,-131r-57,5l4788,-121r-61,4l4665,-113r-64,4l4535,-105r-67,3l4400,-99r-35,2l4329,-99r-69,-3l4192,-105r-66,-4l4063,-113r-62,-4l3941,-121r-58,-5l3826,-131r-28,-3xe" fillcolor="#9bba58" stroked="f">
                  <v:path arrowok="t"/>
                </v:shape>
                <v:group id="_x0000_s1488" style="position:absolute;left:3480;top:-350;width:3540;height:1260" coordorigin="3480,-350" coordsize="3540,1260">
                  <v:shape id="_x0000_s1489" style="position:absolute;left:3480;top:-350;width:3540;height:1260" coordorigin="3480,-350" coordsize="3540,1260" path="m7020,784r-58,-33l6888,726r-73,-18l6749,694r-80,-7l6583,679r-59,-4l6463,671r-63,-4l6335,664r-66,-3l6202,658r-67,-1l6098,657r-71,3l5959,662r-66,3l5830,669r-62,4l5709,677r-86,7l5541,692r-59,8l5423,712r-72,19l5283,757r-33,27l5242,791r-65,33l5116,843r-75,17l4959,872r-84,7l4788,886r-61,4l4665,894r-64,4l4535,902r-67,3l4400,908r-35,2l4329,908r-69,-3l4192,902r-66,-4l4063,894r-62,-4l3941,886r-87,-7l3771,872r-59,-7l3654,854r-72,-18l3515,810r-35,-26l3480,-225r6,7l3494,-211r71,33l3631,-160r85,16l3798,-134r85,8l3971,-119r61,4l4094,-111r65,4l4225,-104r69,4l4365,-97r35,-2l4468,-102r67,-3l4601,-109r64,-4l4727,-117r61,-4l4846,-126r85,-8l5015,-145r80,-16l5160,-179r63,-26l5255,-231r7,-7l5332,-271r67,-20l5484,-310r84,-10l5651,-327r87,-7l5799,-337r62,-4l5926,-344r67,-2l6062,-348r73,-2l6169,-349r67,2l6302,-345r66,3l6431,-339r62,3l6554,-332r58,5l6696,-320r83,11l6859,-291r64,19l6986,-246r34,21l7020,784xe" filled="f" strokecolor="#f1f1f1" strokeweight="3pt">
                    <v:path arrowok="t"/>
                  </v:shape>
                </v:group>
              </v:group>
            </v:group>
            <w10:wrap anchorx="page"/>
          </v:group>
        </w:pict>
      </w:r>
      <w:r w:rsidRPr="001C7D0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83" type="#_x0000_t202" style="position:absolute;left:0;text-align:left;margin-left:72.25pt;margin-top:72.85pt;width:118.4pt;height:42.9pt;z-index:-2517089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120"/>
                    <w:gridCol w:w="2098"/>
                    <w:gridCol w:w="120"/>
                  </w:tblGrid>
                  <w:tr w:rsidR="00482BE3">
                    <w:trPr>
                      <w:trHeight w:hRule="exact" w:val="120"/>
                    </w:trPr>
                    <w:tc>
                      <w:tcPr>
                        <w:tcW w:w="120" w:type="dxa"/>
                        <w:tcBorders>
                          <w:top w:val="nil"/>
                          <w:left w:val="nil"/>
                          <w:bottom w:val="dotted" w:sz="8" w:space="0" w:color="FF9900"/>
                          <w:right w:val="nil"/>
                        </w:tcBorders>
                      </w:tcPr>
                      <w:p w:rsidR="00482BE3" w:rsidRDefault="00482BE3"/>
                    </w:tc>
                    <w:tc>
                      <w:tcPr>
                        <w:tcW w:w="2218" w:type="dxa"/>
                        <w:gridSpan w:val="2"/>
                        <w:tcBorders>
                          <w:top w:val="nil"/>
                          <w:left w:val="nil"/>
                          <w:bottom w:val="dotted" w:sz="8" w:space="0" w:color="FF9900"/>
                          <w:right w:val="nil"/>
                        </w:tcBorders>
                        <w:shd w:val="clear" w:color="auto" w:fill="808080"/>
                      </w:tcPr>
                      <w:p w:rsidR="00482BE3" w:rsidRDefault="00482BE3"/>
                    </w:tc>
                  </w:tr>
                  <w:tr w:rsidR="00482BE3">
                    <w:trPr>
                      <w:trHeight w:hRule="exact" w:val="608"/>
                    </w:trPr>
                    <w:tc>
                      <w:tcPr>
                        <w:tcW w:w="120" w:type="dxa"/>
                        <w:tcBorders>
                          <w:top w:val="dotted" w:sz="8" w:space="0" w:color="FF9900"/>
                          <w:left w:val="dotted" w:sz="8" w:space="0" w:color="FF9900"/>
                          <w:bottom w:val="nil"/>
                          <w:right w:val="nil"/>
                        </w:tcBorders>
                        <w:shd w:val="clear" w:color="auto" w:fill="00CCFF"/>
                      </w:tcPr>
                      <w:p w:rsidR="00482BE3" w:rsidRDefault="00482BE3"/>
                    </w:tc>
                    <w:tc>
                      <w:tcPr>
                        <w:tcW w:w="2098" w:type="dxa"/>
                        <w:tcBorders>
                          <w:top w:val="dotted" w:sz="8" w:space="0" w:color="FF9900"/>
                          <w:left w:val="nil"/>
                          <w:bottom w:val="nil"/>
                          <w:right w:val="dotted" w:sz="8" w:space="0" w:color="FF9900"/>
                        </w:tcBorders>
                        <w:shd w:val="clear" w:color="auto" w:fill="00CCFF"/>
                      </w:tcPr>
                      <w:p w:rsidR="00482BE3" w:rsidRDefault="001C7D04">
                        <w:pPr>
                          <w:spacing w:before="20"/>
                          <w:ind w:left="35"/>
                        </w:pPr>
                        <w:r>
                          <w:pict>
                            <v:shape id="_x0000_i1026" type="#_x0000_t75" style="width:87pt;height:27.75pt">
                              <v:imagedata r:id="rId11" o:title=""/>
                            </v:shape>
                          </w:pict>
                        </w:r>
                      </w:p>
                    </w:tc>
                    <w:tc>
                      <w:tcPr>
                        <w:tcW w:w="120" w:type="dxa"/>
                        <w:tcBorders>
                          <w:top w:val="nil"/>
                          <w:left w:val="dotted" w:sz="8" w:space="0" w:color="FF9900"/>
                          <w:bottom w:val="nil"/>
                          <w:right w:val="nil"/>
                        </w:tcBorders>
                        <w:shd w:val="clear" w:color="auto" w:fill="808080"/>
                      </w:tcPr>
                      <w:p w:rsidR="00482BE3" w:rsidRDefault="00482BE3"/>
                    </w:tc>
                  </w:tr>
                  <w:tr w:rsidR="00482BE3">
                    <w:trPr>
                      <w:trHeight w:hRule="exact" w:val="120"/>
                    </w:trPr>
                    <w:tc>
                      <w:tcPr>
                        <w:tcW w:w="2218" w:type="dxa"/>
                        <w:gridSpan w:val="2"/>
                        <w:tcBorders>
                          <w:top w:val="nil"/>
                          <w:left w:val="dotted" w:sz="8" w:space="0" w:color="FF9900"/>
                          <w:bottom w:val="dotted" w:sz="8" w:space="0" w:color="FF9900"/>
                          <w:right w:val="dotted" w:sz="8" w:space="0" w:color="FF9900"/>
                        </w:tcBorders>
                        <w:shd w:val="clear" w:color="auto" w:fill="00CCFF"/>
                      </w:tcPr>
                      <w:p w:rsidR="00482BE3" w:rsidRDefault="00482BE3"/>
                    </w:tc>
                    <w:tc>
                      <w:tcPr>
                        <w:tcW w:w="120" w:type="dxa"/>
                        <w:tcBorders>
                          <w:top w:val="nil"/>
                          <w:left w:val="dotted" w:sz="8" w:space="0" w:color="FF9900"/>
                          <w:bottom w:val="nil"/>
                          <w:right w:val="nil"/>
                        </w:tcBorders>
                      </w:tcPr>
                      <w:p w:rsidR="00482BE3" w:rsidRDefault="00482BE3"/>
                    </w:tc>
                  </w:tr>
                </w:tbl>
                <w:p w:rsidR="00482BE3" w:rsidRDefault="00482BE3"/>
              </w:txbxContent>
            </v:textbox>
            <w10:wrap anchorx="page"/>
          </v:shape>
        </w:pict>
      </w:r>
      <w:r w:rsidR="00A3676E">
        <w:rPr>
          <w:rFonts w:ascii="Calibri" w:eastAsia="Calibri" w:hAnsi="Calibri" w:cs="Calibri"/>
          <w:b/>
          <w:position w:val="1"/>
          <w:sz w:val="48"/>
          <w:szCs w:val="48"/>
        </w:rPr>
        <w:t>TE</w:t>
      </w:r>
      <w:r w:rsidR="00A3676E">
        <w:rPr>
          <w:rFonts w:ascii="Calibri" w:eastAsia="Calibri" w:hAnsi="Calibri" w:cs="Calibri"/>
          <w:b/>
          <w:spacing w:val="1"/>
          <w:position w:val="1"/>
          <w:sz w:val="48"/>
          <w:szCs w:val="48"/>
        </w:rPr>
        <w:t>R</w:t>
      </w:r>
      <w:r w:rsidR="00A3676E">
        <w:rPr>
          <w:rFonts w:ascii="Calibri" w:eastAsia="Calibri" w:hAnsi="Calibri" w:cs="Calibri"/>
          <w:b/>
          <w:position w:val="1"/>
          <w:sz w:val="48"/>
          <w:szCs w:val="48"/>
        </w:rPr>
        <w:t>MOK</w:t>
      </w:r>
      <w:r w:rsidR="00A3676E">
        <w:rPr>
          <w:rFonts w:ascii="Calibri" w:eastAsia="Calibri" w:hAnsi="Calibri" w:cs="Calibri"/>
          <w:b/>
          <w:spacing w:val="-2"/>
          <w:position w:val="1"/>
          <w:sz w:val="48"/>
          <w:szCs w:val="48"/>
        </w:rPr>
        <w:t>I</w:t>
      </w:r>
      <w:r w:rsidR="00A3676E">
        <w:rPr>
          <w:rFonts w:ascii="Calibri" w:eastAsia="Calibri" w:hAnsi="Calibri" w:cs="Calibri"/>
          <w:b/>
          <w:position w:val="1"/>
          <w:sz w:val="48"/>
          <w:szCs w:val="48"/>
        </w:rPr>
        <w:t>MIA</w:t>
      </w:r>
    </w:p>
    <w:p w:rsidR="00E31A55" w:rsidRDefault="00E31A55">
      <w:pPr>
        <w:spacing w:before="7" w:line="160" w:lineRule="exact"/>
        <w:rPr>
          <w:sz w:val="17"/>
          <w:szCs w:val="17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before="3" w:line="100" w:lineRule="exact"/>
        <w:rPr>
          <w:sz w:val="11"/>
          <w:szCs w:val="11"/>
        </w:rPr>
      </w:pPr>
    </w:p>
    <w:p w:rsidR="00A3676E" w:rsidRDefault="00A3676E">
      <w:pPr>
        <w:spacing w:before="1" w:line="274" w:lineRule="auto"/>
        <w:ind w:left="916" w:right="548" w:hanging="360"/>
        <w:rPr>
          <w:rFonts w:ascii="Bookman Old Style" w:eastAsia="Bookman Old Style" w:hAnsi="Bookman Old Style" w:cs="Bookman Old Style"/>
          <w:sz w:val="22"/>
          <w:szCs w:val="22"/>
          <w:lang w:val="id-ID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</w:p>
    <w:p w:rsidR="004142D6" w:rsidRPr="004142D6" w:rsidRDefault="004142D6" w:rsidP="004142D6">
      <w:pPr>
        <w:ind w:left="360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A. </w:t>
      </w:r>
      <w:proofErr w:type="spellStart"/>
      <w:r w:rsidRPr="004142D6">
        <w:rPr>
          <w:sz w:val="24"/>
          <w:szCs w:val="24"/>
        </w:rPr>
        <w:t>Nama</w:t>
      </w:r>
      <w:proofErr w:type="spellEnd"/>
      <w:r w:rsidRPr="004142D6">
        <w:rPr>
          <w:sz w:val="24"/>
          <w:szCs w:val="24"/>
        </w:rPr>
        <w:t xml:space="preserve"> Mata </w:t>
      </w:r>
      <w:proofErr w:type="spellStart"/>
      <w:r w:rsidRPr="004142D6">
        <w:rPr>
          <w:sz w:val="24"/>
          <w:szCs w:val="24"/>
        </w:rPr>
        <w:t>Pelajaran</w:t>
      </w:r>
      <w:proofErr w:type="spellEnd"/>
      <w:r w:rsidRPr="004142D6">
        <w:rPr>
          <w:sz w:val="24"/>
          <w:szCs w:val="24"/>
        </w:rPr>
        <w:tab/>
      </w:r>
      <w:r w:rsidRPr="004142D6">
        <w:rPr>
          <w:sz w:val="24"/>
          <w:szCs w:val="24"/>
        </w:rPr>
        <w:tab/>
      </w:r>
      <w:r w:rsidRPr="004142D6">
        <w:rPr>
          <w:sz w:val="24"/>
          <w:szCs w:val="24"/>
        </w:rPr>
        <w:tab/>
        <w:t xml:space="preserve">: </w:t>
      </w:r>
      <w:r w:rsidRPr="004142D6">
        <w:rPr>
          <w:sz w:val="24"/>
          <w:szCs w:val="24"/>
          <w:lang w:val="id-ID"/>
        </w:rPr>
        <w:t>KIMIA</w:t>
      </w:r>
    </w:p>
    <w:p w:rsidR="004142D6" w:rsidRPr="004142D6" w:rsidRDefault="004142D6" w:rsidP="004142D6">
      <w:pPr>
        <w:ind w:firstLine="426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B. </w:t>
      </w:r>
      <w:r w:rsidRPr="004142D6">
        <w:rPr>
          <w:sz w:val="24"/>
          <w:szCs w:val="24"/>
        </w:rPr>
        <w:t>Semester</w:t>
      </w:r>
      <w:r w:rsidRPr="004142D6">
        <w:rPr>
          <w:sz w:val="24"/>
          <w:szCs w:val="24"/>
        </w:rPr>
        <w:tab/>
      </w:r>
      <w:r w:rsidRPr="004142D6">
        <w:rPr>
          <w:sz w:val="24"/>
          <w:szCs w:val="24"/>
        </w:rPr>
        <w:tab/>
      </w:r>
      <w:r w:rsidRPr="004142D6">
        <w:rPr>
          <w:sz w:val="24"/>
          <w:szCs w:val="24"/>
        </w:rPr>
        <w:tab/>
      </w:r>
      <w:r w:rsidRPr="004142D6">
        <w:rPr>
          <w:sz w:val="24"/>
          <w:szCs w:val="24"/>
        </w:rPr>
        <w:tab/>
        <w:t xml:space="preserve">: </w:t>
      </w:r>
      <w:r w:rsidRPr="004142D6">
        <w:rPr>
          <w:sz w:val="24"/>
          <w:szCs w:val="24"/>
          <w:lang w:val="id-ID"/>
        </w:rPr>
        <w:t xml:space="preserve">3 </w:t>
      </w:r>
      <w:proofErr w:type="gramStart"/>
      <w:r w:rsidRPr="004142D6">
        <w:rPr>
          <w:sz w:val="24"/>
          <w:szCs w:val="24"/>
          <w:lang w:val="id-ID"/>
        </w:rPr>
        <w:t>( tiga</w:t>
      </w:r>
      <w:proofErr w:type="gramEnd"/>
      <w:r w:rsidRPr="004142D6">
        <w:rPr>
          <w:sz w:val="24"/>
          <w:szCs w:val="24"/>
          <w:lang w:val="id-ID"/>
        </w:rPr>
        <w:t>)</w:t>
      </w:r>
    </w:p>
    <w:p w:rsidR="004142D6" w:rsidRPr="004142D6" w:rsidRDefault="004142D6" w:rsidP="004142D6">
      <w:pPr>
        <w:ind w:firstLine="426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C. </w:t>
      </w:r>
      <w:proofErr w:type="spellStart"/>
      <w:r w:rsidRPr="004142D6">
        <w:rPr>
          <w:sz w:val="24"/>
          <w:szCs w:val="24"/>
        </w:rPr>
        <w:t>MateriPokok</w:t>
      </w:r>
      <w:proofErr w:type="spellEnd"/>
      <w:r w:rsidRPr="004142D6">
        <w:rPr>
          <w:sz w:val="24"/>
          <w:szCs w:val="24"/>
        </w:rPr>
        <w:tab/>
      </w:r>
      <w:r w:rsidRPr="004142D6">
        <w:rPr>
          <w:sz w:val="24"/>
          <w:szCs w:val="24"/>
        </w:rPr>
        <w:tab/>
      </w:r>
      <w:r w:rsidRPr="004142D6">
        <w:rPr>
          <w:sz w:val="24"/>
          <w:szCs w:val="24"/>
        </w:rPr>
        <w:tab/>
      </w:r>
      <w:r w:rsidRPr="004142D6">
        <w:rPr>
          <w:sz w:val="24"/>
          <w:szCs w:val="24"/>
        </w:rPr>
        <w:tab/>
        <w:t xml:space="preserve">: </w:t>
      </w:r>
      <w:r w:rsidRPr="004142D6">
        <w:rPr>
          <w:sz w:val="24"/>
          <w:szCs w:val="24"/>
          <w:lang w:val="id-ID"/>
        </w:rPr>
        <w:t>Kalorimeter</w:t>
      </w:r>
      <w:proofErr w:type="gramStart"/>
      <w:r w:rsidRPr="004142D6">
        <w:rPr>
          <w:sz w:val="24"/>
          <w:szCs w:val="24"/>
          <w:lang w:val="id-ID"/>
        </w:rPr>
        <w:t>,Hukum</w:t>
      </w:r>
      <w:proofErr w:type="gramEnd"/>
      <w:r w:rsidRPr="004142D6">
        <w:rPr>
          <w:sz w:val="24"/>
          <w:szCs w:val="24"/>
          <w:lang w:val="id-ID"/>
        </w:rPr>
        <w:t xml:space="preserve"> Hess,Energi Ikatan, </w:t>
      </w:r>
    </w:p>
    <w:p w:rsidR="004142D6" w:rsidRPr="00DC09C2" w:rsidRDefault="004142D6" w:rsidP="004142D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Entalpi Pembakaran</w:t>
      </w:r>
    </w:p>
    <w:p w:rsidR="004142D6" w:rsidRPr="004142D6" w:rsidRDefault="004142D6" w:rsidP="004142D6">
      <w:pPr>
        <w:ind w:firstLine="426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D. </w:t>
      </w:r>
      <w:proofErr w:type="spellStart"/>
      <w:r w:rsidRPr="004142D6">
        <w:rPr>
          <w:sz w:val="24"/>
          <w:szCs w:val="24"/>
        </w:rPr>
        <w:t>AlokasiWaktu</w:t>
      </w:r>
      <w:proofErr w:type="spellEnd"/>
      <w:r w:rsidRPr="004142D6">
        <w:rPr>
          <w:sz w:val="24"/>
          <w:szCs w:val="24"/>
        </w:rPr>
        <w:tab/>
      </w:r>
      <w:r w:rsidRPr="004142D6">
        <w:rPr>
          <w:sz w:val="24"/>
          <w:szCs w:val="24"/>
        </w:rPr>
        <w:tab/>
      </w:r>
      <w:r w:rsidRPr="004142D6">
        <w:rPr>
          <w:sz w:val="24"/>
          <w:szCs w:val="24"/>
        </w:rPr>
        <w:tab/>
      </w:r>
      <w:r w:rsidRPr="004142D6">
        <w:rPr>
          <w:sz w:val="24"/>
          <w:szCs w:val="24"/>
          <w:lang w:val="id-ID"/>
        </w:rPr>
        <w:tab/>
      </w:r>
      <w:r w:rsidRPr="004142D6">
        <w:rPr>
          <w:sz w:val="24"/>
          <w:szCs w:val="24"/>
        </w:rPr>
        <w:t xml:space="preserve">: </w:t>
      </w:r>
      <w:r w:rsidR="00F65EF1">
        <w:rPr>
          <w:sz w:val="24"/>
          <w:szCs w:val="24"/>
          <w:lang w:val="id-ID"/>
        </w:rPr>
        <w:t>6</w:t>
      </w:r>
      <w:r w:rsidRPr="004142D6">
        <w:rPr>
          <w:sz w:val="24"/>
          <w:szCs w:val="24"/>
          <w:lang w:val="id-ID"/>
        </w:rPr>
        <w:t xml:space="preserve"> JP </w:t>
      </w:r>
    </w:p>
    <w:p w:rsidR="004142D6" w:rsidRPr="004142D6" w:rsidRDefault="001C7D04" w:rsidP="004142D6">
      <w:pPr>
        <w:ind w:firstLine="426"/>
        <w:rPr>
          <w:sz w:val="24"/>
          <w:szCs w:val="24"/>
        </w:rPr>
      </w:pPr>
      <w:r w:rsidRPr="001C7D04">
        <w:rPr>
          <w:b/>
        </w:rPr>
        <w:pict>
          <v:group id="_x0000_s1476" style="position:absolute;left:0;text-align:left;margin-left:86.65pt;margin-top:5.9pt;width:443.2pt;height:132pt;z-index:-251710976;mso-position-horizontal-relative:page" coordorigin="1733,-2230" coordsize="8864,4275">
            <v:group id="_x0000_s1477" style="position:absolute;left:1763;top:-1625;width:8702;height:3660" coordorigin="1763,-1625" coordsize="8702,3660">
              <v:shape id="_x0000_s1482" style="position:absolute;left:1763;top:-1625;width:8702;height:3660" coordorigin="1763,-1625" coordsize="8702,3660" path="m1763,2035r8702,l10465,-1625r-8702,l1763,2035xe" fillcolor="#964605" stroked="f">
                <v:path arrowok="t"/>
              </v:shape>
              <v:shape id="_x0000_s1481" type="#_x0000_t75" style="position:absolute;left:1743;top:-1665;width:8702;height:3660">
                <v:imagedata r:id="rId12" o:title=""/>
              </v:shape>
              <v:group id="_x0000_s1478" style="position:absolute;left:1743;top:-1665;width:8702;height:3660" coordorigin="1743,-1665" coordsize="8702,3660">
                <v:shape id="_x0000_s1480" style="position:absolute;left:1743;top:-1665;width:8702;height:3660" coordorigin="1743,-1665" coordsize="8702,3660" path="m1743,1995r8702,l10445,-1665r-8702,l1743,1995xe" filled="f" strokecolor="#f9be8f" strokeweight="1pt">
                  <v:path arrowok="t"/>
                </v:shape>
                <v:shape id="_x0000_s1479" type="#_x0000_t75" style="position:absolute;left:9336;top:-2230;width:1261;height:571">
                  <v:imagedata r:id="rId13" o:title=""/>
                </v:shape>
              </v:group>
            </v:group>
            <w10:wrap anchorx="page"/>
          </v:group>
        </w:pict>
      </w:r>
      <w:r w:rsidR="004142D6" w:rsidRPr="00B06805">
        <w:rPr>
          <w:b/>
          <w:sz w:val="24"/>
          <w:szCs w:val="24"/>
          <w:lang w:val="id-ID"/>
        </w:rPr>
        <w:t>E. Kompetensi Dasar</w:t>
      </w:r>
      <w:r w:rsidR="004142D6" w:rsidRPr="004142D6">
        <w:rPr>
          <w:sz w:val="24"/>
          <w:szCs w:val="24"/>
          <w:lang w:val="id-ID"/>
        </w:rPr>
        <w:tab/>
      </w:r>
      <w:r w:rsidR="004142D6" w:rsidRPr="004142D6">
        <w:rPr>
          <w:sz w:val="24"/>
          <w:szCs w:val="24"/>
          <w:lang w:val="id-ID"/>
        </w:rPr>
        <w:tab/>
      </w:r>
      <w:r w:rsidR="004142D6" w:rsidRPr="004142D6">
        <w:rPr>
          <w:sz w:val="24"/>
          <w:szCs w:val="24"/>
          <w:lang w:val="id-ID"/>
        </w:rPr>
        <w:tab/>
        <w:t>:</w:t>
      </w:r>
    </w:p>
    <w:p w:rsidR="004142D6" w:rsidRDefault="004142D6" w:rsidP="004142D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4142D6" w:rsidRPr="004142D6" w:rsidRDefault="004142D6">
      <w:pPr>
        <w:spacing w:before="1" w:line="274" w:lineRule="auto"/>
        <w:ind w:left="916" w:right="548" w:hanging="360"/>
        <w:rPr>
          <w:rFonts w:ascii="Bookman Old Style" w:eastAsia="Bookman Old Style" w:hAnsi="Bookman Old Style" w:cs="Bookman Old Style"/>
          <w:sz w:val="22"/>
          <w:szCs w:val="22"/>
          <w:lang w:val="id-ID"/>
        </w:rPr>
      </w:pPr>
    </w:p>
    <w:p w:rsidR="00A3676E" w:rsidRDefault="00A3676E" w:rsidP="00BD5558">
      <w:pPr>
        <w:spacing w:before="1" w:line="274" w:lineRule="auto"/>
        <w:ind w:left="993" w:right="548" w:hanging="426"/>
        <w:rPr>
          <w:rFonts w:ascii="Bookman Old Style" w:eastAsia="Bookman Old Style" w:hAnsi="Bookman Old Style" w:cs="Bookman Old Style"/>
          <w:sz w:val="22"/>
          <w:szCs w:val="22"/>
          <w:lang w:val="id-ID"/>
        </w:rPr>
      </w:pPr>
      <w:r w:rsidRPr="004247D5">
        <w:rPr>
          <w:sz w:val="24"/>
          <w:szCs w:val="24"/>
        </w:rPr>
        <w:t xml:space="preserve">3.5. </w:t>
      </w:r>
      <w:r w:rsidRPr="004247D5">
        <w:rPr>
          <w:noProof/>
          <w:sz w:val="24"/>
          <w:szCs w:val="24"/>
        </w:rPr>
        <w:t>Memahami berbagai jenis entalpi reaksi (entalpi pembentukan, entalpi pembakaran, dan lain-lain), hukum Hess dan konsep energi ikatan</w:t>
      </w:r>
    </w:p>
    <w:p w:rsidR="00E31A55" w:rsidRDefault="00E31A55">
      <w:pPr>
        <w:spacing w:line="200" w:lineRule="exact"/>
      </w:pPr>
    </w:p>
    <w:p w:rsidR="00A3676E" w:rsidRPr="00A3676E" w:rsidRDefault="00A3676E" w:rsidP="00BD5558">
      <w:pPr>
        <w:spacing w:line="276" w:lineRule="auto"/>
        <w:ind w:left="993" w:right="1710" w:hanging="437"/>
        <w:rPr>
          <w:rFonts w:ascii="Bookman Old Style" w:eastAsia="Bookman Old Style" w:hAnsi="Bookman Old Style" w:cs="Bookman Old Style"/>
          <w:spacing w:val="-1"/>
          <w:sz w:val="22"/>
          <w:szCs w:val="22"/>
          <w:lang w:val="id-ID"/>
        </w:rPr>
      </w:pPr>
      <w:r w:rsidRPr="004247D5">
        <w:rPr>
          <w:sz w:val="24"/>
          <w:szCs w:val="24"/>
        </w:rPr>
        <w:t>4.5.</w:t>
      </w:r>
      <w:r w:rsidRPr="004247D5">
        <w:rPr>
          <w:noProof/>
          <w:sz w:val="24"/>
          <w:szCs w:val="24"/>
        </w:rPr>
        <w:t xml:space="preserve"> Menentukan perubahan entalpi berdasarkan data kalorimetri, entalpi pembentukan, atau energi ikatan berdasarkan hukum Hess</w:t>
      </w:r>
    </w:p>
    <w:p w:rsidR="00E31A55" w:rsidRPr="00643218" w:rsidRDefault="00E31A55">
      <w:pPr>
        <w:spacing w:line="200" w:lineRule="exact"/>
        <w:rPr>
          <w:lang w:val="id-ID"/>
        </w:rPr>
      </w:pPr>
    </w:p>
    <w:p w:rsidR="00E31A55" w:rsidRDefault="00E31A55">
      <w:pPr>
        <w:spacing w:before="15" w:line="280" w:lineRule="exact"/>
        <w:rPr>
          <w:sz w:val="28"/>
          <w:szCs w:val="28"/>
        </w:rPr>
      </w:pPr>
    </w:p>
    <w:p w:rsidR="00E31A55" w:rsidRDefault="00B06805" w:rsidP="00B06805">
      <w:pPr>
        <w:spacing w:before="30" w:line="240" w:lineRule="exact"/>
        <w:ind w:left="168" w:firstLine="258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position w:val="-1"/>
          <w:sz w:val="22"/>
          <w:szCs w:val="22"/>
          <w:lang w:val="id-ID"/>
        </w:rPr>
        <w:t>F</w:t>
      </w:r>
      <w:r w:rsidR="00A3676E">
        <w:rPr>
          <w:rFonts w:ascii="Cambria" w:eastAsia="Cambria" w:hAnsi="Cambria" w:cs="Cambria"/>
          <w:b/>
          <w:position w:val="-1"/>
          <w:sz w:val="22"/>
          <w:szCs w:val="22"/>
        </w:rPr>
        <w:t xml:space="preserve">.  </w:t>
      </w:r>
      <w:r w:rsidR="00A3676E">
        <w:rPr>
          <w:rFonts w:ascii="Cambria" w:eastAsia="Cambria" w:hAnsi="Cambria" w:cs="Cambria"/>
          <w:b/>
          <w:spacing w:val="8"/>
          <w:position w:val="-1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b/>
          <w:position w:val="-1"/>
          <w:sz w:val="22"/>
          <w:szCs w:val="22"/>
        </w:rPr>
        <w:t>In</w:t>
      </w:r>
      <w:r w:rsidR="00A3676E">
        <w:rPr>
          <w:rFonts w:ascii="Cambria" w:eastAsia="Cambria" w:hAnsi="Cambria" w:cs="Cambria"/>
          <w:b/>
          <w:spacing w:val="1"/>
          <w:position w:val="-1"/>
          <w:sz w:val="22"/>
          <w:szCs w:val="22"/>
        </w:rPr>
        <w:t>d</w:t>
      </w:r>
      <w:r w:rsidR="00A3676E">
        <w:rPr>
          <w:rFonts w:ascii="Cambria" w:eastAsia="Cambria" w:hAnsi="Cambria" w:cs="Cambria"/>
          <w:b/>
          <w:position w:val="-1"/>
          <w:sz w:val="22"/>
          <w:szCs w:val="22"/>
        </w:rPr>
        <w:t>i</w:t>
      </w:r>
      <w:r w:rsidR="00A3676E">
        <w:rPr>
          <w:rFonts w:ascii="Cambria" w:eastAsia="Cambria" w:hAnsi="Cambria" w:cs="Cambria"/>
          <w:b/>
          <w:spacing w:val="-1"/>
          <w:position w:val="-1"/>
          <w:sz w:val="22"/>
          <w:szCs w:val="22"/>
        </w:rPr>
        <w:t>k</w:t>
      </w:r>
      <w:r w:rsidR="00A3676E">
        <w:rPr>
          <w:rFonts w:ascii="Cambria" w:eastAsia="Cambria" w:hAnsi="Cambria" w:cs="Cambria"/>
          <w:b/>
          <w:position w:val="-1"/>
          <w:sz w:val="22"/>
          <w:szCs w:val="22"/>
        </w:rPr>
        <w:t>ator</w:t>
      </w:r>
      <w:proofErr w:type="spellEnd"/>
      <w:r w:rsidR="00A3676E">
        <w:rPr>
          <w:rFonts w:ascii="Cambria" w:eastAsia="Cambria" w:hAnsi="Cambria" w:cs="Cambria"/>
          <w:b/>
          <w:spacing w:val="-1"/>
          <w:position w:val="-1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b/>
          <w:spacing w:val="-2"/>
          <w:position w:val="-1"/>
          <w:sz w:val="22"/>
          <w:szCs w:val="22"/>
        </w:rPr>
        <w:t>P</w:t>
      </w:r>
      <w:r w:rsidR="00A3676E">
        <w:rPr>
          <w:rFonts w:ascii="Cambria" w:eastAsia="Cambria" w:hAnsi="Cambria" w:cs="Cambria"/>
          <w:b/>
          <w:position w:val="-1"/>
          <w:sz w:val="22"/>
          <w:szCs w:val="22"/>
        </w:rPr>
        <w:t>e</w:t>
      </w:r>
      <w:r w:rsidR="00A3676E">
        <w:rPr>
          <w:rFonts w:ascii="Cambria" w:eastAsia="Cambria" w:hAnsi="Cambria" w:cs="Cambria"/>
          <w:b/>
          <w:spacing w:val="1"/>
          <w:position w:val="-1"/>
          <w:sz w:val="22"/>
          <w:szCs w:val="22"/>
        </w:rPr>
        <w:t>n</w:t>
      </w:r>
      <w:r w:rsidR="00A3676E">
        <w:rPr>
          <w:rFonts w:ascii="Cambria" w:eastAsia="Cambria" w:hAnsi="Cambria" w:cs="Cambria"/>
          <w:b/>
          <w:position w:val="-1"/>
          <w:sz w:val="22"/>
          <w:szCs w:val="22"/>
        </w:rPr>
        <w:t>c</w:t>
      </w:r>
      <w:r w:rsidR="00A3676E">
        <w:rPr>
          <w:rFonts w:ascii="Cambria" w:eastAsia="Cambria" w:hAnsi="Cambria" w:cs="Cambria"/>
          <w:b/>
          <w:spacing w:val="-3"/>
          <w:position w:val="-1"/>
          <w:sz w:val="22"/>
          <w:szCs w:val="22"/>
        </w:rPr>
        <w:t>a</w:t>
      </w:r>
      <w:r w:rsidR="00A3676E">
        <w:rPr>
          <w:rFonts w:ascii="Cambria" w:eastAsia="Cambria" w:hAnsi="Cambria" w:cs="Cambria"/>
          <w:b/>
          <w:position w:val="-1"/>
          <w:sz w:val="22"/>
          <w:szCs w:val="22"/>
        </w:rPr>
        <w:t>paian</w:t>
      </w:r>
      <w:proofErr w:type="spellEnd"/>
      <w:r w:rsidR="00A3676E">
        <w:rPr>
          <w:rFonts w:ascii="Cambria" w:eastAsia="Cambria" w:hAnsi="Cambria" w:cs="Cambria"/>
          <w:b/>
          <w:spacing w:val="-3"/>
          <w:position w:val="-1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b/>
          <w:spacing w:val="-2"/>
          <w:position w:val="-1"/>
          <w:sz w:val="22"/>
          <w:szCs w:val="22"/>
        </w:rPr>
        <w:t>K</w:t>
      </w:r>
      <w:r w:rsidR="00A3676E">
        <w:rPr>
          <w:rFonts w:ascii="Cambria" w:eastAsia="Cambria" w:hAnsi="Cambria" w:cs="Cambria"/>
          <w:b/>
          <w:spacing w:val="-1"/>
          <w:position w:val="-1"/>
          <w:sz w:val="22"/>
          <w:szCs w:val="22"/>
        </w:rPr>
        <w:t>o</w:t>
      </w:r>
      <w:r w:rsidR="00A3676E">
        <w:rPr>
          <w:rFonts w:ascii="Cambria" w:eastAsia="Cambria" w:hAnsi="Cambria" w:cs="Cambria"/>
          <w:b/>
          <w:position w:val="-1"/>
          <w:sz w:val="22"/>
          <w:szCs w:val="22"/>
        </w:rPr>
        <w:t>mp</w:t>
      </w:r>
      <w:r w:rsidR="00A3676E">
        <w:rPr>
          <w:rFonts w:ascii="Cambria" w:eastAsia="Cambria" w:hAnsi="Cambria" w:cs="Cambria"/>
          <w:b/>
          <w:spacing w:val="1"/>
          <w:position w:val="-1"/>
          <w:sz w:val="22"/>
          <w:szCs w:val="22"/>
        </w:rPr>
        <w:t>e</w:t>
      </w:r>
      <w:r w:rsidR="00A3676E">
        <w:rPr>
          <w:rFonts w:ascii="Cambria" w:eastAsia="Cambria" w:hAnsi="Cambria" w:cs="Cambria"/>
          <w:b/>
          <w:spacing w:val="-1"/>
          <w:position w:val="-1"/>
          <w:sz w:val="22"/>
          <w:szCs w:val="22"/>
        </w:rPr>
        <w:t>t</w:t>
      </w:r>
      <w:r w:rsidR="00A3676E">
        <w:rPr>
          <w:rFonts w:ascii="Cambria" w:eastAsia="Cambria" w:hAnsi="Cambria" w:cs="Cambria"/>
          <w:b/>
          <w:position w:val="-1"/>
          <w:sz w:val="22"/>
          <w:szCs w:val="22"/>
        </w:rPr>
        <w:t>e</w:t>
      </w:r>
      <w:r w:rsidR="00A3676E">
        <w:rPr>
          <w:rFonts w:ascii="Cambria" w:eastAsia="Cambria" w:hAnsi="Cambria" w:cs="Cambria"/>
          <w:b/>
          <w:spacing w:val="1"/>
          <w:position w:val="-1"/>
          <w:sz w:val="22"/>
          <w:szCs w:val="22"/>
        </w:rPr>
        <w:t>n</w:t>
      </w:r>
      <w:r w:rsidR="00A3676E">
        <w:rPr>
          <w:rFonts w:ascii="Cambria" w:eastAsia="Cambria" w:hAnsi="Cambria" w:cs="Cambria"/>
          <w:b/>
          <w:position w:val="-1"/>
          <w:sz w:val="22"/>
          <w:szCs w:val="22"/>
        </w:rPr>
        <w:t>s</w:t>
      </w:r>
      <w:r w:rsidR="00A3676E">
        <w:rPr>
          <w:rFonts w:ascii="Cambria" w:eastAsia="Cambria" w:hAnsi="Cambria" w:cs="Cambria"/>
          <w:b/>
          <w:spacing w:val="1"/>
          <w:position w:val="-1"/>
          <w:sz w:val="22"/>
          <w:szCs w:val="22"/>
        </w:rPr>
        <w:t>i</w:t>
      </w:r>
      <w:proofErr w:type="spellEnd"/>
      <w:r w:rsidR="00A3676E">
        <w:rPr>
          <w:rFonts w:ascii="Cambria" w:eastAsia="Cambria" w:hAnsi="Cambria" w:cs="Cambria"/>
          <w:position w:val="-1"/>
          <w:sz w:val="22"/>
          <w:szCs w:val="22"/>
        </w:rPr>
        <w:t>:</w:t>
      </w:r>
    </w:p>
    <w:p w:rsidR="00E31A55" w:rsidRDefault="001C7D04">
      <w:pPr>
        <w:spacing w:before="3" w:line="260" w:lineRule="exact"/>
        <w:rPr>
          <w:sz w:val="26"/>
          <w:szCs w:val="26"/>
        </w:rPr>
      </w:pPr>
      <w:r w:rsidRPr="001C7D04">
        <w:pict>
          <v:group id="_x0000_s1470" style="position:absolute;margin-left:92.85pt;margin-top:9.7pt;width:437pt;height:108.6pt;z-index:-251714048;mso-position-horizontal-relative:page" coordorigin="1808,-1722" coordsize="8740,3487">
            <v:group id="_x0000_s1471" style="position:absolute;left:1838;top:-1672;width:8702;height:3430" coordorigin="1838,-1672" coordsize="8702,3430">
              <v:shape id="_x0000_s1475" style="position:absolute;left:1838;top:-1672;width:8702;height:3430" coordorigin="1838,-1672" coordsize="8702,3430" path="m1838,1758r8702,l10540,-1672r-8702,l1838,1758xe" fillcolor="#964605" stroked="f">
                <v:path arrowok="t"/>
              </v:shape>
              <v:shape id="_x0000_s1474" type="#_x0000_t75" style="position:absolute;left:1818;top:-1712;width:8702;height:3430">
                <v:imagedata r:id="rId14" o:title=""/>
              </v:shape>
              <v:group id="_x0000_s1472" style="position:absolute;left:1818;top:-1712;width:8702;height:3430" coordorigin="1818,-1712" coordsize="8702,3430">
                <v:shape id="_x0000_s1473" style="position:absolute;left:1818;top:-1712;width:8702;height:3430" coordorigin="1818,-1712" coordsize="8702,3430" path="m1818,1718r8702,l10520,-1712r-8702,l1818,1718xe" filled="f" strokecolor="#f9be8f" strokeweight="1pt">
                  <v:path arrowok="t"/>
                </v:shape>
              </v:group>
            </v:group>
            <w10:wrap anchorx="page"/>
          </v:group>
        </w:pict>
      </w:r>
    </w:p>
    <w:p w:rsidR="004142D6" w:rsidRPr="004142D6" w:rsidRDefault="00A3676E" w:rsidP="004142D6">
      <w:pPr>
        <w:spacing w:before="60"/>
        <w:ind w:left="644" w:hanging="567"/>
        <w:rPr>
          <w:sz w:val="24"/>
          <w:szCs w:val="24"/>
        </w:rPr>
      </w:pPr>
      <w:r>
        <w:rPr>
          <w:rFonts w:ascii="Tahoma" w:eastAsia="Tahoma" w:hAnsi="Tahoma" w:cs="Tahoma"/>
          <w:spacing w:val="-1"/>
          <w:lang w:val="id-ID"/>
        </w:rPr>
        <w:t xml:space="preserve">          </w:t>
      </w:r>
      <w:r w:rsidR="004142D6">
        <w:rPr>
          <w:sz w:val="24"/>
          <w:szCs w:val="24"/>
          <w:lang w:val="id-ID"/>
        </w:rPr>
        <w:t xml:space="preserve">1. </w:t>
      </w:r>
      <w:proofErr w:type="spellStart"/>
      <w:r w:rsidR="004142D6" w:rsidRPr="004247D5">
        <w:rPr>
          <w:sz w:val="24"/>
          <w:szCs w:val="24"/>
        </w:rPr>
        <w:t>Menghitung</w:t>
      </w:r>
      <w:proofErr w:type="spellEnd"/>
      <w:r w:rsidR="004142D6" w:rsidRPr="004247D5">
        <w:rPr>
          <w:sz w:val="24"/>
          <w:szCs w:val="24"/>
        </w:rPr>
        <w:t xml:space="preserve"> </w:t>
      </w:r>
      <w:proofErr w:type="spellStart"/>
      <w:r w:rsidR="004142D6" w:rsidRPr="004247D5">
        <w:rPr>
          <w:sz w:val="24"/>
          <w:szCs w:val="24"/>
        </w:rPr>
        <w:t>harga</w:t>
      </w:r>
      <w:proofErr w:type="spellEnd"/>
      <w:r w:rsidR="004142D6" w:rsidRPr="004247D5">
        <w:rPr>
          <w:sz w:val="24"/>
          <w:szCs w:val="24"/>
        </w:rPr>
        <w:t xml:space="preserve"> ∆H </w:t>
      </w:r>
      <w:proofErr w:type="spellStart"/>
      <w:r w:rsidR="004142D6" w:rsidRPr="004247D5">
        <w:rPr>
          <w:sz w:val="24"/>
          <w:szCs w:val="24"/>
        </w:rPr>
        <w:t>reaksi</w:t>
      </w:r>
      <w:proofErr w:type="spellEnd"/>
      <w:r w:rsidR="004142D6" w:rsidRPr="004247D5">
        <w:rPr>
          <w:sz w:val="24"/>
          <w:szCs w:val="24"/>
        </w:rPr>
        <w:t xml:space="preserve"> </w:t>
      </w:r>
      <w:proofErr w:type="spellStart"/>
      <w:r w:rsidR="004142D6" w:rsidRPr="004247D5">
        <w:rPr>
          <w:sz w:val="24"/>
          <w:szCs w:val="24"/>
        </w:rPr>
        <w:t>melalui</w:t>
      </w:r>
      <w:proofErr w:type="spellEnd"/>
      <w:r w:rsidR="004142D6" w:rsidRPr="004247D5">
        <w:rPr>
          <w:sz w:val="24"/>
          <w:szCs w:val="24"/>
        </w:rPr>
        <w:t xml:space="preserve"> </w:t>
      </w:r>
      <w:proofErr w:type="spellStart"/>
      <w:r w:rsidR="004142D6" w:rsidRPr="004247D5">
        <w:rPr>
          <w:sz w:val="24"/>
          <w:szCs w:val="24"/>
        </w:rPr>
        <w:t>percobaan</w:t>
      </w:r>
      <w:proofErr w:type="spellEnd"/>
      <w:r w:rsidR="004142D6" w:rsidRPr="004247D5">
        <w:rPr>
          <w:sz w:val="24"/>
          <w:szCs w:val="24"/>
        </w:rPr>
        <w:t xml:space="preserve"> </w:t>
      </w:r>
      <w:proofErr w:type="spellStart"/>
      <w:r w:rsidR="004142D6" w:rsidRPr="004247D5">
        <w:rPr>
          <w:sz w:val="24"/>
          <w:szCs w:val="24"/>
        </w:rPr>
        <w:t>menggunakan</w:t>
      </w:r>
      <w:proofErr w:type="spellEnd"/>
      <w:r w:rsidR="004142D6" w:rsidRPr="004247D5">
        <w:rPr>
          <w:sz w:val="24"/>
          <w:szCs w:val="24"/>
        </w:rPr>
        <w:t xml:space="preserve"> </w:t>
      </w:r>
      <w:proofErr w:type="spellStart"/>
      <w:r w:rsidR="004142D6" w:rsidRPr="004247D5">
        <w:rPr>
          <w:sz w:val="24"/>
          <w:szCs w:val="24"/>
        </w:rPr>
        <w:t>Kalorimeter</w:t>
      </w:r>
      <w:proofErr w:type="spellEnd"/>
    </w:p>
    <w:p w:rsidR="004142D6" w:rsidRPr="004247D5" w:rsidRDefault="004142D6" w:rsidP="004142D6">
      <w:pPr>
        <w:spacing w:before="60"/>
        <w:ind w:left="644" w:hanging="567"/>
        <w:rPr>
          <w:sz w:val="24"/>
          <w:szCs w:val="24"/>
        </w:rPr>
      </w:pPr>
      <w:r>
        <w:rPr>
          <w:sz w:val="24"/>
          <w:szCs w:val="24"/>
          <w:lang w:val="id-ID"/>
        </w:rPr>
        <w:tab/>
        <w:t>2.</w:t>
      </w:r>
      <w:r w:rsidRPr="00A3676E">
        <w:rPr>
          <w:sz w:val="24"/>
          <w:szCs w:val="24"/>
        </w:rPr>
        <w:t xml:space="preserve"> </w:t>
      </w:r>
      <w:proofErr w:type="spellStart"/>
      <w:r w:rsidRPr="004247D5">
        <w:rPr>
          <w:sz w:val="24"/>
          <w:szCs w:val="24"/>
        </w:rPr>
        <w:t>Menghitung</w:t>
      </w:r>
      <w:proofErr w:type="spellEnd"/>
      <w:r w:rsidRPr="004247D5">
        <w:rPr>
          <w:sz w:val="24"/>
          <w:szCs w:val="24"/>
        </w:rPr>
        <w:t xml:space="preserve"> ∆H </w:t>
      </w:r>
      <w:proofErr w:type="spellStart"/>
      <w:r w:rsidRPr="004247D5">
        <w:rPr>
          <w:sz w:val="24"/>
          <w:szCs w:val="24"/>
        </w:rPr>
        <w:t>reaksi</w:t>
      </w:r>
      <w:proofErr w:type="spellEnd"/>
      <w:r w:rsidRPr="004247D5">
        <w:rPr>
          <w:sz w:val="24"/>
          <w:szCs w:val="24"/>
        </w:rPr>
        <w:t xml:space="preserve"> </w:t>
      </w:r>
      <w:proofErr w:type="spellStart"/>
      <w:r w:rsidRPr="004247D5">
        <w:rPr>
          <w:sz w:val="24"/>
          <w:szCs w:val="24"/>
        </w:rPr>
        <w:t>dengan</w:t>
      </w:r>
      <w:proofErr w:type="spellEnd"/>
      <w:r w:rsidRPr="004247D5">
        <w:rPr>
          <w:sz w:val="24"/>
          <w:szCs w:val="24"/>
        </w:rPr>
        <w:t xml:space="preserve"> </w:t>
      </w:r>
      <w:proofErr w:type="spellStart"/>
      <w:r w:rsidRPr="004247D5">
        <w:rPr>
          <w:sz w:val="24"/>
          <w:szCs w:val="24"/>
        </w:rPr>
        <w:t>Hukum</w:t>
      </w:r>
      <w:proofErr w:type="spellEnd"/>
      <w:r w:rsidRPr="004247D5">
        <w:rPr>
          <w:sz w:val="24"/>
          <w:szCs w:val="24"/>
        </w:rPr>
        <w:t xml:space="preserve"> Hess</w:t>
      </w:r>
    </w:p>
    <w:p w:rsidR="004142D6" w:rsidRPr="00643218" w:rsidRDefault="004142D6" w:rsidP="004142D6">
      <w:pPr>
        <w:spacing w:before="60"/>
        <w:ind w:left="644" w:hanging="567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 xml:space="preserve">3. </w:t>
      </w:r>
      <w:proofErr w:type="spellStart"/>
      <w:r w:rsidRPr="004247D5">
        <w:rPr>
          <w:sz w:val="24"/>
          <w:szCs w:val="24"/>
        </w:rPr>
        <w:t>Menghitung</w:t>
      </w:r>
      <w:proofErr w:type="spellEnd"/>
      <w:r w:rsidRPr="004247D5">
        <w:rPr>
          <w:sz w:val="24"/>
          <w:szCs w:val="24"/>
        </w:rPr>
        <w:t xml:space="preserve"> ∆H </w:t>
      </w:r>
      <w:proofErr w:type="spellStart"/>
      <w:r w:rsidRPr="004247D5">
        <w:rPr>
          <w:sz w:val="24"/>
          <w:szCs w:val="24"/>
        </w:rPr>
        <w:t>reaksi</w:t>
      </w:r>
      <w:proofErr w:type="spellEnd"/>
      <w:r w:rsidRPr="004247D5">
        <w:rPr>
          <w:sz w:val="24"/>
          <w:szCs w:val="24"/>
        </w:rPr>
        <w:t xml:space="preserve"> </w:t>
      </w:r>
      <w:proofErr w:type="spellStart"/>
      <w:r w:rsidRPr="004247D5">
        <w:rPr>
          <w:sz w:val="24"/>
          <w:szCs w:val="24"/>
        </w:rPr>
        <w:t>dengan</w:t>
      </w:r>
      <w:proofErr w:type="spellEnd"/>
      <w:r w:rsidRPr="004247D5">
        <w:rPr>
          <w:sz w:val="24"/>
          <w:szCs w:val="24"/>
        </w:rPr>
        <w:t xml:space="preserve"> data ∆H</w:t>
      </w:r>
      <w:r w:rsidRPr="004247D5">
        <w:rPr>
          <w:i/>
          <w:sz w:val="24"/>
          <w:szCs w:val="24"/>
        </w:rPr>
        <w:t xml:space="preserve"> f</w:t>
      </w:r>
    </w:p>
    <w:p w:rsidR="004142D6" w:rsidRDefault="004142D6" w:rsidP="004142D6">
      <w:pPr>
        <w:spacing w:before="60"/>
        <w:ind w:left="644" w:hanging="567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 xml:space="preserve">4. </w:t>
      </w:r>
      <w:proofErr w:type="spellStart"/>
      <w:r w:rsidRPr="004247D5">
        <w:rPr>
          <w:sz w:val="24"/>
          <w:szCs w:val="24"/>
        </w:rPr>
        <w:t>Menghitung</w:t>
      </w:r>
      <w:proofErr w:type="spellEnd"/>
      <w:r w:rsidRPr="004247D5">
        <w:rPr>
          <w:sz w:val="24"/>
          <w:szCs w:val="24"/>
        </w:rPr>
        <w:t xml:space="preserve"> ∆H </w:t>
      </w:r>
      <w:proofErr w:type="spellStart"/>
      <w:r w:rsidRPr="004247D5">
        <w:rPr>
          <w:sz w:val="24"/>
          <w:szCs w:val="24"/>
        </w:rPr>
        <w:t>reaksi</w:t>
      </w:r>
      <w:proofErr w:type="spellEnd"/>
      <w:r w:rsidRPr="004247D5">
        <w:rPr>
          <w:sz w:val="24"/>
          <w:szCs w:val="24"/>
        </w:rPr>
        <w:t xml:space="preserve"> </w:t>
      </w:r>
      <w:proofErr w:type="spellStart"/>
      <w:r w:rsidRPr="004247D5">
        <w:rPr>
          <w:sz w:val="24"/>
          <w:szCs w:val="24"/>
        </w:rPr>
        <w:t>dengan</w:t>
      </w:r>
      <w:proofErr w:type="spellEnd"/>
      <w:r w:rsidRPr="004247D5">
        <w:rPr>
          <w:sz w:val="24"/>
          <w:szCs w:val="24"/>
        </w:rPr>
        <w:t xml:space="preserve"> data </w:t>
      </w:r>
      <w:proofErr w:type="spellStart"/>
      <w:r w:rsidRPr="004247D5">
        <w:rPr>
          <w:sz w:val="24"/>
          <w:szCs w:val="24"/>
        </w:rPr>
        <w:t>Energi</w:t>
      </w:r>
      <w:proofErr w:type="spellEnd"/>
      <w:r w:rsidRPr="004247D5">
        <w:rPr>
          <w:sz w:val="24"/>
          <w:szCs w:val="24"/>
        </w:rPr>
        <w:t xml:space="preserve"> </w:t>
      </w:r>
      <w:proofErr w:type="spellStart"/>
      <w:r w:rsidRPr="004247D5">
        <w:rPr>
          <w:sz w:val="24"/>
          <w:szCs w:val="24"/>
        </w:rPr>
        <w:t>Ikatan</w:t>
      </w:r>
      <w:proofErr w:type="spellEnd"/>
      <w:r w:rsidRPr="004247D5">
        <w:rPr>
          <w:sz w:val="24"/>
          <w:szCs w:val="24"/>
        </w:rPr>
        <w:t xml:space="preserve"> </w:t>
      </w:r>
    </w:p>
    <w:p w:rsidR="004142D6" w:rsidRPr="004247D5" w:rsidRDefault="004142D6" w:rsidP="004142D6">
      <w:pPr>
        <w:spacing w:before="60"/>
        <w:ind w:left="644" w:hanging="567"/>
        <w:rPr>
          <w:sz w:val="24"/>
          <w:szCs w:val="24"/>
        </w:rPr>
      </w:pPr>
      <w:r>
        <w:rPr>
          <w:sz w:val="24"/>
          <w:szCs w:val="24"/>
          <w:lang w:val="id-ID"/>
        </w:rPr>
        <w:tab/>
        <w:t xml:space="preserve">5. </w:t>
      </w:r>
      <w:r w:rsidRPr="004247D5">
        <w:rPr>
          <w:noProof/>
          <w:sz w:val="24"/>
          <w:szCs w:val="24"/>
        </w:rPr>
        <w:t>Membandingkan  entalpi pembakaran (∆</w:t>
      </w:r>
      <w:r w:rsidRPr="004247D5">
        <w:rPr>
          <w:i/>
          <w:noProof/>
          <w:sz w:val="24"/>
          <w:szCs w:val="24"/>
        </w:rPr>
        <w:t>H</w:t>
      </w:r>
      <w:r w:rsidRPr="004247D5">
        <w:rPr>
          <w:noProof/>
          <w:sz w:val="24"/>
          <w:szCs w:val="24"/>
        </w:rPr>
        <w:t>c) beberapa bahan bakar</w:t>
      </w:r>
    </w:p>
    <w:p w:rsidR="004142D6" w:rsidRPr="004247D5" w:rsidRDefault="004142D6" w:rsidP="004142D6">
      <w:pPr>
        <w:spacing w:before="60"/>
        <w:rPr>
          <w:sz w:val="24"/>
          <w:szCs w:val="24"/>
        </w:rPr>
      </w:pPr>
    </w:p>
    <w:p w:rsidR="00643218" w:rsidRDefault="00643218" w:rsidP="00643218">
      <w:pPr>
        <w:spacing w:before="60"/>
        <w:ind w:left="644" w:hanging="567"/>
        <w:rPr>
          <w:sz w:val="24"/>
          <w:szCs w:val="24"/>
        </w:rPr>
      </w:pPr>
    </w:p>
    <w:p w:rsidR="00643218" w:rsidRPr="00B06805" w:rsidRDefault="00B06805" w:rsidP="00B06805">
      <w:pPr>
        <w:spacing w:before="60"/>
        <w:ind w:left="644" w:hanging="218"/>
        <w:rPr>
          <w:b/>
          <w:sz w:val="24"/>
          <w:szCs w:val="24"/>
          <w:lang w:val="id-ID"/>
        </w:rPr>
      </w:pPr>
      <w:r w:rsidRPr="00B06805">
        <w:rPr>
          <w:b/>
          <w:sz w:val="24"/>
          <w:szCs w:val="24"/>
          <w:lang w:val="id-ID"/>
        </w:rPr>
        <w:t xml:space="preserve">G. Tujuan pembelajaran </w:t>
      </w:r>
    </w:p>
    <w:p w:rsidR="00B06805" w:rsidRDefault="00B06805" w:rsidP="00B06805">
      <w:pPr>
        <w:spacing w:before="30"/>
        <w:ind w:left="916" w:right="458"/>
        <w:jc w:val="both"/>
        <w:rPr>
          <w:rFonts w:ascii="Cambria" w:eastAsia="Cambria" w:hAnsi="Cambria" w:cs="Cambria"/>
          <w:sz w:val="22"/>
          <w:szCs w:val="22"/>
          <w:lang w:val="id-ID"/>
        </w:rPr>
      </w:pPr>
    </w:p>
    <w:p w:rsidR="00B06805" w:rsidRDefault="001C7D04" w:rsidP="00B06805">
      <w:pPr>
        <w:spacing w:before="30"/>
        <w:ind w:left="916" w:right="458"/>
        <w:jc w:val="both"/>
        <w:rPr>
          <w:rFonts w:ascii="Cambria" w:eastAsia="Cambria" w:hAnsi="Cambria" w:cs="Cambria"/>
          <w:sz w:val="22"/>
          <w:szCs w:val="22"/>
        </w:rPr>
      </w:pPr>
      <w:r w:rsidRPr="001C7D04">
        <w:pict>
          <v:group id="_x0000_s1464" style="position:absolute;left:0;text-align:left;margin-left:94.35pt;margin-top:2.8pt;width:437.1pt;height:123pt;z-index:-251707904;mso-position-horizontal-relative:page" coordorigin="1808,-62" coordsize="8742,2460">
            <v:group id="_x0000_s1465" style="position:absolute;left:1838;top:-12;width:8702;height:2400" coordorigin="1838,-12" coordsize="8702,2400">
              <v:shape id="_x0000_s1469" style="position:absolute;left:1838;top:-12;width:8702;height:2400" coordorigin="1838,-12" coordsize="8702,2400" path="m1838,2388r8702,l10540,-12r-8702,l1838,2388xe" fillcolor="#964605" stroked="f">
                <v:path arrowok="t"/>
              </v:shape>
              <v:shape id="_x0000_s1468" type="#_x0000_t75" style="position:absolute;left:1818;top:-52;width:8702;height:2400">
                <v:imagedata r:id="rId15" o:title=""/>
              </v:shape>
              <v:group id="_x0000_s1466" style="position:absolute;left:1818;top:-52;width:8702;height:2400" coordorigin="1818,-52" coordsize="8702,2400">
                <v:shape id="_x0000_s1467" style="position:absolute;left:1818;top:-52;width:8702;height:2400" coordorigin="1818,-52" coordsize="8702,2400" path="m1818,2348r8702,l10520,-52r-8702,l1818,2348xe" filled="f" strokecolor="#f9be8f" strokeweight="1pt">
                  <v:path arrowok="t"/>
                </v:shape>
              </v:group>
            </v:group>
            <w10:wrap anchorx="page"/>
          </v:group>
        </w:pic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Melal</w:t>
      </w:r>
      <w:r w:rsidR="00B06805">
        <w:rPr>
          <w:rFonts w:ascii="Cambria" w:eastAsia="Cambria" w:hAnsi="Cambria" w:cs="Cambria"/>
          <w:spacing w:val="-2"/>
          <w:sz w:val="22"/>
          <w:szCs w:val="22"/>
        </w:rPr>
        <w:t>u</w:t>
      </w:r>
      <w:r w:rsidR="00B06805">
        <w:rPr>
          <w:rFonts w:ascii="Cambria" w:eastAsia="Cambria" w:hAnsi="Cambria" w:cs="Cambria"/>
          <w:sz w:val="22"/>
          <w:szCs w:val="22"/>
        </w:rPr>
        <w:t>i</w:t>
      </w:r>
      <w:proofErr w:type="spellEnd"/>
      <w:r w:rsidR="00B06805"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d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i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s</w:t>
      </w:r>
      <w:r w:rsidR="00B06805">
        <w:rPr>
          <w:rFonts w:ascii="Cambria" w:eastAsia="Cambria" w:hAnsi="Cambria" w:cs="Cambria"/>
          <w:sz w:val="22"/>
          <w:szCs w:val="22"/>
        </w:rPr>
        <w:t>k</w:t>
      </w:r>
      <w:r w:rsidR="00B06805">
        <w:rPr>
          <w:rFonts w:ascii="Cambria" w:eastAsia="Cambria" w:hAnsi="Cambria" w:cs="Cambria"/>
          <w:spacing w:val="-3"/>
          <w:sz w:val="22"/>
          <w:szCs w:val="22"/>
        </w:rPr>
        <w:t>u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si</w:t>
      </w:r>
      <w:proofErr w:type="spellEnd"/>
      <w:r w:rsidR="00B06805">
        <w:rPr>
          <w:rFonts w:ascii="Cambria" w:eastAsia="Cambria" w:hAnsi="Cambria" w:cs="Cambria"/>
          <w:sz w:val="22"/>
          <w:szCs w:val="22"/>
        </w:rPr>
        <w:t>,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ta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ny</w:t>
      </w:r>
      <w:r w:rsidR="00B06805">
        <w:rPr>
          <w:rFonts w:ascii="Cambria" w:eastAsia="Cambria" w:hAnsi="Cambria" w:cs="Cambria"/>
          <w:sz w:val="22"/>
          <w:szCs w:val="22"/>
        </w:rPr>
        <w:t>a</w:t>
      </w:r>
      <w:proofErr w:type="spellEnd"/>
      <w:r w:rsidR="00B06805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pacing w:val="-1"/>
          <w:sz w:val="22"/>
          <w:szCs w:val="22"/>
        </w:rPr>
        <w:t>j</w:t>
      </w:r>
      <w:r w:rsidR="00B06805">
        <w:rPr>
          <w:rFonts w:ascii="Cambria" w:eastAsia="Cambria" w:hAnsi="Cambria" w:cs="Cambria"/>
          <w:sz w:val="22"/>
          <w:szCs w:val="22"/>
        </w:rPr>
        <w:t>a</w:t>
      </w:r>
      <w:r w:rsidR="00B06805">
        <w:rPr>
          <w:rFonts w:ascii="Cambria" w:eastAsia="Cambria" w:hAnsi="Cambria" w:cs="Cambria"/>
          <w:spacing w:val="-3"/>
          <w:sz w:val="22"/>
          <w:szCs w:val="22"/>
        </w:rPr>
        <w:t>w</w:t>
      </w:r>
      <w:r w:rsidR="00B06805">
        <w:rPr>
          <w:rFonts w:ascii="Cambria" w:eastAsia="Cambria" w:hAnsi="Cambria" w:cs="Cambria"/>
          <w:sz w:val="22"/>
          <w:szCs w:val="22"/>
        </w:rPr>
        <w:t>ab</w:t>
      </w:r>
      <w:proofErr w:type="spellEnd"/>
      <w:r w:rsidR="00B06805">
        <w:rPr>
          <w:rFonts w:ascii="Cambria" w:eastAsia="Cambria" w:hAnsi="Cambria" w:cs="Cambria"/>
          <w:sz w:val="22"/>
          <w:szCs w:val="22"/>
        </w:rPr>
        <w:t>,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pe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n</w:t>
      </w:r>
      <w:r w:rsidR="00B06805">
        <w:rPr>
          <w:rFonts w:ascii="Cambria" w:eastAsia="Cambria" w:hAnsi="Cambria" w:cs="Cambria"/>
          <w:sz w:val="22"/>
          <w:szCs w:val="22"/>
        </w:rPr>
        <w:t>ugasan</w:t>
      </w:r>
      <w:proofErr w:type="spellEnd"/>
      <w:r w:rsidR="00B06805">
        <w:rPr>
          <w:rFonts w:ascii="Cambria" w:eastAsia="Cambria" w:hAnsi="Cambria" w:cs="Cambria"/>
          <w:sz w:val="22"/>
          <w:szCs w:val="22"/>
        </w:rPr>
        <w:t>,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dan</w:t>
      </w:r>
      <w:proofErr w:type="spellEnd"/>
      <w:r w:rsidR="00B06805"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ana</w:t>
      </w:r>
      <w:r w:rsidR="00B06805">
        <w:rPr>
          <w:rFonts w:ascii="Cambria" w:eastAsia="Cambria" w:hAnsi="Cambria" w:cs="Cambria"/>
          <w:spacing w:val="-3"/>
          <w:sz w:val="22"/>
          <w:szCs w:val="22"/>
        </w:rPr>
        <w:t>l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i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s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is</w:t>
      </w:r>
      <w:proofErr w:type="spellEnd"/>
      <w:r w:rsidR="00B06805">
        <w:rPr>
          <w:rFonts w:ascii="Cambria" w:eastAsia="Cambria" w:hAnsi="Cambria" w:cs="Cambria"/>
          <w:sz w:val="22"/>
          <w:szCs w:val="22"/>
        </w:rPr>
        <w:t>,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p</w:t>
      </w:r>
      <w:r w:rsidR="00B06805">
        <w:rPr>
          <w:rFonts w:ascii="Cambria" w:eastAsia="Cambria" w:hAnsi="Cambria" w:cs="Cambria"/>
          <w:spacing w:val="-2"/>
          <w:sz w:val="22"/>
          <w:szCs w:val="22"/>
        </w:rPr>
        <w:t>e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s</w:t>
      </w:r>
      <w:r w:rsidR="00B06805">
        <w:rPr>
          <w:rFonts w:ascii="Cambria" w:eastAsia="Cambria" w:hAnsi="Cambria" w:cs="Cambria"/>
          <w:sz w:val="22"/>
          <w:szCs w:val="22"/>
        </w:rPr>
        <w:t>erta</w:t>
      </w:r>
      <w:proofErr w:type="spellEnd"/>
      <w:r w:rsidR="00B06805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pacing w:val="-3"/>
          <w:sz w:val="22"/>
          <w:szCs w:val="22"/>
        </w:rPr>
        <w:t>d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i</w:t>
      </w:r>
      <w:r w:rsidR="00B06805">
        <w:rPr>
          <w:rFonts w:ascii="Cambria" w:eastAsia="Cambria" w:hAnsi="Cambria" w:cs="Cambria"/>
          <w:sz w:val="22"/>
          <w:szCs w:val="22"/>
        </w:rPr>
        <w:t>d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i</w:t>
      </w:r>
      <w:r w:rsidR="00B06805">
        <w:rPr>
          <w:rFonts w:ascii="Cambria" w:eastAsia="Cambria" w:hAnsi="Cambria" w:cs="Cambria"/>
          <w:sz w:val="22"/>
          <w:szCs w:val="22"/>
        </w:rPr>
        <w:t>k</w:t>
      </w:r>
      <w:proofErr w:type="spellEnd"/>
      <w:r w:rsidR="00B06805"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da</w:t>
      </w:r>
      <w:r w:rsidR="00B06805">
        <w:rPr>
          <w:rFonts w:ascii="Cambria" w:eastAsia="Cambria" w:hAnsi="Cambria" w:cs="Cambria"/>
          <w:spacing w:val="-3"/>
          <w:sz w:val="22"/>
          <w:szCs w:val="22"/>
        </w:rPr>
        <w:t>p</w:t>
      </w:r>
      <w:r w:rsidR="00B06805">
        <w:rPr>
          <w:rFonts w:ascii="Cambria" w:eastAsia="Cambria" w:hAnsi="Cambria" w:cs="Cambria"/>
          <w:sz w:val="22"/>
          <w:szCs w:val="22"/>
        </w:rPr>
        <w:t>at</w:t>
      </w:r>
      <w:proofErr w:type="spellEnd"/>
      <w:r w:rsidR="00B06805">
        <w:rPr>
          <w:rFonts w:ascii="Cambria" w:eastAsia="Cambria" w:hAnsi="Cambria" w:cs="Cambria"/>
          <w:spacing w:val="7"/>
          <w:sz w:val="22"/>
          <w:szCs w:val="22"/>
        </w:rPr>
        <w:t xml:space="preserve"> </w:t>
      </w:r>
      <w:r w:rsidR="00BD5558">
        <w:rPr>
          <w:noProof/>
          <w:sz w:val="24"/>
          <w:szCs w:val="24"/>
          <w:lang w:val="id-ID"/>
        </w:rPr>
        <w:t>m</w:t>
      </w:r>
      <w:r w:rsidR="00BD5558" w:rsidRPr="004247D5">
        <w:rPr>
          <w:noProof/>
          <w:sz w:val="24"/>
          <w:szCs w:val="24"/>
        </w:rPr>
        <w:t>emahami berbagai jenis entalpi reaksi (entalpi pembentukan, entalpi pembakaran, dan lain-lain), hukum Hess dan konsep energi ikatan</w:t>
      </w:r>
      <w:r w:rsidR="00BD5558">
        <w:rPr>
          <w:rFonts w:ascii="Cambria" w:eastAsia="Cambria" w:hAnsi="Cambria" w:cs="Cambria"/>
          <w:spacing w:val="-3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pacing w:val="-3"/>
          <w:sz w:val="22"/>
          <w:szCs w:val="22"/>
        </w:rPr>
        <w:t>d</w:t>
      </w:r>
      <w:r w:rsidR="00B06805">
        <w:rPr>
          <w:rFonts w:ascii="Cambria" w:eastAsia="Cambria" w:hAnsi="Cambria" w:cs="Cambria"/>
          <w:sz w:val="22"/>
          <w:szCs w:val="22"/>
        </w:rPr>
        <w:t>en</w:t>
      </w:r>
      <w:r w:rsidR="00B06805">
        <w:rPr>
          <w:rFonts w:ascii="Cambria" w:eastAsia="Cambria" w:hAnsi="Cambria" w:cs="Cambria"/>
          <w:spacing w:val="-2"/>
          <w:sz w:val="22"/>
          <w:szCs w:val="22"/>
        </w:rPr>
        <w:t>g</w:t>
      </w:r>
      <w:r w:rsidR="00B06805">
        <w:rPr>
          <w:rFonts w:ascii="Cambria" w:eastAsia="Cambria" w:hAnsi="Cambria" w:cs="Cambria"/>
          <w:sz w:val="22"/>
          <w:szCs w:val="22"/>
        </w:rPr>
        <w:t>an</w:t>
      </w:r>
      <w:proofErr w:type="spellEnd"/>
      <w:r w:rsidR="00B06805"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pacing w:val="-1"/>
          <w:sz w:val="22"/>
          <w:szCs w:val="22"/>
        </w:rPr>
        <w:t>b</w:t>
      </w:r>
      <w:r w:rsidR="00B06805">
        <w:rPr>
          <w:rFonts w:ascii="Cambria" w:eastAsia="Cambria" w:hAnsi="Cambria" w:cs="Cambria"/>
          <w:sz w:val="22"/>
          <w:szCs w:val="22"/>
        </w:rPr>
        <w:t>enar</w:t>
      </w:r>
      <w:proofErr w:type="spellEnd"/>
      <w:r w:rsidR="00B06805"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pacing w:val="-1"/>
          <w:sz w:val="22"/>
          <w:szCs w:val="22"/>
        </w:rPr>
        <w:t>s</w:t>
      </w:r>
      <w:r w:rsidR="00B06805">
        <w:rPr>
          <w:rFonts w:ascii="Cambria" w:eastAsia="Cambria" w:hAnsi="Cambria" w:cs="Cambria"/>
          <w:sz w:val="22"/>
          <w:szCs w:val="22"/>
        </w:rPr>
        <w:t>erta</w:t>
      </w:r>
      <w:proofErr w:type="spellEnd"/>
      <w:r w:rsidR="00B06805"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pacing w:val="1"/>
          <w:sz w:val="22"/>
          <w:szCs w:val="22"/>
        </w:rPr>
        <w:t>m</w:t>
      </w:r>
      <w:r w:rsidR="00B06805">
        <w:rPr>
          <w:rFonts w:ascii="Cambria" w:eastAsia="Cambria" w:hAnsi="Cambria" w:cs="Cambria"/>
          <w:sz w:val="22"/>
          <w:szCs w:val="22"/>
        </w:rPr>
        <w:t>en</w:t>
      </w:r>
      <w:r w:rsidR="00B06805">
        <w:rPr>
          <w:rFonts w:ascii="Cambria" w:eastAsia="Cambria" w:hAnsi="Cambria" w:cs="Cambria"/>
          <w:spacing w:val="-4"/>
          <w:sz w:val="22"/>
          <w:szCs w:val="22"/>
        </w:rPr>
        <w:t>g</w:t>
      </w:r>
      <w:r w:rsidR="00B06805">
        <w:rPr>
          <w:rFonts w:ascii="Cambria" w:eastAsia="Cambria" w:hAnsi="Cambria" w:cs="Cambria"/>
          <w:sz w:val="22"/>
          <w:szCs w:val="22"/>
        </w:rPr>
        <w:t>h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i</w:t>
      </w:r>
      <w:r w:rsidR="00B06805">
        <w:rPr>
          <w:rFonts w:ascii="Cambria" w:eastAsia="Cambria" w:hAnsi="Cambria" w:cs="Cambria"/>
          <w:sz w:val="22"/>
          <w:szCs w:val="22"/>
        </w:rPr>
        <w:t>tung</w:t>
      </w:r>
      <w:proofErr w:type="spellEnd"/>
      <w:r w:rsidR="00B06805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pe</w:t>
      </w:r>
      <w:r w:rsidR="00B06805">
        <w:rPr>
          <w:rFonts w:ascii="Cambria" w:eastAsia="Cambria" w:hAnsi="Cambria" w:cs="Cambria"/>
          <w:spacing w:val="-3"/>
          <w:sz w:val="22"/>
          <w:szCs w:val="22"/>
        </w:rPr>
        <w:t>r</w:t>
      </w:r>
      <w:r w:rsidR="00B06805">
        <w:rPr>
          <w:rFonts w:ascii="Cambria" w:eastAsia="Cambria" w:hAnsi="Cambria" w:cs="Cambria"/>
          <w:sz w:val="22"/>
          <w:szCs w:val="22"/>
        </w:rPr>
        <w:t>uba</w:t>
      </w:r>
      <w:r w:rsidR="00B06805">
        <w:rPr>
          <w:rFonts w:ascii="Cambria" w:eastAsia="Cambria" w:hAnsi="Cambria" w:cs="Cambria"/>
          <w:spacing w:val="-2"/>
          <w:sz w:val="22"/>
          <w:szCs w:val="22"/>
        </w:rPr>
        <w:t>h</w:t>
      </w:r>
      <w:r w:rsidR="00B06805">
        <w:rPr>
          <w:rFonts w:ascii="Cambria" w:eastAsia="Cambria" w:hAnsi="Cambria" w:cs="Cambria"/>
          <w:sz w:val="22"/>
          <w:szCs w:val="22"/>
        </w:rPr>
        <w:t>an</w:t>
      </w:r>
      <w:proofErr w:type="spellEnd"/>
      <w:r w:rsidR="00B06805"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en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t</w:t>
      </w:r>
      <w:r w:rsidR="00B06805">
        <w:rPr>
          <w:rFonts w:ascii="Cambria" w:eastAsia="Cambria" w:hAnsi="Cambria" w:cs="Cambria"/>
          <w:sz w:val="22"/>
          <w:szCs w:val="22"/>
        </w:rPr>
        <w:t>al</w:t>
      </w:r>
      <w:r w:rsidR="00B06805">
        <w:rPr>
          <w:rFonts w:ascii="Cambria" w:eastAsia="Cambria" w:hAnsi="Cambria" w:cs="Cambria"/>
          <w:spacing w:val="-3"/>
          <w:sz w:val="22"/>
          <w:szCs w:val="22"/>
        </w:rPr>
        <w:t>p</w:t>
      </w:r>
      <w:r w:rsidR="00B06805">
        <w:rPr>
          <w:rFonts w:ascii="Cambria" w:eastAsia="Cambria" w:hAnsi="Cambria" w:cs="Cambria"/>
          <w:sz w:val="22"/>
          <w:szCs w:val="22"/>
        </w:rPr>
        <w:t>i</w:t>
      </w:r>
      <w:proofErr w:type="spellEnd"/>
      <w:r w:rsidR="00B06805">
        <w:rPr>
          <w:rFonts w:ascii="Cambria" w:eastAsia="Cambria" w:hAnsi="Cambria" w:cs="Cambria"/>
          <w:spacing w:val="5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pacing w:val="1"/>
          <w:sz w:val="22"/>
          <w:szCs w:val="22"/>
        </w:rPr>
        <w:t>s</w:t>
      </w:r>
      <w:r w:rsidR="00B06805">
        <w:rPr>
          <w:rFonts w:ascii="Cambria" w:eastAsia="Cambria" w:hAnsi="Cambria" w:cs="Cambria"/>
          <w:sz w:val="22"/>
          <w:szCs w:val="22"/>
        </w:rPr>
        <w:t>e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h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i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ngg</w:t>
      </w:r>
      <w:r w:rsidR="00B06805">
        <w:rPr>
          <w:rFonts w:ascii="Cambria" w:eastAsia="Cambria" w:hAnsi="Cambria" w:cs="Cambria"/>
          <w:sz w:val="22"/>
          <w:szCs w:val="22"/>
        </w:rPr>
        <w:t>a</w:t>
      </w:r>
      <w:proofErr w:type="spellEnd"/>
      <w:r w:rsidR="00B06805"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pe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s</w:t>
      </w:r>
      <w:r w:rsidR="00B06805">
        <w:rPr>
          <w:rFonts w:ascii="Cambria" w:eastAsia="Cambria" w:hAnsi="Cambria" w:cs="Cambria"/>
          <w:sz w:val="22"/>
          <w:szCs w:val="22"/>
        </w:rPr>
        <w:t>erta</w:t>
      </w:r>
      <w:proofErr w:type="spellEnd"/>
      <w:r w:rsidR="00B06805">
        <w:rPr>
          <w:rFonts w:ascii="Cambria" w:eastAsia="Cambria" w:hAnsi="Cambria" w:cs="Cambria"/>
          <w:spacing w:val="3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pacing w:val="-3"/>
          <w:sz w:val="22"/>
          <w:szCs w:val="22"/>
        </w:rPr>
        <w:t>d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i</w:t>
      </w:r>
      <w:r w:rsidR="00B06805">
        <w:rPr>
          <w:rFonts w:ascii="Cambria" w:eastAsia="Cambria" w:hAnsi="Cambria" w:cs="Cambria"/>
          <w:spacing w:val="-3"/>
          <w:sz w:val="22"/>
          <w:szCs w:val="22"/>
        </w:rPr>
        <w:t>d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i</w:t>
      </w:r>
      <w:r w:rsidR="00B06805">
        <w:rPr>
          <w:rFonts w:ascii="Cambria" w:eastAsia="Cambria" w:hAnsi="Cambria" w:cs="Cambria"/>
          <w:sz w:val="22"/>
          <w:szCs w:val="22"/>
        </w:rPr>
        <w:t>k</w:t>
      </w:r>
      <w:proofErr w:type="spellEnd"/>
      <w:r w:rsidR="00B06805"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dapat</w:t>
      </w:r>
      <w:proofErr w:type="spellEnd"/>
      <w:r w:rsidR="00B06805"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pacing w:val="1"/>
          <w:sz w:val="22"/>
          <w:szCs w:val="22"/>
        </w:rPr>
        <w:t>m</w:t>
      </w:r>
      <w:r w:rsidR="00B06805">
        <w:rPr>
          <w:rFonts w:ascii="Cambria" w:eastAsia="Cambria" w:hAnsi="Cambria" w:cs="Cambria"/>
          <w:sz w:val="22"/>
          <w:szCs w:val="22"/>
        </w:rPr>
        <w:t>e</w:t>
      </w:r>
      <w:r w:rsidR="00B06805">
        <w:rPr>
          <w:rFonts w:ascii="Cambria" w:eastAsia="Cambria" w:hAnsi="Cambria" w:cs="Cambria"/>
          <w:spacing w:val="-3"/>
          <w:sz w:val="22"/>
          <w:szCs w:val="22"/>
        </w:rPr>
        <w:t>n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g</w:t>
      </w:r>
      <w:r w:rsidR="00B06805">
        <w:rPr>
          <w:rFonts w:ascii="Cambria" w:eastAsia="Cambria" w:hAnsi="Cambria" w:cs="Cambria"/>
          <w:sz w:val="22"/>
          <w:szCs w:val="22"/>
        </w:rPr>
        <w:t>ha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y</w:t>
      </w:r>
      <w:r w:rsidR="00B06805">
        <w:rPr>
          <w:rFonts w:ascii="Cambria" w:eastAsia="Cambria" w:hAnsi="Cambria" w:cs="Cambria"/>
          <w:sz w:val="22"/>
          <w:szCs w:val="22"/>
        </w:rPr>
        <w:t>ati</w:t>
      </w:r>
      <w:proofErr w:type="spellEnd"/>
      <w:r w:rsidR="00B06805">
        <w:rPr>
          <w:rFonts w:ascii="Cambria" w:eastAsia="Cambria" w:hAnsi="Cambria" w:cs="Cambria"/>
          <w:spacing w:val="3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dan</w:t>
      </w:r>
      <w:proofErr w:type="spellEnd"/>
      <w:r w:rsidR="00B06805"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pacing w:val="-1"/>
          <w:sz w:val="22"/>
          <w:szCs w:val="22"/>
        </w:rPr>
        <w:t>m</w:t>
      </w:r>
      <w:r w:rsidR="00B06805">
        <w:rPr>
          <w:rFonts w:ascii="Cambria" w:eastAsia="Cambria" w:hAnsi="Cambria" w:cs="Cambria"/>
          <w:sz w:val="22"/>
          <w:szCs w:val="22"/>
        </w:rPr>
        <w:t>en</w:t>
      </w:r>
      <w:r w:rsidR="00B06805">
        <w:rPr>
          <w:rFonts w:ascii="Cambria" w:eastAsia="Cambria" w:hAnsi="Cambria" w:cs="Cambria"/>
          <w:spacing w:val="-2"/>
          <w:sz w:val="22"/>
          <w:szCs w:val="22"/>
        </w:rPr>
        <w:t>g</w:t>
      </w:r>
      <w:r w:rsidR="00B06805">
        <w:rPr>
          <w:rFonts w:ascii="Cambria" w:eastAsia="Cambria" w:hAnsi="Cambria" w:cs="Cambria"/>
          <w:sz w:val="22"/>
          <w:szCs w:val="22"/>
        </w:rPr>
        <w:t>a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m</w:t>
      </w:r>
      <w:r w:rsidR="00B06805">
        <w:rPr>
          <w:rFonts w:ascii="Cambria" w:eastAsia="Cambria" w:hAnsi="Cambria" w:cs="Cambria"/>
          <w:spacing w:val="-2"/>
          <w:sz w:val="22"/>
          <w:szCs w:val="22"/>
        </w:rPr>
        <w:t>a</w:t>
      </w:r>
      <w:r w:rsidR="00B06805">
        <w:rPr>
          <w:rFonts w:ascii="Cambria" w:eastAsia="Cambria" w:hAnsi="Cambria" w:cs="Cambria"/>
          <w:sz w:val="22"/>
          <w:szCs w:val="22"/>
        </w:rPr>
        <w:t>l</w:t>
      </w:r>
      <w:r w:rsidR="00B06805">
        <w:rPr>
          <w:rFonts w:ascii="Cambria" w:eastAsia="Cambria" w:hAnsi="Cambria" w:cs="Cambria"/>
          <w:spacing w:val="-3"/>
          <w:sz w:val="22"/>
          <w:szCs w:val="22"/>
        </w:rPr>
        <w:t>k</w:t>
      </w:r>
      <w:r w:rsidR="00B06805">
        <w:rPr>
          <w:rFonts w:ascii="Cambria" w:eastAsia="Cambria" w:hAnsi="Cambria" w:cs="Cambria"/>
          <w:sz w:val="22"/>
          <w:szCs w:val="22"/>
        </w:rPr>
        <w:t>an</w:t>
      </w:r>
      <w:proofErr w:type="spellEnd"/>
      <w:r w:rsidR="00B06805"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a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j</w:t>
      </w:r>
      <w:r w:rsidR="00B06805">
        <w:rPr>
          <w:rFonts w:ascii="Cambria" w:eastAsia="Cambria" w:hAnsi="Cambria" w:cs="Cambria"/>
          <w:sz w:val="22"/>
          <w:szCs w:val="22"/>
        </w:rPr>
        <w:t>aran</w:t>
      </w:r>
      <w:proofErr w:type="spellEnd"/>
      <w:r w:rsidR="00B06805"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r w:rsidR="00B06805">
        <w:rPr>
          <w:rFonts w:ascii="Cambria" w:eastAsia="Cambria" w:hAnsi="Cambria" w:cs="Cambria"/>
          <w:sz w:val="22"/>
          <w:szCs w:val="22"/>
        </w:rPr>
        <w:t>a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g</w:t>
      </w:r>
      <w:r w:rsidR="00B06805">
        <w:rPr>
          <w:rFonts w:ascii="Cambria" w:eastAsia="Cambria" w:hAnsi="Cambria" w:cs="Cambria"/>
          <w:sz w:val="22"/>
          <w:szCs w:val="22"/>
        </w:rPr>
        <w:t>a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m</w:t>
      </w:r>
      <w:r w:rsidR="00B06805">
        <w:rPr>
          <w:rFonts w:ascii="Cambria" w:eastAsia="Cambria" w:hAnsi="Cambria" w:cs="Cambria"/>
          <w:sz w:val="22"/>
          <w:szCs w:val="22"/>
        </w:rPr>
        <w:t>a</w:t>
      </w:r>
      <w:r w:rsidR="00B06805">
        <w:rPr>
          <w:rFonts w:ascii="Cambria" w:eastAsia="Cambria" w:hAnsi="Cambria" w:cs="Cambria"/>
          <w:spacing w:val="3"/>
          <w:sz w:val="22"/>
          <w:szCs w:val="22"/>
        </w:rPr>
        <w:t xml:space="preserve"> 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y</w:t>
      </w:r>
      <w:r w:rsidR="00B06805">
        <w:rPr>
          <w:rFonts w:ascii="Cambria" w:eastAsia="Cambria" w:hAnsi="Cambria" w:cs="Cambria"/>
          <w:sz w:val="22"/>
          <w:szCs w:val="22"/>
        </w:rPr>
        <w:t>ang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d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i</w:t>
      </w:r>
      <w:r w:rsidR="00B06805">
        <w:rPr>
          <w:rFonts w:ascii="Cambria" w:eastAsia="Cambria" w:hAnsi="Cambria" w:cs="Cambria"/>
          <w:sz w:val="22"/>
          <w:szCs w:val="22"/>
        </w:rPr>
        <w:t>anut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ny</w:t>
      </w:r>
      <w:r w:rsidR="00B06805">
        <w:rPr>
          <w:rFonts w:ascii="Cambria" w:eastAsia="Cambria" w:hAnsi="Cambria" w:cs="Cambria"/>
          <w:sz w:val="22"/>
          <w:szCs w:val="22"/>
        </w:rPr>
        <w:t>a</w:t>
      </w:r>
      <w:proofErr w:type="spellEnd"/>
      <w:r w:rsidR="00B06805">
        <w:rPr>
          <w:rFonts w:ascii="Cambria" w:eastAsia="Cambria" w:hAnsi="Cambria" w:cs="Cambria"/>
          <w:sz w:val="22"/>
          <w:szCs w:val="22"/>
        </w:rPr>
        <w:t xml:space="preserve">, </w:t>
      </w:r>
      <w:proofErr w:type="spellStart"/>
      <w:r w:rsidR="00B06805">
        <w:rPr>
          <w:rFonts w:ascii="Cambria" w:eastAsia="Cambria" w:hAnsi="Cambria" w:cs="Cambria"/>
          <w:spacing w:val="1"/>
          <w:sz w:val="22"/>
          <w:szCs w:val="22"/>
        </w:rPr>
        <w:t>m</w:t>
      </w:r>
      <w:r w:rsidR="00B06805">
        <w:rPr>
          <w:rFonts w:ascii="Cambria" w:eastAsia="Cambria" w:hAnsi="Cambria" w:cs="Cambria"/>
          <w:sz w:val="22"/>
          <w:szCs w:val="22"/>
        </w:rPr>
        <w:t>en</w:t>
      </w:r>
      <w:r w:rsidR="00B06805">
        <w:rPr>
          <w:rFonts w:ascii="Cambria" w:eastAsia="Cambria" w:hAnsi="Cambria" w:cs="Cambria"/>
          <w:spacing w:val="-2"/>
          <w:sz w:val="22"/>
          <w:szCs w:val="22"/>
        </w:rPr>
        <w:t>ge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m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b</w:t>
      </w:r>
      <w:r w:rsidR="00B06805">
        <w:rPr>
          <w:rFonts w:ascii="Cambria" w:eastAsia="Cambria" w:hAnsi="Cambria" w:cs="Cambria"/>
          <w:sz w:val="22"/>
          <w:szCs w:val="22"/>
        </w:rPr>
        <w:t>an</w:t>
      </w:r>
      <w:r w:rsidR="00B06805">
        <w:rPr>
          <w:rFonts w:ascii="Cambria" w:eastAsia="Cambria" w:hAnsi="Cambria" w:cs="Cambria"/>
          <w:spacing w:val="-2"/>
          <w:sz w:val="22"/>
          <w:szCs w:val="22"/>
        </w:rPr>
        <w:t>g</w:t>
      </w:r>
      <w:r w:rsidR="00B06805">
        <w:rPr>
          <w:rFonts w:ascii="Cambria" w:eastAsia="Cambria" w:hAnsi="Cambria" w:cs="Cambria"/>
          <w:sz w:val="22"/>
          <w:szCs w:val="22"/>
        </w:rPr>
        <w:t>kan</w:t>
      </w:r>
      <w:proofErr w:type="spellEnd"/>
      <w:r w:rsidR="00B06805"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pacing w:val="1"/>
          <w:sz w:val="22"/>
          <w:szCs w:val="22"/>
        </w:rPr>
        <w:t>si</w:t>
      </w:r>
      <w:r w:rsidR="00B06805">
        <w:rPr>
          <w:rFonts w:ascii="Cambria" w:eastAsia="Cambria" w:hAnsi="Cambria" w:cs="Cambria"/>
          <w:spacing w:val="-3"/>
          <w:sz w:val="22"/>
          <w:szCs w:val="22"/>
        </w:rPr>
        <w:t>k</w:t>
      </w:r>
      <w:r w:rsidR="00B06805">
        <w:rPr>
          <w:rFonts w:ascii="Cambria" w:eastAsia="Cambria" w:hAnsi="Cambria" w:cs="Cambria"/>
          <w:sz w:val="22"/>
          <w:szCs w:val="22"/>
        </w:rPr>
        <w:t>ap</w:t>
      </w:r>
      <w:proofErr w:type="spellEnd"/>
      <w:r w:rsidR="00B06805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pacing w:val="-1"/>
          <w:sz w:val="22"/>
          <w:szCs w:val="22"/>
        </w:rPr>
        <w:t>j</w:t>
      </w:r>
      <w:r w:rsidR="00B06805">
        <w:rPr>
          <w:rFonts w:ascii="Cambria" w:eastAsia="Cambria" w:hAnsi="Cambria" w:cs="Cambria"/>
          <w:sz w:val="22"/>
          <w:szCs w:val="22"/>
        </w:rPr>
        <w:t>ujur</w:t>
      </w:r>
      <w:proofErr w:type="spellEnd"/>
      <w:r w:rsidR="00B06805">
        <w:rPr>
          <w:rFonts w:ascii="Cambria" w:eastAsia="Cambria" w:hAnsi="Cambria" w:cs="Cambria"/>
          <w:sz w:val="22"/>
          <w:szCs w:val="22"/>
        </w:rPr>
        <w:t>,</w:t>
      </w:r>
      <w:r w:rsidR="00B06805">
        <w:rPr>
          <w:rFonts w:ascii="Cambria" w:eastAsia="Cambria" w:hAnsi="Cambria" w:cs="Cambria"/>
          <w:spacing w:val="3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ped</w:t>
      </w:r>
      <w:r w:rsidR="00B06805">
        <w:rPr>
          <w:rFonts w:ascii="Cambria" w:eastAsia="Cambria" w:hAnsi="Cambria" w:cs="Cambria"/>
          <w:spacing w:val="-2"/>
          <w:sz w:val="22"/>
          <w:szCs w:val="22"/>
        </w:rPr>
        <w:t>u</w:t>
      </w:r>
      <w:r w:rsidR="00B06805">
        <w:rPr>
          <w:rFonts w:ascii="Cambria" w:eastAsia="Cambria" w:hAnsi="Cambria" w:cs="Cambria"/>
          <w:sz w:val="22"/>
          <w:szCs w:val="22"/>
        </w:rPr>
        <w:t>l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i</w:t>
      </w:r>
      <w:proofErr w:type="spellEnd"/>
      <w:r w:rsidR="00B06805">
        <w:rPr>
          <w:rFonts w:ascii="Cambria" w:eastAsia="Cambria" w:hAnsi="Cambria" w:cs="Cambria"/>
          <w:sz w:val="22"/>
          <w:szCs w:val="22"/>
        </w:rPr>
        <w:t>,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dan</w:t>
      </w:r>
      <w:proofErr w:type="spellEnd"/>
      <w:r w:rsidR="00B06805"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pacing w:val="-1"/>
          <w:sz w:val="22"/>
          <w:szCs w:val="22"/>
        </w:rPr>
        <w:t>b</w:t>
      </w:r>
      <w:r w:rsidR="00B06805">
        <w:rPr>
          <w:rFonts w:ascii="Cambria" w:eastAsia="Cambria" w:hAnsi="Cambria" w:cs="Cambria"/>
          <w:sz w:val="22"/>
          <w:szCs w:val="22"/>
        </w:rPr>
        <w:t>erta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ngg</w:t>
      </w:r>
      <w:r w:rsidR="00B06805">
        <w:rPr>
          <w:rFonts w:ascii="Cambria" w:eastAsia="Cambria" w:hAnsi="Cambria" w:cs="Cambria"/>
          <w:sz w:val="22"/>
          <w:szCs w:val="22"/>
        </w:rPr>
        <w:t>un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gj</w:t>
      </w:r>
      <w:r w:rsidR="00B06805">
        <w:rPr>
          <w:rFonts w:ascii="Cambria" w:eastAsia="Cambria" w:hAnsi="Cambria" w:cs="Cambria"/>
          <w:sz w:val="22"/>
          <w:szCs w:val="22"/>
        </w:rPr>
        <w:t>awa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b</w:t>
      </w:r>
      <w:proofErr w:type="spellEnd"/>
      <w:r w:rsidR="00B06805">
        <w:rPr>
          <w:rFonts w:ascii="Cambria" w:eastAsia="Cambria" w:hAnsi="Cambria" w:cs="Cambria"/>
          <w:sz w:val="22"/>
          <w:szCs w:val="22"/>
        </w:rPr>
        <w:t>,</w:t>
      </w:r>
      <w:r w:rsidR="00B06805">
        <w:rPr>
          <w:rFonts w:ascii="Cambria" w:eastAsia="Cambria" w:hAnsi="Cambria" w:cs="Cambria"/>
          <w:spacing w:val="3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pacing w:val="1"/>
          <w:sz w:val="22"/>
          <w:szCs w:val="22"/>
        </w:rPr>
        <w:t>s</w:t>
      </w:r>
      <w:r w:rsidR="00B06805">
        <w:rPr>
          <w:rFonts w:ascii="Cambria" w:eastAsia="Cambria" w:hAnsi="Cambria" w:cs="Cambria"/>
          <w:sz w:val="22"/>
          <w:szCs w:val="22"/>
        </w:rPr>
        <w:t>er</w:t>
      </w:r>
      <w:r w:rsidR="00B06805">
        <w:rPr>
          <w:rFonts w:ascii="Cambria" w:eastAsia="Cambria" w:hAnsi="Cambria" w:cs="Cambria"/>
          <w:spacing w:val="-3"/>
          <w:sz w:val="22"/>
          <w:szCs w:val="22"/>
        </w:rPr>
        <w:t>t</w:t>
      </w:r>
      <w:r w:rsidR="00B06805">
        <w:rPr>
          <w:rFonts w:ascii="Cambria" w:eastAsia="Cambria" w:hAnsi="Cambria" w:cs="Cambria"/>
          <w:sz w:val="22"/>
          <w:szCs w:val="22"/>
        </w:rPr>
        <w:t>a</w:t>
      </w:r>
      <w:proofErr w:type="spellEnd"/>
      <w:r w:rsidR="00B06805">
        <w:rPr>
          <w:rFonts w:ascii="Cambria" w:eastAsia="Cambria" w:hAnsi="Cambria" w:cs="Cambria"/>
          <w:spacing w:val="3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dapat</w:t>
      </w:r>
      <w:proofErr w:type="spellEnd"/>
      <w:r w:rsidR="00B06805"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pacing w:val="1"/>
          <w:sz w:val="22"/>
          <w:szCs w:val="22"/>
        </w:rPr>
        <w:t>m</w:t>
      </w:r>
      <w:r w:rsidR="00B06805">
        <w:rPr>
          <w:rFonts w:ascii="Cambria" w:eastAsia="Cambria" w:hAnsi="Cambria" w:cs="Cambria"/>
          <w:sz w:val="22"/>
          <w:szCs w:val="22"/>
        </w:rPr>
        <w:t>en</w:t>
      </w:r>
      <w:r w:rsidR="00B06805">
        <w:rPr>
          <w:rFonts w:ascii="Cambria" w:eastAsia="Cambria" w:hAnsi="Cambria" w:cs="Cambria"/>
          <w:spacing w:val="-2"/>
          <w:sz w:val="22"/>
          <w:szCs w:val="22"/>
        </w:rPr>
        <w:t>ge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m</w:t>
      </w:r>
      <w:r w:rsidR="00B06805">
        <w:rPr>
          <w:rFonts w:ascii="Cambria" w:eastAsia="Cambria" w:hAnsi="Cambria" w:cs="Cambria"/>
          <w:spacing w:val="-1"/>
          <w:sz w:val="22"/>
          <w:szCs w:val="22"/>
        </w:rPr>
        <w:t>b</w:t>
      </w:r>
      <w:r w:rsidR="00B06805">
        <w:rPr>
          <w:rFonts w:ascii="Cambria" w:eastAsia="Cambria" w:hAnsi="Cambria" w:cs="Cambria"/>
          <w:sz w:val="22"/>
          <w:szCs w:val="22"/>
        </w:rPr>
        <w:t>an</w:t>
      </w:r>
      <w:r w:rsidR="00B06805">
        <w:rPr>
          <w:rFonts w:ascii="Cambria" w:eastAsia="Cambria" w:hAnsi="Cambria" w:cs="Cambria"/>
          <w:spacing w:val="-2"/>
          <w:sz w:val="22"/>
          <w:szCs w:val="22"/>
        </w:rPr>
        <w:t>g</w:t>
      </w:r>
      <w:r w:rsidR="00B06805">
        <w:rPr>
          <w:rFonts w:ascii="Cambria" w:eastAsia="Cambria" w:hAnsi="Cambria" w:cs="Cambria"/>
          <w:sz w:val="22"/>
          <w:szCs w:val="22"/>
        </w:rPr>
        <w:t>kan</w:t>
      </w:r>
      <w:proofErr w:type="spellEnd"/>
      <w:r w:rsidR="00B06805"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sz w:val="22"/>
          <w:szCs w:val="22"/>
        </w:rPr>
        <w:t>ke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m</w:t>
      </w:r>
      <w:r w:rsidR="00B06805">
        <w:rPr>
          <w:rFonts w:ascii="Cambria" w:eastAsia="Cambria" w:hAnsi="Cambria" w:cs="Cambria"/>
          <w:spacing w:val="-2"/>
          <w:sz w:val="22"/>
          <w:szCs w:val="22"/>
        </w:rPr>
        <w:t>a</w:t>
      </w:r>
      <w:r w:rsidR="00B06805">
        <w:rPr>
          <w:rFonts w:ascii="Cambria" w:eastAsia="Cambria" w:hAnsi="Cambria" w:cs="Cambria"/>
          <w:spacing w:val="1"/>
          <w:sz w:val="22"/>
          <w:szCs w:val="22"/>
        </w:rPr>
        <w:t>m</w:t>
      </w:r>
      <w:r w:rsidR="00B06805">
        <w:rPr>
          <w:rFonts w:ascii="Cambria" w:eastAsia="Cambria" w:hAnsi="Cambria" w:cs="Cambria"/>
          <w:sz w:val="22"/>
          <w:szCs w:val="22"/>
        </w:rPr>
        <w:t>puan</w:t>
      </w:r>
      <w:proofErr w:type="spellEnd"/>
      <w:r w:rsidR="00B06805">
        <w:rPr>
          <w:rFonts w:ascii="Cambria" w:eastAsia="Cambria" w:hAnsi="Cambria" w:cs="Cambria"/>
          <w:spacing w:val="4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b</w:t>
      </w:r>
      <w:r w:rsidR="00B06805">
        <w:rPr>
          <w:rFonts w:ascii="Cambria" w:eastAsia="Cambria" w:hAnsi="Cambria" w:cs="Cambria"/>
          <w:b/>
          <w:sz w:val="22"/>
          <w:szCs w:val="22"/>
        </w:rPr>
        <w:t>erpi</w:t>
      </w:r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k</w:t>
      </w:r>
      <w:r w:rsidR="00B06805">
        <w:rPr>
          <w:rFonts w:ascii="Cambria" w:eastAsia="Cambria" w:hAnsi="Cambria" w:cs="Cambria"/>
          <w:b/>
          <w:sz w:val="22"/>
          <w:szCs w:val="22"/>
        </w:rPr>
        <w:t>ir</w:t>
      </w:r>
      <w:proofErr w:type="spellEnd"/>
      <w:r w:rsidR="00B06805">
        <w:rPr>
          <w:rFonts w:ascii="Cambria" w:eastAsia="Cambria" w:hAnsi="Cambria" w:cs="Cambria"/>
          <w:b/>
          <w:spacing w:val="2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kr</w:t>
      </w:r>
      <w:r w:rsidR="00B06805">
        <w:rPr>
          <w:rFonts w:ascii="Cambria" w:eastAsia="Cambria" w:hAnsi="Cambria" w:cs="Cambria"/>
          <w:b/>
          <w:sz w:val="22"/>
          <w:szCs w:val="22"/>
        </w:rPr>
        <w:t>i</w:t>
      </w:r>
      <w:r w:rsidR="00B06805">
        <w:rPr>
          <w:rFonts w:ascii="Cambria" w:eastAsia="Cambria" w:hAnsi="Cambria" w:cs="Cambria"/>
          <w:b/>
          <w:spacing w:val="1"/>
          <w:sz w:val="22"/>
          <w:szCs w:val="22"/>
        </w:rPr>
        <w:t>t</w:t>
      </w:r>
      <w:r w:rsidR="00B06805">
        <w:rPr>
          <w:rFonts w:ascii="Cambria" w:eastAsia="Cambria" w:hAnsi="Cambria" w:cs="Cambria"/>
          <w:b/>
          <w:sz w:val="22"/>
          <w:szCs w:val="22"/>
        </w:rPr>
        <w:t>is</w:t>
      </w:r>
      <w:proofErr w:type="spellEnd"/>
      <w:r w:rsidR="00B06805">
        <w:rPr>
          <w:rFonts w:ascii="Cambria" w:eastAsia="Cambria" w:hAnsi="Cambria" w:cs="Cambria"/>
          <w:b/>
          <w:sz w:val="22"/>
          <w:szCs w:val="22"/>
        </w:rPr>
        <w:t xml:space="preserve">, </w:t>
      </w:r>
      <w:proofErr w:type="spellStart"/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b</w:t>
      </w:r>
      <w:r w:rsidR="00B06805">
        <w:rPr>
          <w:rFonts w:ascii="Cambria" w:eastAsia="Cambria" w:hAnsi="Cambria" w:cs="Cambria"/>
          <w:b/>
          <w:sz w:val="22"/>
          <w:szCs w:val="22"/>
        </w:rPr>
        <w:t>e</w:t>
      </w:r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rko</w:t>
      </w:r>
      <w:r w:rsidR="00B06805">
        <w:rPr>
          <w:rFonts w:ascii="Cambria" w:eastAsia="Cambria" w:hAnsi="Cambria" w:cs="Cambria"/>
          <w:b/>
          <w:sz w:val="22"/>
          <w:szCs w:val="22"/>
        </w:rPr>
        <w:t>mu</w:t>
      </w:r>
      <w:r w:rsidR="00B06805">
        <w:rPr>
          <w:rFonts w:ascii="Cambria" w:eastAsia="Cambria" w:hAnsi="Cambria" w:cs="Cambria"/>
          <w:b/>
          <w:spacing w:val="1"/>
          <w:sz w:val="22"/>
          <w:szCs w:val="22"/>
        </w:rPr>
        <w:t>n</w:t>
      </w:r>
      <w:r w:rsidR="00B06805">
        <w:rPr>
          <w:rFonts w:ascii="Cambria" w:eastAsia="Cambria" w:hAnsi="Cambria" w:cs="Cambria"/>
          <w:b/>
          <w:sz w:val="22"/>
          <w:szCs w:val="22"/>
        </w:rPr>
        <w:t>i</w:t>
      </w:r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k</w:t>
      </w:r>
      <w:r w:rsidR="00B06805">
        <w:rPr>
          <w:rFonts w:ascii="Cambria" w:eastAsia="Cambria" w:hAnsi="Cambria" w:cs="Cambria"/>
          <w:b/>
          <w:sz w:val="22"/>
          <w:szCs w:val="22"/>
        </w:rPr>
        <w:t>a</w:t>
      </w:r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s</w:t>
      </w:r>
      <w:r w:rsidR="00B06805">
        <w:rPr>
          <w:rFonts w:ascii="Cambria" w:eastAsia="Cambria" w:hAnsi="Cambria" w:cs="Cambria"/>
          <w:b/>
          <w:sz w:val="22"/>
          <w:szCs w:val="22"/>
        </w:rPr>
        <w:t>i</w:t>
      </w:r>
      <w:proofErr w:type="spellEnd"/>
      <w:r w:rsidR="00B06805">
        <w:rPr>
          <w:rFonts w:ascii="Cambria" w:eastAsia="Cambria" w:hAnsi="Cambria" w:cs="Cambria"/>
          <w:b/>
          <w:sz w:val="22"/>
          <w:szCs w:val="22"/>
        </w:rPr>
        <w:t>,</w:t>
      </w:r>
      <w:r w:rsidR="00B06805">
        <w:rPr>
          <w:rFonts w:ascii="Cambria" w:eastAsia="Cambria" w:hAnsi="Cambria" w:cs="Cambria"/>
          <w:b/>
          <w:spacing w:val="3"/>
          <w:sz w:val="22"/>
          <w:szCs w:val="22"/>
        </w:rPr>
        <w:t xml:space="preserve"> </w:t>
      </w:r>
      <w:proofErr w:type="spellStart"/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b</w:t>
      </w:r>
      <w:r w:rsidR="00B06805">
        <w:rPr>
          <w:rFonts w:ascii="Cambria" w:eastAsia="Cambria" w:hAnsi="Cambria" w:cs="Cambria"/>
          <w:b/>
          <w:sz w:val="22"/>
          <w:szCs w:val="22"/>
        </w:rPr>
        <w:t>e</w:t>
      </w:r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r</w:t>
      </w:r>
      <w:r w:rsidR="00B06805">
        <w:rPr>
          <w:rFonts w:ascii="Cambria" w:eastAsia="Cambria" w:hAnsi="Cambria" w:cs="Cambria"/>
          <w:b/>
          <w:spacing w:val="1"/>
          <w:sz w:val="22"/>
          <w:szCs w:val="22"/>
        </w:rPr>
        <w:t>k</w:t>
      </w:r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ol</w:t>
      </w:r>
      <w:r w:rsidR="00B06805">
        <w:rPr>
          <w:rFonts w:ascii="Cambria" w:eastAsia="Cambria" w:hAnsi="Cambria" w:cs="Cambria"/>
          <w:b/>
          <w:sz w:val="22"/>
          <w:szCs w:val="22"/>
        </w:rPr>
        <w:t>a</w:t>
      </w:r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bor</w:t>
      </w:r>
      <w:r w:rsidR="00B06805">
        <w:rPr>
          <w:rFonts w:ascii="Cambria" w:eastAsia="Cambria" w:hAnsi="Cambria" w:cs="Cambria"/>
          <w:b/>
          <w:sz w:val="22"/>
          <w:szCs w:val="22"/>
        </w:rPr>
        <w:t>a</w:t>
      </w:r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s</w:t>
      </w:r>
      <w:r w:rsidR="00B06805">
        <w:rPr>
          <w:rFonts w:ascii="Cambria" w:eastAsia="Cambria" w:hAnsi="Cambria" w:cs="Cambria"/>
          <w:b/>
          <w:sz w:val="22"/>
          <w:szCs w:val="22"/>
        </w:rPr>
        <w:t>i</w:t>
      </w:r>
      <w:proofErr w:type="spellEnd"/>
      <w:r w:rsidR="00B06805">
        <w:rPr>
          <w:rFonts w:ascii="Cambria" w:eastAsia="Cambria" w:hAnsi="Cambria" w:cs="Cambria"/>
          <w:b/>
          <w:sz w:val="22"/>
          <w:szCs w:val="22"/>
        </w:rPr>
        <w:t xml:space="preserve">, </w:t>
      </w:r>
      <w:proofErr w:type="spellStart"/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b</w:t>
      </w:r>
      <w:r w:rsidR="00B06805">
        <w:rPr>
          <w:rFonts w:ascii="Cambria" w:eastAsia="Cambria" w:hAnsi="Cambria" w:cs="Cambria"/>
          <w:b/>
          <w:sz w:val="22"/>
          <w:szCs w:val="22"/>
        </w:rPr>
        <w:t>e</w:t>
      </w:r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rkr</w:t>
      </w:r>
      <w:r w:rsidR="00B06805">
        <w:rPr>
          <w:rFonts w:ascii="Cambria" w:eastAsia="Cambria" w:hAnsi="Cambria" w:cs="Cambria"/>
          <w:b/>
          <w:sz w:val="22"/>
          <w:szCs w:val="22"/>
        </w:rPr>
        <w:t>ea</w:t>
      </w:r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s</w:t>
      </w:r>
      <w:r w:rsidR="00B06805">
        <w:rPr>
          <w:rFonts w:ascii="Cambria" w:eastAsia="Cambria" w:hAnsi="Cambria" w:cs="Cambria"/>
          <w:b/>
          <w:spacing w:val="1"/>
          <w:sz w:val="22"/>
          <w:szCs w:val="22"/>
        </w:rPr>
        <w:t>i</w:t>
      </w:r>
      <w:proofErr w:type="spellEnd"/>
      <w:r w:rsidR="00B06805">
        <w:rPr>
          <w:rFonts w:ascii="Cambria" w:eastAsia="Cambria" w:hAnsi="Cambria" w:cs="Cambria"/>
          <w:b/>
          <w:spacing w:val="1"/>
          <w:sz w:val="22"/>
          <w:szCs w:val="22"/>
        </w:rPr>
        <w:t>(</w:t>
      </w:r>
      <w:r w:rsidR="00B06805">
        <w:rPr>
          <w:rFonts w:ascii="Cambria" w:eastAsia="Cambria" w:hAnsi="Cambria" w:cs="Cambria"/>
          <w:b/>
          <w:spacing w:val="-1"/>
          <w:sz w:val="22"/>
          <w:szCs w:val="22"/>
        </w:rPr>
        <w:t>4</w:t>
      </w:r>
      <w:r w:rsidR="00B06805">
        <w:rPr>
          <w:rFonts w:ascii="Cambria" w:eastAsia="Cambria" w:hAnsi="Cambria" w:cs="Cambria"/>
          <w:b/>
          <w:sz w:val="22"/>
          <w:szCs w:val="22"/>
        </w:rPr>
        <w:t>C</w:t>
      </w:r>
      <w:r w:rsidR="00B06805">
        <w:rPr>
          <w:rFonts w:ascii="Cambria" w:eastAsia="Cambria" w:hAnsi="Cambria" w:cs="Cambria"/>
          <w:b/>
          <w:spacing w:val="2"/>
          <w:sz w:val="22"/>
          <w:szCs w:val="22"/>
        </w:rPr>
        <w:t>)</w:t>
      </w:r>
      <w:r w:rsidR="00B06805">
        <w:rPr>
          <w:rFonts w:ascii="Cambria" w:eastAsia="Cambria" w:hAnsi="Cambria" w:cs="Cambria"/>
          <w:b/>
          <w:sz w:val="22"/>
          <w:szCs w:val="22"/>
        </w:rPr>
        <w:t>.</w:t>
      </w:r>
    </w:p>
    <w:p w:rsidR="00B06805" w:rsidRDefault="00B06805" w:rsidP="00B06805">
      <w:pPr>
        <w:spacing w:before="10" w:line="160" w:lineRule="exact"/>
        <w:rPr>
          <w:sz w:val="16"/>
          <w:szCs w:val="16"/>
        </w:rPr>
      </w:pPr>
    </w:p>
    <w:p w:rsidR="00B06805" w:rsidRDefault="00B06805" w:rsidP="00B06805">
      <w:pPr>
        <w:spacing w:line="200" w:lineRule="exact"/>
      </w:pPr>
    </w:p>
    <w:p w:rsidR="00E31A55" w:rsidRPr="00B06805" w:rsidRDefault="00E31A55">
      <w:pPr>
        <w:rPr>
          <w:lang w:val="id-ID"/>
        </w:rPr>
        <w:sectPr w:rsidR="00E31A55" w:rsidRPr="00B06805">
          <w:headerReference w:type="default" r:id="rId16"/>
          <w:pgSz w:w="11920" w:h="16840"/>
          <w:pgMar w:top="1220" w:right="1040" w:bottom="280" w:left="1340" w:header="818" w:footer="0" w:gutter="0"/>
          <w:cols w:space="720"/>
        </w:sectPr>
      </w:pPr>
    </w:p>
    <w:p w:rsidR="00E31A55" w:rsidRPr="00B06805" w:rsidRDefault="00E31A55">
      <w:pPr>
        <w:spacing w:line="200" w:lineRule="exact"/>
        <w:rPr>
          <w:lang w:val="id-ID"/>
        </w:rPr>
      </w:pPr>
    </w:p>
    <w:p w:rsidR="00E31A55" w:rsidRDefault="00E31A55">
      <w:pPr>
        <w:spacing w:line="200" w:lineRule="exact"/>
      </w:pPr>
    </w:p>
    <w:p w:rsidR="00E31A55" w:rsidRDefault="00A3676E">
      <w:pPr>
        <w:spacing w:before="30"/>
        <w:ind w:left="168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spacing w:val="-1"/>
          <w:sz w:val="22"/>
          <w:szCs w:val="22"/>
        </w:rPr>
        <w:t>H</w:t>
      </w:r>
      <w:r>
        <w:rPr>
          <w:rFonts w:ascii="Cambria" w:eastAsia="Cambria" w:hAnsi="Cambria" w:cs="Cambria"/>
          <w:b/>
          <w:sz w:val="22"/>
          <w:szCs w:val="22"/>
        </w:rPr>
        <w:t xml:space="preserve">.  </w:t>
      </w:r>
      <w:r>
        <w:rPr>
          <w:rFonts w:ascii="Cambria" w:eastAsia="Cambria" w:hAnsi="Cambria" w:cs="Cambria"/>
          <w:b/>
          <w:spacing w:val="5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sz w:val="22"/>
          <w:szCs w:val="22"/>
        </w:rPr>
        <w:t>Ma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b/>
          <w:sz w:val="22"/>
          <w:szCs w:val="22"/>
        </w:rPr>
        <w:t>eri</w:t>
      </w:r>
      <w:proofErr w:type="spellEnd"/>
      <w:r>
        <w:rPr>
          <w:rFonts w:ascii="Cambria" w:eastAsia="Cambria" w:hAnsi="Cambria" w:cs="Cambria"/>
          <w:b/>
          <w:spacing w:val="-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spacing w:val="-1"/>
          <w:sz w:val="22"/>
          <w:szCs w:val="22"/>
        </w:rPr>
        <w:t>P</w:t>
      </w:r>
      <w:r>
        <w:rPr>
          <w:rFonts w:ascii="Cambria" w:eastAsia="Cambria" w:hAnsi="Cambria" w:cs="Cambria"/>
          <w:b/>
          <w:sz w:val="22"/>
          <w:szCs w:val="22"/>
        </w:rPr>
        <w:t>em</w:t>
      </w:r>
      <w:r>
        <w:rPr>
          <w:rFonts w:ascii="Cambria" w:eastAsia="Cambria" w:hAnsi="Cambria" w:cs="Cambria"/>
          <w:b/>
          <w:spacing w:val="-3"/>
          <w:sz w:val="22"/>
          <w:szCs w:val="22"/>
        </w:rPr>
        <w:t>b</w:t>
      </w:r>
      <w:r>
        <w:rPr>
          <w:rFonts w:ascii="Cambria" w:eastAsia="Cambria" w:hAnsi="Cambria" w:cs="Cambria"/>
          <w:b/>
          <w:sz w:val="22"/>
          <w:szCs w:val="22"/>
        </w:rPr>
        <w:t>el</w:t>
      </w:r>
      <w:r>
        <w:rPr>
          <w:rFonts w:ascii="Cambria" w:eastAsia="Cambria" w:hAnsi="Cambria" w:cs="Cambria"/>
          <w:b/>
          <w:spacing w:val="-1"/>
          <w:sz w:val="22"/>
          <w:szCs w:val="22"/>
        </w:rPr>
        <w:t>a</w:t>
      </w:r>
      <w:r>
        <w:rPr>
          <w:rFonts w:ascii="Cambria" w:eastAsia="Cambria" w:hAnsi="Cambria" w:cs="Cambria"/>
          <w:b/>
          <w:sz w:val="22"/>
          <w:szCs w:val="22"/>
        </w:rPr>
        <w:t>ja</w:t>
      </w:r>
      <w:r>
        <w:rPr>
          <w:rFonts w:ascii="Cambria" w:eastAsia="Cambria" w:hAnsi="Cambria" w:cs="Cambria"/>
          <w:b/>
          <w:spacing w:val="-1"/>
          <w:sz w:val="22"/>
          <w:szCs w:val="22"/>
        </w:rPr>
        <w:t>r</w:t>
      </w:r>
      <w:r>
        <w:rPr>
          <w:rFonts w:ascii="Cambria" w:eastAsia="Cambria" w:hAnsi="Cambria" w:cs="Cambria"/>
          <w:b/>
          <w:sz w:val="22"/>
          <w:szCs w:val="22"/>
        </w:rPr>
        <w:t>an</w:t>
      </w:r>
      <w:proofErr w:type="spellEnd"/>
    </w:p>
    <w:p w:rsidR="00E31A55" w:rsidRDefault="00A3676E">
      <w:pPr>
        <w:spacing w:line="240" w:lineRule="exact"/>
        <w:ind w:left="528"/>
        <w:rPr>
          <w:rFonts w:ascii="Cambria" w:eastAsia="Cambria" w:hAnsi="Cambria" w:cs="Cambria"/>
          <w:sz w:val="22"/>
          <w:szCs w:val="22"/>
        </w:rPr>
      </w:pPr>
      <w:proofErr w:type="spellStart"/>
      <w:r>
        <w:rPr>
          <w:rFonts w:ascii="Cambria" w:eastAsia="Cambria" w:hAnsi="Cambria" w:cs="Cambria"/>
          <w:spacing w:val="-1"/>
          <w:sz w:val="22"/>
          <w:szCs w:val="22"/>
        </w:rPr>
        <w:t>L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hat</w:t>
      </w:r>
      <w:proofErr w:type="spellEnd"/>
      <w:r>
        <w:rPr>
          <w:rFonts w:ascii="Cambria" w:eastAsia="Cambria" w:hAnsi="Cambria" w:cs="Cambria"/>
          <w:spacing w:val="35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dan</w:t>
      </w:r>
      <w:proofErr w:type="spellEnd"/>
      <w:r>
        <w:rPr>
          <w:rFonts w:ascii="Cambria" w:eastAsia="Cambria" w:hAnsi="Cambria" w:cs="Cambria"/>
          <w:spacing w:val="34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1"/>
          <w:sz w:val="22"/>
          <w:szCs w:val="22"/>
        </w:rPr>
        <w:t>b</w:t>
      </w:r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sz w:val="22"/>
          <w:szCs w:val="22"/>
        </w:rPr>
        <w:t>c</w:t>
      </w:r>
      <w:r>
        <w:rPr>
          <w:rFonts w:ascii="Cambria" w:eastAsia="Cambria" w:hAnsi="Cambria" w:cs="Cambria"/>
          <w:sz w:val="22"/>
          <w:szCs w:val="22"/>
        </w:rPr>
        <w:t>a</w:t>
      </w:r>
      <w:proofErr w:type="spellEnd"/>
      <w:r>
        <w:rPr>
          <w:rFonts w:ascii="Cambria" w:eastAsia="Cambria" w:hAnsi="Cambria" w:cs="Cambria"/>
          <w:spacing w:val="35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pada</w:t>
      </w:r>
      <w:proofErr w:type="spellEnd"/>
      <w:r>
        <w:rPr>
          <w:rFonts w:ascii="Cambria" w:eastAsia="Cambria" w:hAnsi="Cambria" w:cs="Cambria"/>
          <w:spacing w:val="35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Bu</w:t>
      </w:r>
      <w:r>
        <w:rPr>
          <w:rFonts w:ascii="Cambria" w:eastAsia="Cambria" w:hAnsi="Cambria" w:cs="Cambria"/>
          <w:spacing w:val="-3"/>
          <w:sz w:val="22"/>
          <w:szCs w:val="22"/>
        </w:rPr>
        <w:t>k</w:t>
      </w:r>
      <w:r>
        <w:rPr>
          <w:rFonts w:ascii="Cambria" w:eastAsia="Cambria" w:hAnsi="Cambria" w:cs="Cambria"/>
          <w:sz w:val="22"/>
          <w:szCs w:val="22"/>
        </w:rPr>
        <w:t>u</w:t>
      </w:r>
      <w:proofErr w:type="spellEnd"/>
      <w:r>
        <w:rPr>
          <w:rFonts w:ascii="Cambria" w:eastAsia="Cambria" w:hAnsi="Cambria" w:cs="Cambria"/>
          <w:spacing w:val="35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sz w:val="22"/>
          <w:szCs w:val="22"/>
        </w:rPr>
        <w:t>eks</w:t>
      </w:r>
      <w:proofErr w:type="spellEnd"/>
      <w:r>
        <w:rPr>
          <w:rFonts w:ascii="Cambria" w:eastAsia="Cambria" w:hAnsi="Cambria" w:cs="Cambria"/>
          <w:spacing w:val="36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Pe</w:t>
      </w:r>
      <w:r>
        <w:rPr>
          <w:rFonts w:ascii="Cambria" w:eastAsia="Cambria" w:hAnsi="Cambria" w:cs="Cambria"/>
          <w:spacing w:val="-3"/>
          <w:sz w:val="22"/>
          <w:szCs w:val="22"/>
        </w:rPr>
        <w:t>l</w:t>
      </w:r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-1"/>
          <w:sz w:val="22"/>
          <w:szCs w:val="22"/>
        </w:rPr>
        <w:t>j</w:t>
      </w:r>
      <w:r>
        <w:rPr>
          <w:rFonts w:ascii="Cambria" w:eastAsia="Cambria" w:hAnsi="Cambria" w:cs="Cambria"/>
          <w:sz w:val="22"/>
          <w:szCs w:val="22"/>
        </w:rPr>
        <w:t>aran</w:t>
      </w:r>
      <w:proofErr w:type="spellEnd"/>
      <w:r>
        <w:rPr>
          <w:rFonts w:ascii="Cambria" w:eastAsia="Cambria" w:hAnsi="Cambria" w:cs="Cambria"/>
          <w:spacing w:val="34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(</w:t>
      </w:r>
      <w:r>
        <w:rPr>
          <w:rFonts w:ascii="Cambria" w:eastAsia="Cambria" w:hAnsi="Cambria" w:cs="Cambria"/>
          <w:spacing w:val="-1"/>
          <w:sz w:val="22"/>
          <w:szCs w:val="22"/>
        </w:rPr>
        <w:t>B</w:t>
      </w:r>
      <w:r>
        <w:rPr>
          <w:rFonts w:ascii="Cambria" w:eastAsia="Cambria" w:hAnsi="Cambria" w:cs="Cambria"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sz w:val="22"/>
          <w:szCs w:val="22"/>
        </w:rPr>
        <w:t>P</w:t>
      </w:r>
      <w:r>
        <w:rPr>
          <w:rFonts w:ascii="Cambria" w:eastAsia="Cambria" w:hAnsi="Cambria" w:cs="Cambria"/>
          <w:spacing w:val="2"/>
          <w:sz w:val="22"/>
          <w:szCs w:val="22"/>
        </w:rPr>
        <w:t>)</w:t>
      </w:r>
      <w:proofErr w:type="gramStart"/>
      <w:r>
        <w:rPr>
          <w:rFonts w:ascii="Cambria" w:eastAsia="Cambria" w:hAnsi="Cambria" w:cs="Cambria"/>
          <w:b/>
          <w:spacing w:val="-2"/>
          <w:sz w:val="22"/>
          <w:szCs w:val="22"/>
        </w:rPr>
        <w:t>:</w:t>
      </w:r>
      <w:proofErr w:type="spellStart"/>
      <w:r>
        <w:rPr>
          <w:rFonts w:ascii="Cambria" w:eastAsia="Cambria" w:hAnsi="Cambria" w:cs="Cambria"/>
          <w:sz w:val="22"/>
          <w:szCs w:val="22"/>
        </w:rPr>
        <w:t>Rahard</w:t>
      </w:r>
      <w:r>
        <w:rPr>
          <w:rFonts w:ascii="Cambria" w:eastAsia="Cambria" w:hAnsi="Cambria" w:cs="Cambria"/>
          <w:spacing w:val="-1"/>
          <w:sz w:val="22"/>
          <w:szCs w:val="22"/>
        </w:rPr>
        <w:t>j</w:t>
      </w:r>
      <w:r>
        <w:rPr>
          <w:rFonts w:ascii="Cambria" w:eastAsia="Cambria" w:hAnsi="Cambria" w:cs="Cambria"/>
          <w:sz w:val="22"/>
          <w:szCs w:val="22"/>
        </w:rPr>
        <w:t>o</w:t>
      </w:r>
      <w:r>
        <w:rPr>
          <w:rFonts w:ascii="Cambria" w:eastAsia="Cambria" w:hAnsi="Cambria" w:cs="Cambria"/>
          <w:spacing w:val="-2"/>
          <w:sz w:val="22"/>
          <w:szCs w:val="22"/>
        </w:rPr>
        <w:t>,</w:t>
      </w:r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.B</w:t>
      </w:r>
      <w:proofErr w:type="spellEnd"/>
      <w:proofErr w:type="gramEnd"/>
      <w:r>
        <w:rPr>
          <w:rFonts w:ascii="Cambria" w:eastAsia="Cambria" w:hAnsi="Cambria" w:cs="Cambria"/>
          <w:spacing w:val="35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dan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  </w:t>
      </w:r>
      <w:r>
        <w:rPr>
          <w:rFonts w:ascii="Cambria" w:eastAsia="Cambria" w:hAnsi="Cambria" w:cs="Cambria"/>
          <w:spacing w:val="2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I</w:t>
      </w:r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pri</w:t>
      </w:r>
      <w:r>
        <w:rPr>
          <w:rFonts w:ascii="Cambria" w:eastAsia="Cambria" w:hAnsi="Cambria" w:cs="Cambria"/>
          <w:spacing w:val="-3"/>
          <w:sz w:val="22"/>
          <w:szCs w:val="22"/>
        </w:rPr>
        <w:t>y</w:t>
      </w:r>
      <w:r>
        <w:rPr>
          <w:rFonts w:ascii="Cambria" w:eastAsia="Cambria" w:hAnsi="Cambria" w:cs="Cambria"/>
          <w:sz w:val="22"/>
          <w:szCs w:val="22"/>
        </w:rPr>
        <w:t>an</w:t>
      </w:r>
      <w:r>
        <w:rPr>
          <w:rFonts w:ascii="Cambria" w:eastAsia="Cambria" w:hAnsi="Cambria" w:cs="Cambria"/>
          <w:spacing w:val="-1"/>
          <w:sz w:val="22"/>
          <w:szCs w:val="22"/>
        </w:rPr>
        <w:t>t</w:t>
      </w:r>
      <w:r>
        <w:rPr>
          <w:rFonts w:ascii="Cambria" w:eastAsia="Cambria" w:hAnsi="Cambria" w:cs="Cambria"/>
          <w:sz w:val="22"/>
          <w:szCs w:val="22"/>
        </w:rPr>
        <w:t>o</w:t>
      </w:r>
      <w:proofErr w:type="spellEnd"/>
      <w:r>
        <w:rPr>
          <w:rFonts w:ascii="Cambria" w:eastAsia="Cambria" w:hAnsi="Cambria" w:cs="Cambria"/>
          <w:sz w:val="22"/>
          <w:szCs w:val="22"/>
        </w:rPr>
        <w:t>.</w:t>
      </w:r>
      <w:r>
        <w:rPr>
          <w:rFonts w:ascii="Cambria" w:eastAsia="Cambria" w:hAnsi="Cambria" w:cs="Cambria"/>
          <w:spacing w:val="35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2016.</w:t>
      </w:r>
      <w:r>
        <w:rPr>
          <w:rFonts w:ascii="Cambria" w:eastAsia="Cambria" w:hAnsi="Cambria" w:cs="Cambria"/>
          <w:spacing w:val="39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i/>
          <w:sz w:val="22"/>
          <w:szCs w:val="22"/>
        </w:rPr>
        <w:t>B</w:t>
      </w:r>
      <w:r>
        <w:rPr>
          <w:rFonts w:ascii="Cambria" w:eastAsia="Cambria" w:hAnsi="Cambria" w:cs="Cambria"/>
          <w:i/>
          <w:spacing w:val="-3"/>
          <w:sz w:val="22"/>
          <w:szCs w:val="22"/>
        </w:rPr>
        <w:t>u</w:t>
      </w:r>
      <w:r>
        <w:rPr>
          <w:rFonts w:ascii="Cambria" w:eastAsia="Cambria" w:hAnsi="Cambria" w:cs="Cambria"/>
          <w:i/>
          <w:spacing w:val="-2"/>
          <w:sz w:val="22"/>
          <w:szCs w:val="22"/>
        </w:rPr>
        <w:t>k</w:t>
      </w:r>
      <w:r>
        <w:rPr>
          <w:rFonts w:ascii="Cambria" w:eastAsia="Cambria" w:hAnsi="Cambria" w:cs="Cambria"/>
          <w:i/>
          <w:sz w:val="22"/>
          <w:szCs w:val="22"/>
        </w:rPr>
        <w:t>u</w:t>
      </w:r>
      <w:proofErr w:type="spellEnd"/>
    </w:p>
    <w:p w:rsidR="00E31A55" w:rsidRDefault="00A3676E">
      <w:pPr>
        <w:spacing w:line="240" w:lineRule="exact"/>
        <w:ind w:left="528"/>
        <w:rPr>
          <w:rFonts w:ascii="Cambria" w:eastAsia="Cambria" w:hAnsi="Cambria" w:cs="Cambria"/>
          <w:sz w:val="22"/>
          <w:szCs w:val="22"/>
          <w:lang w:val="id-ID"/>
        </w:rPr>
      </w:pPr>
      <w:proofErr w:type="spellStart"/>
      <w:r>
        <w:rPr>
          <w:rFonts w:ascii="Cambria" w:eastAsia="Cambria" w:hAnsi="Cambria" w:cs="Cambria"/>
          <w:i/>
          <w:sz w:val="22"/>
          <w:szCs w:val="22"/>
        </w:rPr>
        <w:t>Si</w:t>
      </w:r>
      <w:r>
        <w:rPr>
          <w:rFonts w:ascii="Cambria" w:eastAsia="Cambria" w:hAnsi="Cambria" w:cs="Cambria"/>
          <w:i/>
          <w:spacing w:val="-1"/>
          <w:sz w:val="22"/>
          <w:szCs w:val="22"/>
        </w:rPr>
        <w:t>s</w:t>
      </w:r>
      <w:r>
        <w:rPr>
          <w:rFonts w:ascii="Cambria" w:eastAsia="Cambria" w:hAnsi="Cambria" w:cs="Cambria"/>
          <w:i/>
          <w:sz w:val="22"/>
          <w:szCs w:val="22"/>
        </w:rPr>
        <w:t>wa</w:t>
      </w:r>
      <w:proofErr w:type="spellEnd"/>
      <w:r>
        <w:rPr>
          <w:rFonts w:ascii="Cambria" w:eastAsia="Cambria" w:hAnsi="Cambria" w:cs="Cambria"/>
          <w:i/>
          <w:spacing w:val="-1"/>
          <w:sz w:val="22"/>
          <w:szCs w:val="22"/>
        </w:rPr>
        <w:t xml:space="preserve"> </w:t>
      </w:r>
      <w:r>
        <w:rPr>
          <w:rFonts w:ascii="Cambria" w:eastAsia="Cambria" w:hAnsi="Cambria" w:cs="Cambria"/>
          <w:i/>
          <w:spacing w:val="-2"/>
          <w:sz w:val="22"/>
          <w:szCs w:val="22"/>
        </w:rPr>
        <w:t>K</w:t>
      </w:r>
      <w:r>
        <w:rPr>
          <w:rFonts w:ascii="Cambria" w:eastAsia="Cambria" w:hAnsi="Cambria" w:cs="Cambria"/>
          <w:i/>
          <w:sz w:val="22"/>
          <w:szCs w:val="22"/>
        </w:rPr>
        <w:t>i</w:t>
      </w:r>
      <w:r>
        <w:rPr>
          <w:rFonts w:ascii="Cambria" w:eastAsia="Cambria" w:hAnsi="Cambria" w:cs="Cambria"/>
          <w:i/>
          <w:spacing w:val="-1"/>
          <w:sz w:val="22"/>
          <w:szCs w:val="22"/>
        </w:rPr>
        <w:t>m</w:t>
      </w:r>
      <w:r>
        <w:rPr>
          <w:rFonts w:ascii="Cambria" w:eastAsia="Cambria" w:hAnsi="Cambria" w:cs="Cambria"/>
          <w:i/>
          <w:sz w:val="22"/>
          <w:szCs w:val="22"/>
        </w:rPr>
        <w:t>ia</w:t>
      </w:r>
      <w:r>
        <w:rPr>
          <w:rFonts w:ascii="Cambria" w:eastAsia="Cambria" w:hAnsi="Cambria" w:cs="Cambria"/>
          <w:i/>
          <w:spacing w:val="-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i/>
          <w:sz w:val="22"/>
          <w:szCs w:val="22"/>
        </w:rPr>
        <w:t>Be</w:t>
      </w:r>
      <w:r>
        <w:rPr>
          <w:rFonts w:ascii="Cambria" w:eastAsia="Cambria" w:hAnsi="Cambria" w:cs="Cambria"/>
          <w:i/>
          <w:spacing w:val="-1"/>
          <w:sz w:val="22"/>
          <w:szCs w:val="22"/>
        </w:rPr>
        <w:t>r</w:t>
      </w:r>
      <w:r>
        <w:rPr>
          <w:rFonts w:ascii="Cambria" w:eastAsia="Cambria" w:hAnsi="Cambria" w:cs="Cambria"/>
          <w:i/>
          <w:sz w:val="22"/>
          <w:szCs w:val="22"/>
        </w:rPr>
        <w:t>b</w:t>
      </w:r>
      <w:r>
        <w:rPr>
          <w:rFonts w:ascii="Cambria" w:eastAsia="Cambria" w:hAnsi="Cambria" w:cs="Cambria"/>
          <w:i/>
          <w:spacing w:val="-1"/>
          <w:sz w:val="22"/>
          <w:szCs w:val="22"/>
        </w:rPr>
        <w:t>a</w:t>
      </w:r>
      <w:r>
        <w:rPr>
          <w:rFonts w:ascii="Cambria" w:eastAsia="Cambria" w:hAnsi="Cambria" w:cs="Cambria"/>
          <w:i/>
          <w:sz w:val="22"/>
          <w:szCs w:val="22"/>
        </w:rPr>
        <w:t>sis</w:t>
      </w:r>
      <w:proofErr w:type="spellEnd"/>
      <w:r>
        <w:rPr>
          <w:rFonts w:ascii="Cambria" w:eastAsia="Cambria" w:hAnsi="Cambria" w:cs="Cambria"/>
          <w:i/>
          <w:spacing w:val="-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i/>
          <w:sz w:val="22"/>
          <w:szCs w:val="22"/>
        </w:rPr>
        <w:t>Eks</w:t>
      </w:r>
      <w:r>
        <w:rPr>
          <w:rFonts w:ascii="Cambria" w:eastAsia="Cambria" w:hAnsi="Cambria" w:cs="Cambria"/>
          <w:i/>
          <w:spacing w:val="1"/>
          <w:sz w:val="22"/>
          <w:szCs w:val="22"/>
        </w:rPr>
        <w:t>p</w:t>
      </w:r>
      <w:r>
        <w:rPr>
          <w:rFonts w:ascii="Cambria" w:eastAsia="Cambria" w:hAnsi="Cambria" w:cs="Cambria"/>
          <w:i/>
          <w:sz w:val="22"/>
          <w:szCs w:val="22"/>
        </w:rPr>
        <w:t>e</w:t>
      </w:r>
      <w:r>
        <w:rPr>
          <w:rFonts w:ascii="Cambria" w:eastAsia="Cambria" w:hAnsi="Cambria" w:cs="Cambria"/>
          <w:i/>
          <w:spacing w:val="-1"/>
          <w:sz w:val="22"/>
          <w:szCs w:val="22"/>
        </w:rPr>
        <w:t>r</w:t>
      </w:r>
      <w:r>
        <w:rPr>
          <w:rFonts w:ascii="Cambria" w:eastAsia="Cambria" w:hAnsi="Cambria" w:cs="Cambria"/>
          <w:i/>
          <w:sz w:val="22"/>
          <w:szCs w:val="22"/>
        </w:rPr>
        <w:t>i</w:t>
      </w:r>
      <w:r>
        <w:rPr>
          <w:rFonts w:ascii="Cambria" w:eastAsia="Cambria" w:hAnsi="Cambria" w:cs="Cambria"/>
          <w:i/>
          <w:spacing w:val="-1"/>
          <w:sz w:val="22"/>
          <w:szCs w:val="22"/>
        </w:rPr>
        <w:t>m</w:t>
      </w:r>
      <w:r>
        <w:rPr>
          <w:rFonts w:ascii="Cambria" w:eastAsia="Cambria" w:hAnsi="Cambria" w:cs="Cambria"/>
          <w:i/>
          <w:sz w:val="22"/>
          <w:szCs w:val="22"/>
        </w:rPr>
        <w:t>en</w:t>
      </w:r>
      <w:proofErr w:type="spellEnd"/>
      <w:r>
        <w:rPr>
          <w:rFonts w:ascii="Cambria" w:eastAsia="Cambria" w:hAnsi="Cambria" w:cs="Cambria"/>
          <w:i/>
          <w:spacing w:val="-1"/>
          <w:sz w:val="22"/>
          <w:szCs w:val="22"/>
        </w:rPr>
        <w:t xml:space="preserve"> </w:t>
      </w:r>
      <w:r>
        <w:rPr>
          <w:rFonts w:ascii="Cambria" w:eastAsia="Cambria" w:hAnsi="Cambria" w:cs="Cambria"/>
          <w:i/>
          <w:spacing w:val="2"/>
          <w:sz w:val="22"/>
          <w:szCs w:val="22"/>
        </w:rPr>
        <w:t>1</w:t>
      </w:r>
      <w:r>
        <w:rPr>
          <w:rFonts w:ascii="Cambria" w:eastAsia="Cambria" w:hAnsi="Cambria" w:cs="Cambria"/>
          <w:sz w:val="22"/>
          <w:szCs w:val="22"/>
        </w:rPr>
        <w:t>. S</w:t>
      </w:r>
      <w:r>
        <w:rPr>
          <w:rFonts w:ascii="Cambria" w:eastAsia="Cambria" w:hAnsi="Cambria" w:cs="Cambria"/>
          <w:spacing w:val="1"/>
          <w:sz w:val="22"/>
          <w:szCs w:val="22"/>
        </w:rPr>
        <w:t>o</w:t>
      </w:r>
      <w:r>
        <w:rPr>
          <w:rFonts w:ascii="Cambria" w:eastAsia="Cambria" w:hAnsi="Cambria" w:cs="Cambria"/>
          <w:sz w:val="22"/>
          <w:szCs w:val="22"/>
        </w:rPr>
        <w:t>lo:</w:t>
      </w:r>
      <w:r>
        <w:rPr>
          <w:rFonts w:ascii="Cambria" w:eastAsia="Cambria" w:hAnsi="Cambria" w:cs="Cambria"/>
          <w:spacing w:val="-3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Ti</w:t>
      </w:r>
      <w:r>
        <w:rPr>
          <w:rFonts w:ascii="Cambria" w:eastAsia="Cambria" w:hAnsi="Cambria" w:cs="Cambria"/>
          <w:spacing w:val="-1"/>
          <w:sz w:val="22"/>
          <w:szCs w:val="22"/>
        </w:rPr>
        <w:t>g</w:t>
      </w:r>
      <w:r>
        <w:rPr>
          <w:rFonts w:ascii="Cambria" w:eastAsia="Cambria" w:hAnsi="Cambria" w:cs="Cambria"/>
          <w:sz w:val="22"/>
          <w:szCs w:val="22"/>
        </w:rPr>
        <w:t>a</w:t>
      </w:r>
      <w:proofErr w:type="spellEnd"/>
      <w:r>
        <w:rPr>
          <w:rFonts w:ascii="Cambria" w:eastAsia="Cambria" w:hAnsi="Cambria" w:cs="Cambria"/>
          <w:spacing w:val="-3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era</w:t>
      </w:r>
      <w:r>
        <w:rPr>
          <w:rFonts w:ascii="Cambria" w:eastAsia="Cambria" w:hAnsi="Cambria" w:cs="Cambria"/>
          <w:spacing w:val="-3"/>
          <w:sz w:val="22"/>
          <w:szCs w:val="22"/>
        </w:rPr>
        <w:t>n</w:t>
      </w:r>
      <w:r>
        <w:rPr>
          <w:rFonts w:ascii="Cambria" w:eastAsia="Cambria" w:hAnsi="Cambria" w:cs="Cambria"/>
          <w:spacing w:val="-1"/>
          <w:sz w:val="22"/>
          <w:szCs w:val="22"/>
        </w:rPr>
        <w:t>g</w:t>
      </w:r>
      <w:r>
        <w:rPr>
          <w:rFonts w:ascii="Cambria" w:eastAsia="Cambria" w:hAnsi="Cambria" w:cs="Cambria"/>
          <w:sz w:val="22"/>
          <w:szCs w:val="22"/>
        </w:rPr>
        <w:t>kai</w:t>
      </w:r>
      <w:proofErr w:type="spellEnd"/>
      <w:r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1"/>
          <w:sz w:val="22"/>
          <w:szCs w:val="22"/>
        </w:rPr>
        <w:t>P</w:t>
      </w:r>
      <w:r>
        <w:rPr>
          <w:rFonts w:ascii="Cambria" w:eastAsia="Cambria" w:hAnsi="Cambria" w:cs="Cambria"/>
          <w:sz w:val="22"/>
          <w:szCs w:val="22"/>
        </w:rPr>
        <w:t>u</w:t>
      </w:r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ta</w:t>
      </w:r>
      <w:r>
        <w:rPr>
          <w:rFonts w:ascii="Cambria" w:eastAsia="Cambria" w:hAnsi="Cambria" w:cs="Cambria"/>
          <w:spacing w:val="-3"/>
          <w:sz w:val="22"/>
          <w:szCs w:val="22"/>
        </w:rPr>
        <w:t>k</w:t>
      </w:r>
      <w:r>
        <w:rPr>
          <w:rFonts w:ascii="Cambria" w:eastAsia="Cambria" w:hAnsi="Cambria" w:cs="Cambria"/>
          <w:sz w:val="22"/>
          <w:szCs w:val="22"/>
        </w:rPr>
        <w:t>a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Ma</w:t>
      </w:r>
      <w:r>
        <w:rPr>
          <w:rFonts w:ascii="Cambria" w:eastAsia="Cambria" w:hAnsi="Cambria" w:cs="Cambria"/>
          <w:spacing w:val="-1"/>
          <w:sz w:val="22"/>
          <w:szCs w:val="22"/>
        </w:rPr>
        <w:t>n</w:t>
      </w:r>
      <w:r>
        <w:rPr>
          <w:rFonts w:ascii="Cambria" w:eastAsia="Cambria" w:hAnsi="Cambria" w:cs="Cambria"/>
          <w:sz w:val="22"/>
          <w:szCs w:val="22"/>
        </w:rPr>
        <w:t>d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-3"/>
          <w:sz w:val="22"/>
          <w:szCs w:val="22"/>
        </w:rPr>
        <w:t>r</w:t>
      </w:r>
      <w:r>
        <w:rPr>
          <w:rFonts w:ascii="Cambria" w:eastAsia="Cambria" w:hAnsi="Cambria" w:cs="Cambria"/>
          <w:sz w:val="22"/>
          <w:szCs w:val="22"/>
        </w:rPr>
        <w:t>i</w:t>
      </w:r>
      <w:proofErr w:type="spellEnd"/>
    </w:p>
    <w:p w:rsidR="00B06805" w:rsidRDefault="00B06805" w:rsidP="00B06805">
      <w:pPr>
        <w:ind w:left="709"/>
        <w:jc w:val="both"/>
        <w:rPr>
          <w:sz w:val="24"/>
          <w:szCs w:val="24"/>
          <w:lang w:val="id-ID"/>
        </w:rPr>
      </w:pPr>
    </w:p>
    <w:p w:rsidR="00B06805" w:rsidRDefault="00B06805" w:rsidP="00B06805">
      <w:pPr>
        <w:ind w:left="709"/>
        <w:jc w:val="both"/>
        <w:rPr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712000" behindDoc="1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12700</wp:posOffset>
            </wp:positionV>
            <wp:extent cx="683260" cy="612140"/>
            <wp:effectExtent l="95250" t="95250" r="40640" b="321310"/>
            <wp:wrapNone/>
            <wp:docPr id="23557" name="Picture 2355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5030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710976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8890</wp:posOffset>
            </wp:positionV>
            <wp:extent cx="683260" cy="612140"/>
            <wp:effectExtent l="76200" t="95250" r="21590" b="321310"/>
            <wp:wrapNone/>
            <wp:docPr id="23555" name="Picture 2355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25107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1C7D04" w:rsidRPr="001C7D04">
        <w:rPr>
          <w:noProof/>
          <w:sz w:val="24"/>
          <w:szCs w:val="24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Double Wave 23553" o:spid="_x0000_s1609" type="#_x0000_t188" style="position:absolute;left:0;text-align:left;margin-left:138pt;margin-top:9.5pt;width:203.5pt;height:37.55pt;z-index:2517099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" adj="1710,11036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82BE3" w:rsidRPr="002D5FD0" w:rsidRDefault="00482BE3" w:rsidP="00B06805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</w:pPr>
                  <w:r w:rsidRPr="002D5FD0"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  <w:t>Petunjuk Umum</w:t>
                  </w:r>
                </w:p>
              </w:txbxContent>
            </v:textbox>
          </v:shape>
        </w:pict>
      </w:r>
    </w:p>
    <w:p w:rsidR="00B06805" w:rsidRDefault="00B06805" w:rsidP="00B06805">
      <w:pPr>
        <w:jc w:val="both"/>
        <w:rPr>
          <w:sz w:val="24"/>
          <w:szCs w:val="24"/>
          <w:lang w:val="id-ID"/>
        </w:rPr>
      </w:pPr>
    </w:p>
    <w:p w:rsidR="00B06805" w:rsidRDefault="00B06805" w:rsidP="00B06805">
      <w:pPr>
        <w:jc w:val="both"/>
        <w:rPr>
          <w:b/>
          <w:sz w:val="24"/>
          <w:szCs w:val="24"/>
        </w:rPr>
      </w:pPr>
    </w:p>
    <w:p w:rsidR="00B06805" w:rsidRDefault="00B06805" w:rsidP="00B06805">
      <w:pPr>
        <w:jc w:val="both"/>
        <w:rPr>
          <w:b/>
          <w:sz w:val="24"/>
          <w:szCs w:val="24"/>
        </w:rPr>
      </w:pPr>
    </w:p>
    <w:p w:rsidR="00B06805" w:rsidRDefault="001C7D04" w:rsidP="00B06805">
      <w:pPr>
        <w:jc w:val="both"/>
        <w:rPr>
          <w:b/>
          <w:sz w:val="24"/>
          <w:szCs w:val="24"/>
        </w:rPr>
      </w:pPr>
      <w:r w:rsidRPr="001C7D04">
        <w:rPr>
          <w:b/>
          <w:noProof/>
          <w:sz w:val="24"/>
          <w:szCs w:val="24"/>
        </w:rPr>
        <w:pict>
          <v:oval id="Oval 24" o:spid="_x0000_s1601" style="position:absolute;left:0;text-align:left;margin-left:138.05pt;margin-top:10.1pt;width:20.05pt;height:23.15pt;z-index:-251614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FO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Pr="001C7D04">
        <w:rPr>
          <w:b/>
          <w:noProof/>
          <w:sz w:val="24"/>
          <w:szCs w:val="24"/>
        </w:rPr>
        <w:pict>
          <v:shape id="Rectangle: Diagonal Corners Rounded 11" o:spid="_x0000_s1597" style="position:absolute;left:0;text-align:left;margin-left:121.15pt;margin-top:6.95pt;width:335pt;height:234.15pt;z-index:-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54389,297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" path="m495641,l4254389,r,l4254389,2478147v,273735,-221906,495641,-495641,495641l,2973788r,l,495641c,221906,221906,,495641,xe" fillcolor="#f2dbdb [661]" stroked="f" strokeweight="2pt">
            <v:shadow on="t" color="black" opacity="18350f" offset="-5.40094mm,4.37361mm"/>
            <v:path arrowok="t" o:connecttype="custom" o:connectlocs="495641,0;4254389,0;4254389,0;4254389,2478147;3758748,2973788;0,2973788;0,2973788;0,495641;495641,0" o:connectangles="0,0,0,0,0,0,0,0,0"/>
          </v:shape>
        </w:pict>
      </w:r>
    </w:p>
    <w:p w:rsidR="00B06805" w:rsidRDefault="001C7D04" w:rsidP="00B0680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1C7D04">
        <w:rPr>
          <w:rFonts w:ascii="Times New Roman" w:hAnsi="Times New Roman" w:cs="Times New Roman"/>
          <w:b/>
          <w:noProof/>
          <w:sz w:val="24"/>
          <w:szCs w:val="24"/>
        </w:rPr>
        <w:pict>
          <v:oval id="Oval 25" o:spid="_x0000_s1602" style="position:absolute;left:0;text-align:left;margin-left:138.35pt;margin-top:30.35pt;width:20.05pt;height:23.15pt;z-index:-251613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" fillcolor="#b8cce4 [1300]" stroked="f" strokeweight="2pt">
            <v:shadow on="t" color="black" opacity="18350f" offset="-5.40094mm,4.37361mm"/>
          </v:oval>
        </w:pict>
      </w:r>
      <w:r w:rsidR="00B06805">
        <w:rPr>
          <w:noProof/>
          <w:lang w:val="id-ID" w:eastAsia="id-ID"/>
        </w:rPr>
        <w:drawing>
          <wp:anchor distT="0" distB="0" distL="114300" distR="114300" simplePos="0" relativeHeight="251691520" behindDoc="1" locked="0" layoutInCell="1" allowOverlap="1">
            <wp:simplePos x="0" y="0"/>
            <wp:positionH relativeFrom="column">
              <wp:posOffset>43733</wp:posOffset>
            </wp:positionH>
            <wp:positionV relativeFrom="paragraph">
              <wp:posOffset>118883</wp:posOffset>
            </wp:positionV>
            <wp:extent cx="1296437" cy="826936"/>
            <wp:effectExtent l="0" t="57150" r="0" b="316230"/>
            <wp:wrapNone/>
            <wp:docPr id="5" name="Picture 5" descr="Hasil gambar untuk kartun membaca b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artun membaca buku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37" cy="826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B06805" w:rsidRPr="009C629B">
        <w:rPr>
          <w:rFonts w:ascii="Comic Sans MS" w:hAnsi="Comic Sans MS" w:cs="Times New Roman"/>
          <w:sz w:val="24"/>
          <w:szCs w:val="24"/>
          <w:lang w:val="id-ID"/>
        </w:rPr>
        <w:t xml:space="preserve">Pastikan dan </w:t>
      </w:r>
      <w:r w:rsidR="00B06805" w:rsidRPr="006C6E20">
        <w:rPr>
          <w:rFonts w:ascii="Comic Sans MS" w:hAnsi="Comic Sans MS" w:cs="Times New Roman"/>
          <w:b/>
          <w:sz w:val="24"/>
          <w:szCs w:val="24"/>
          <w:lang w:val="id-ID"/>
        </w:rPr>
        <w:t>fokuskan apa yang akan anda pelajari hari ini</w:t>
      </w:r>
      <w:r w:rsidR="00B06805" w:rsidRPr="009C629B">
        <w:rPr>
          <w:rFonts w:ascii="Comic Sans MS" w:hAnsi="Comic Sans MS" w:cs="Times New Roman"/>
          <w:sz w:val="24"/>
          <w:szCs w:val="24"/>
          <w:lang w:val="id-ID"/>
        </w:rPr>
        <w:t>.</w:t>
      </w:r>
    </w:p>
    <w:p w:rsidR="00B06805" w:rsidRDefault="001C7D04" w:rsidP="00B0680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1C7D04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rrow: Right 30" o:spid="_x0000_s1607" type="#_x0000_t13" style="position:absolute;left:0;text-align:left;margin-left:34.55pt;margin-top:44.5pt;width:24.05pt;height:24.45pt;rotation:90;z-index:25170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Pr="001C7D04">
        <w:rPr>
          <w:rFonts w:ascii="Times New Roman" w:hAnsi="Times New Roman" w:cs="Times New Roman"/>
          <w:b/>
          <w:noProof/>
          <w:sz w:val="24"/>
          <w:szCs w:val="24"/>
        </w:rPr>
        <w:pict>
          <v:oval id="Oval 26" o:spid="_x0000_s1603" style="position:absolute;left:0;text-align:left;margin-left:138.35pt;margin-top:44.6pt;width:20.05pt;height:23.15pt;z-index:-25161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YNYA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" fillcolor="#b8cce4 [1300]" stroked="f" strokeweight="2pt">
            <v:shadow on="t" color="black" opacity="18350f" offset="-5.40094mm,4.37361mm"/>
          </v:oval>
        </w:pict>
      </w:r>
      <w:r w:rsidR="00B06805">
        <w:rPr>
          <w:rFonts w:ascii="Comic Sans MS" w:hAnsi="Comic Sans MS" w:cs="Times New Roman"/>
          <w:sz w:val="24"/>
          <w:szCs w:val="24"/>
          <w:lang w:val="id-ID"/>
        </w:rPr>
        <w:t>Baca dan pahami Pendahuluan (Apersepsi) untuk membantu anda memfokuskan permasalahan yang akan dipelajari.</w:t>
      </w:r>
    </w:p>
    <w:p w:rsidR="00B06805" w:rsidRDefault="001C7D04" w:rsidP="00B0680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1C7D04">
        <w:rPr>
          <w:rFonts w:ascii="Times New Roman" w:hAnsi="Times New Roman" w:cs="Times New Roman"/>
          <w:b/>
          <w:noProof/>
          <w:sz w:val="24"/>
          <w:szCs w:val="24"/>
        </w:rPr>
        <w:pict>
          <v:oval id="Oval 27" o:spid="_x0000_s1604" style="position:absolute;left:0;text-align:left;margin-left:138.35pt;margin-top:29.55pt;width:20.05pt;height:23.15pt;z-index:-251611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Us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B06805">
        <w:rPr>
          <w:noProof/>
          <w:lang w:val="id-ID" w:eastAsia="id-ID"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column">
              <wp:posOffset>-20734</wp:posOffset>
            </wp:positionH>
            <wp:positionV relativeFrom="paragraph">
              <wp:posOffset>225688</wp:posOffset>
            </wp:positionV>
            <wp:extent cx="1283690" cy="952500"/>
            <wp:effectExtent l="19050" t="57150" r="0" b="361950"/>
            <wp:wrapNone/>
            <wp:docPr id="6" name="Picture 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690" cy="95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B06805">
        <w:rPr>
          <w:rFonts w:ascii="Comic Sans MS" w:hAnsi="Comic Sans MS" w:cs="Times New Roman"/>
          <w:sz w:val="24"/>
          <w:szCs w:val="24"/>
          <w:lang w:val="id-ID"/>
        </w:rPr>
        <w:t xml:space="preserve">Cari </w:t>
      </w:r>
      <w:r w:rsidR="00B06805" w:rsidRPr="006C6E20">
        <w:rPr>
          <w:rFonts w:ascii="Comic Sans MS" w:hAnsi="Comic Sans MS" w:cs="Times New Roman"/>
          <w:b/>
          <w:sz w:val="24"/>
          <w:szCs w:val="24"/>
          <w:lang w:val="id-ID"/>
        </w:rPr>
        <w:t>referensi/buku-buku teks</w:t>
      </w:r>
      <w:r w:rsidR="00B06805">
        <w:rPr>
          <w:rFonts w:ascii="Comic Sans MS" w:hAnsi="Comic Sans MS" w:cs="Times New Roman"/>
          <w:sz w:val="24"/>
          <w:szCs w:val="24"/>
          <w:lang w:val="id-ID"/>
        </w:rPr>
        <w:t xml:space="preserve"> yang terkait dengan topik/permasalahan yang anda hadapi.</w:t>
      </w:r>
    </w:p>
    <w:p w:rsidR="00B06805" w:rsidRDefault="001C7D04" w:rsidP="00B0680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1C7D04">
        <w:rPr>
          <w:rFonts w:ascii="Times New Roman" w:hAnsi="Times New Roman" w:cs="Times New Roman"/>
          <w:b/>
          <w:noProof/>
          <w:sz w:val="24"/>
          <w:szCs w:val="24"/>
        </w:rPr>
        <w:pict>
          <v:oval id="Oval 28" o:spid="_x0000_s1605" style="position:absolute;left:0;text-align:left;margin-left:138.35pt;margin-top:30.3pt;width:20.05pt;height:23.15pt;z-index:-251610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Af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B06805">
        <w:rPr>
          <w:rFonts w:ascii="Comic Sans MS" w:hAnsi="Comic Sans MS" w:cs="Times New Roman"/>
          <w:sz w:val="24"/>
          <w:szCs w:val="24"/>
          <w:lang w:val="id-ID"/>
        </w:rPr>
        <w:t xml:space="preserve">Jangan lupa </w:t>
      </w:r>
      <w:r w:rsidR="00B06805" w:rsidRPr="006C6E20">
        <w:rPr>
          <w:rFonts w:ascii="Comic Sans MS" w:hAnsi="Comic Sans MS" w:cs="Times New Roman"/>
          <w:b/>
          <w:sz w:val="24"/>
          <w:szCs w:val="24"/>
          <w:lang w:val="id-ID"/>
        </w:rPr>
        <w:t>browsing internet</w:t>
      </w:r>
      <w:r w:rsidR="00B06805">
        <w:rPr>
          <w:rFonts w:ascii="Comic Sans MS" w:hAnsi="Comic Sans MS" w:cs="Times New Roman"/>
          <w:sz w:val="24"/>
          <w:szCs w:val="24"/>
          <w:lang w:val="id-ID"/>
        </w:rPr>
        <w:t xml:space="preserve"> untuk menda-patkan pengetahuan yang up to date.</w:t>
      </w:r>
    </w:p>
    <w:p w:rsidR="00B06805" w:rsidRDefault="001C7D04" w:rsidP="00B0680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1C7D04"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31" o:spid="_x0000_s1608" type="#_x0000_t13" style="position:absolute;left:0;text-align:left;margin-left:38.25pt;margin-top:26.65pt;width:24.05pt;height:24.45pt;rotation:90;z-index:25170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Pr="001C7D04">
        <w:rPr>
          <w:rFonts w:ascii="Times New Roman" w:hAnsi="Times New Roman" w:cs="Times New Roman"/>
          <w:b/>
          <w:noProof/>
          <w:sz w:val="24"/>
          <w:szCs w:val="24"/>
        </w:rPr>
        <w:pict>
          <v:oval id="Oval 29" o:spid="_x0000_s1606" style="position:absolute;left:0;text-align:left;margin-left:138.35pt;margin-top:31.35pt;width:20.05pt;height:23.15pt;z-index:-251609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M+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" fillcolor="#b8cce4 [1300]" stroked="f" strokeweight="2pt">
            <v:shadow on="t" color="black" opacity="18350f" offset="-5.40094mm,4.37361mm"/>
          </v:oval>
        </w:pict>
      </w:r>
      <w:r w:rsidR="00B06805">
        <w:rPr>
          <w:rFonts w:ascii="Comic Sans MS" w:hAnsi="Comic Sans MS" w:cs="Times New Roman"/>
          <w:sz w:val="24"/>
          <w:szCs w:val="24"/>
          <w:lang w:val="id-ID"/>
        </w:rPr>
        <w:t xml:space="preserve">Selalu </w:t>
      </w:r>
      <w:r w:rsidR="00B06805" w:rsidRPr="006C6E20">
        <w:rPr>
          <w:rFonts w:ascii="Comic Sans MS" w:hAnsi="Comic Sans MS" w:cs="Times New Roman"/>
          <w:b/>
          <w:sz w:val="24"/>
          <w:szCs w:val="24"/>
          <w:lang w:val="id-ID"/>
        </w:rPr>
        <w:t>diskusikan</w:t>
      </w:r>
      <w:r w:rsidR="00B06805">
        <w:rPr>
          <w:rFonts w:ascii="Comic Sans MS" w:hAnsi="Comic Sans MS" w:cs="Times New Roman"/>
          <w:sz w:val="24"/>
          <w:szCs w:val="24"/>
          <w:lang w:val="id-ID"/>
        </w:rPr>
        <w:t xml:space="preserve"> setiap persoalan yang ada dengan teman-teman dan atau guru.</w:t>
      </w:r>
    </w:p>
    <w:p w:rsidR="00B06805" w:rsidRPr="008C7F6A" w:rsidRDefault="00B06805" w:rsidP="00B0680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E20">
        <w:rPr>
          <w:b/>
          <w:noProof/>
          <w:lang w:val="id-ID" w:eastAsia="id-ID"/>
        </w:rPr>
        <w:drawing>
          <wp:anchor distT="0" distB="0" distL="114300" distR="114300" simplePos="0" relativeHeight="251693568" behindDoc="1" locked="0" layoutInCell="1" allowOverlap="1">
            <wp:simplePos x="0" y="0"/>
            <wp:positionH relativeFrom="column">
              <wp:posOffset>250466</wp:posOffset>
            </wp:positionH>
            <wp:positionV relativeFrom="paragraph">
              <wp:posOffset>168109</wp:posOffset>
            </wp:positionV>
            <wp:extent cx="938254" cy="867827"/>
            <wp:effectExtent l="19050" t="57150" r="0" b="313690"/>
            <wp:wrapNone/>
            <wp:docPr id="7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97" cy="8756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Pr="006C6E20">
        <w:rPr>
          <w:rFonts w:ascii="Comic Sans MS" w:hAnsi="Comic Sans MS" w:cs="Times New Roman"/>
          <w:b/>
          <w:sz w:val="24"/>
          <w:szCs w:val="24"/>
          <w:lang w:val="id-ID"/>
        </w:rPr>
        <w:t>Presentasikan</w:t>
      </w:r>
      <w:r w:rsidRPr="008C7F6A">
        <w:rPr>
          <w:rFonts w:ascii="Comic Sans MS" w:hAnsi="Comic Sans MS" w:cs="Times New Roman"/>
          <w:sz w:val="24"/>
          <w:szCs w:val="24"/>
          <w:lang w:val="id-ID"/>
        </w:rPr>
        <w:t xml:space="preserve"> hasil pemahaman anda agar bermanfaat bagi </w:t>
      </w:r>
      <w:r>
        <w:rPr>
          <w:rFonts w:ascii="Comic Sans MS" w:hAnsi="Comic Sans MS" w:cs="Times New Roman"/>
          <w:sz w:val="24"/>
          <w:szCs w:val="24"/>
          <w:lang w:val="id-ID"/>
        </w:rPr>
        <w:t>orang lain.</w:t>
      </w:r>
    </w:p>
    <w:p w:rsidR="00B06805" w:rsidRDefault="00B06805" w:rsidP="00B06805">
      <w:pPr>
        <w:jc w:val="both"/>
        <w:rPr>
          <w:b/>
          <w:sz w:val="24"/>
          <w:szCs w:val="24"/>
        </w:rPr>
      </w:pPr>
    </w:p>
    <w:p w:rsidR="00B06805" w:rsidRDefault="00B06805" w:rsidP="00B06805">
      <w:pPr>
        <w:jc w:val="both"/>
        <w:rPr>
          <w:b/>
          <w:sz w:val="24"/>
          <w:szCs w:val="24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700736" behindDoc="1" locked="0" layoutInCell="1" allowOverlap="1">
            <wp:simplePos x="0" y="0"/>
            <wp:positionH relativeFrom="column">
              <wp:posOffset>4409330</wp:posOffset>
            </wp:positionH>
            <wp:positionV relativeFrom="paragraph">
              <wp:posOffset>163857</wp:posOffset>
            </wp:positionV>
            <wp:extent cx="1079981" cy="739471"/>
            <wp:effectExtent l="19050" t="57150" r="0" b="289560"/>
            <wp:wrapNone/>
            <wp:docPr id="22" name="Picture 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81" cy="73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3057166</wp:posOffset>
            </wp:positionH>
            <wp:positionV relativeFrom="paragraph">
              <wp:posOffset>166619</wp:posOffset>
            </wp:positionV>
            <wp:extent cx="768571" cy="776325"/>
            <wp:effectExtent l="19050" t="57150" r="0" b="271780"/>
            <wp:wrapNone/>
            <wp:docPr id="9" name="Picture 9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71" cy="7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1655204</wp:posOffset>
            </wp:positionH>
            <wp:positionV relativeFrom="paragraph">
              <wp:posOffset>147872</wp:posOffset>
            </wp:positionV>
            <wp:extent cx="904833" cy="787180"/>
            <wp:effectExtent l="19050" t="57150" r="0" b="299085"/>
            <wp:wrapNone/>
            <wp:docPr id="8" name="Picture 8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" cy="78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B06805" w:rsidRDefault="001C7D04" w:rsidP="00B06805">
      <w:pPr>
        <w:jc w:val="both"/>
        <w:rPr>
          <w:b/>
          <w:sz w:val="24"/>
          <w:szCs w:val="24"/>
        </w:rPr>
      </w:pPr>
      <w:r w:rsidRPr="001C7D04">
        <w:rPr>
          <w:b/>
          <w:noProof/>
          <w:sz w:val="24"/>
          <w:szCs w:val="24"/>
        </w:rPr>
        <w:pict>
          <v:shape id="Arrow: Right 19" o:spid="_x0000_s1598" type="#_x0000_t13" style="position:absolute;left:0;text-align:left;margin-left:88.2pt;margin-top:13.25pt;width:39.65pt;height:24.45pt;rotation:1144478fd;z-index:251697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" adj="14937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B06805" w:rsidRDefault="001C7D04" w:rsidP="00B06805">
      <w:pPr>
        <w:jc w:val="both"/>
        <w:rPr>
          <w:b/>
          <w:sz w:val="24"/>
          <w:szCs w:val="24"/>
        </w:rPr>
      </w:pPr>
      <w:r w:rsidRPr="001C7D04">
        <w:rPr>
          <w:b/>
          <w:noProof/>
          <w:sz w:val="24"/>
          <w:szCs w:val="24"/>
        </w:rPr>
        <w:pict>
          <v:shape id="Arrow: Right 21" o:spid="_x0000_s1600" type="#_x0000_t13" style="position:absolute;left:0;text-align:left;margin-left:307.45pt;margin-top:9.65pt;width:33.15pt;height:24.45pt;z-index:25169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" adj="13634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Pr="001C7D04">
        <w:rPr>
          <w:b/>
          <w:noProof/>
          <w:sz w:val="24"/>
          <w:szCs w:val="24"/>
        </w:rPr>
        <w:pict>
          <v:shape id="Arrow: Right 20" o:spid="_x0000_s1599" type="#_x0000_t13" style="position:absolute;left:0;text-align:left;margin-left:201.05pt;margin-top:6.7pt;width:33.2pt;height:24.45pt;z-index:25169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" adj="13638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B06805" w:rsidRDefault="00B06805" w:rsidP="00B06805">
      <w:pPr>
        <w:jc w:val="both"/>
        <w:rPr>
          <w:b/>
          <w:sz w:val="24"/>
          <w:szCs w:val="24"/>
        </w:rPr>
      </w:pPr>
    </w:p>
    <w:p w:rsidR="00B06805" w:rsidRDefault="00B06805" w:rsidP="00B06805">
      <w:pPr>
        <w:jc w:val="both"/>
        <w:rPr>
          <w:b/>
          <w:sz w:val="24"/>
          <w:szCs w:val="24"/>
        </w:rPr>
      </w:pPr>
    </w:p>
    <w:p w:rsidR="00B06805" w:rsidRDefault="00B06805" w:rsidP="00B06805">
      <w:pPr>
        <w:jc w:val="both"/>
        <w:rPr>
          <w:b/>
          <w:sz w:val="24"/>
          <w:szCs w:val="24"/>
          <w:lang w:val="id-ID"/>
        </w:rPr>
      </w:pPr>
    </w:p>
    <w:p w:rsidR="00B06805" w:rsidRDefault="00B06805" w:rsidP="00B06805">
      <w:pPr>
        <w:jc w:val="both"/>
        <w:rPr>
          <w:b/>
          <w:sz w:val="24"/>
          <w:szCs w:val="24"/>
          <w:lang w:val="id-ID"/>
        </w:rPr>
      </w:pPr>
    </w:p>
    <w:p w:rsidR="00933E6C" w:rsidRDefault="00933E6C" w:rsidP="00933E6C">
      <w:pPr>
        <w:ind w:left="851"/>
        <w:jc w:val="both"/>
        <w:rPr>
          <w:sz w:val="24"/>
          <w:szCs w:val="24"/>
          <w:lang w:val="id-ID"/>
        </w:rPr>
      </w:pPr>
      <w:r w:rsidRPr="004A16F9">
        <w:rPr>
          <w:sz w:val="24"/>
          <w:szCs w:val="24"/>
          <w:lang w:val="id-ID"/>
        </w:rPr>
        <w:t>Ji</w:t>
      </w:r>
      <w:r>
        <w:rPr>
          <w:sz w:val="24"/>
          <w:szCs w:val="24"/>
          <w:lang w:val="id-ID"/>
        </w:rPr>
        <w:t xml:space="preserve">ka tahapan-tahapan telah kalian lewati, kalian boleh meminta tes formatif kepada Bp/Ibu guru sebagai prasyarat untuk melanjutkan ke UKBM berikutnya. Oke.?!  </w:t>
      </w:r>
    </w:p>
    <w:p w:rsidR="00933E6C" w:rsidRDefault="00933E6C" w:rsidP="00933E6C">
      <w:pPr>
        <w:ind w:left="851"/>
        <w:jc w:val="both"/>
        <w:rPr>
          <w:sz w:val="24"/>
          <w:szCs w:val="24"/>
        </w:rPr>
      </w:pPr>
    </w:p>
    <w:p w:rsidR="00B06805" w:rsidRPr="00B06805" w:rsidRDefault="00B06805" w:rsidP="00B06805">
      <w:pPr>
        <w:jc w:val="both"/>
        <w:rPr>
          <w:b/>
          <w:sz w:val="24"/>
          <w:szCs w:val="24"/>
          <w:lang w:val="id-ID"/>
        </w:rPr>
      </w:pPr>
    </w:p>
    <w:p w:rsidR="00B06805" w:rsidRDefault="001C7D04" w:rsidP="00B06805">
      <w:pPr>
        <w:jc w:val="both"/>
        <w:rPr>
          <w:b/>
          <w:sz w:val="24"/>
          <w:szCs w:val="24"/>
        </w:rPr>
      </w:pPr>
      <w:r w:rsidRPr="001C7D04">
        <w:rPr>
          <w:b/>
          <w:noProof/>
          <w:sz w:val="24"/>
          <w:szCs w:val="24"/>
        </w:rPr>
        <w:pict>
          <v:roundrect id="Rectangle: Rounded Corners 23559" o:spid="_x0000_s1610" style="position:absolute;left:0;text-align:left;margin-left:29.1pt;margin-top:5.3pt;width:413.65pt;height:59.1pt;z-index:-251603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" fillcolor="#cdddac [1622]" stroked="f">
            <v:fill color2="#f0f4e6 [502]" rotate="t" angle="180" colors="0 #dafda7;22938f #e4fdc2;1 #f5ffe6" focus="100%" type="gradient"/>
            <v:shadow on="t" color="black" offset="0,1pt"/>
          </v:roundrect>
        </w:pict>
      </w:r>
    </w:p>
    <w:p w:rsidR="00B06805" w:rsidRPr="00B06805" w:rsidRDefault="00B06805">
      <w:pPr>
        <w:spacing w:line="240" w:lineRule="exact"/>
        <w:ind w:left="528"/>
        <w:rPr>
          <w:rFonts w:ascii="Cambria" w:eastAsia="Cambria" w:hAnsi="Cambria" w:cs="Cambria"/>
          <w:sz w:val="22"/>
          <w:szCs w:val="22"/>
          <w:lang w:val="id-ID"/>
        </w:rPr>
      </w:pPr>
    </w:p>
    <w:p w:rsidR="00E31A55" w:rsidRDefault="00E31A5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B06805" w:rsidRPr="00B06805" w:rsidRDefault="00B06805">
      <w:pPr>
        <w:spacing w:before="4" w:line="100" w:lineRule="exact"/>
        <w:rPr>
          <w:sz w:val="11"/>
          <w:szCs w:val="11"/>
          <w:lang w:val="id-ID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before="1" w:line="160" w:lineRule="exact"/>
        <w:rPr>
          <w:sz w:val="17"/>
          <w:szCs w:val="17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tbl>
      <w:tblPr>
        <w:tblpPr w:leftFromText="180" w:rightFromText="180" w:vertAnchor="text" w:horzAnchor="margin" w:tblpY="-86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120"/>
        <w:gridCol w:w="2936"/>
        <w:gridCol w:w="120"/>
      </w:tblGrid>
      <w:tr w:rsidR="00B06805" w:rsidTr="00B06805">
        <w:trPr>
          <w:trHeight w:hRule="exact" w:val="120"/>
        </w:trPr>
        <w:tc>
          <w:tcPr>
            <w:tcW w:w="120" w:type="dxa"/>
            <w:tcBorders>
              <w:top w:val="nil"/>
              <w:left w:val="nil"/>
              <w:bottom w:val="dotted" w:sz="8" w:space="0" w:color="FF9900"/>
              <w:right w:val="nil"/>
            </w:tcBorders>
          </w:tcPr>
          <w:p w:rsidR="00B06805" w:rsidRDefault="00B06805" w:rsidP="00B06805"/>
        </w:tc>
        <w:tc>
          <w:tcPr>
            <w:tcW w:w="3056" w:type="dxa"/>
            <w:gridSpan w:val="2"/>
            <w:tcBorders>
              <w:top w:val="nil"/>
              <w:left w:val="nil"/>
              <w:bottom w:val="dotted" w:sz="8" w:space="0" w:color="FF9900"/>
              <w:right w:val="nil"/>
            </w:tcBorders>
            <w:shd w:val="clear" w:color="auto" w:fill="808080"/>
          </w:tcPr>
          <w:p w:rsidR="00B06805" w:rsidRDefault="00B06805" w:rsidP="00B06805"/>
        </w:tc>
      </w:tr>
      <w:tr w:rsidR="00B06805" w:rsidTr="00B06805">
        <w:trPr>
          <w:trHeight w:hRule="exact" w:val="547"/>
        </w:trPr>
        <w:tc>
          <w:tcPr>
            <w:tcW w:w="120" w:type="dxa"/>
            <w:tcBorders>
              <w:top w:val="dotted" w:sz="8" w:space="0" w:color="FF9900"/>
              <w:left w:val="dotted" w:sz="8" w:space="0" w:color="FF9900"/>
              <w:bottom w:val="nil"/>
              <w:right w:val="nil"/>
            </w:tcBorders>
            <w:shd w:val="clear" w:color="auto" w:fill="00CCFF"/>
          </w:tcPr>
          <w:p w:rsidR="00B06805" w:rsidRDefault="00B06805" w:rsidP="00B06805"/>
        </w:tc>
        <w:tc>
          <w:tcPr>
            <w:tcW w:w="2936" w:type="dxa"/>
            <w:tcBorders>
              <w:top w:val="dotted" w:sz="8" w:space="0" w:color="FF9900"/>
              <w:left w:val="nil"/>
              <w:bottom w:val="nil"/>
              <w:right w:val="dotted" w:sz="8" w:space="0" w:color="FF9900"/>
            </w:tcBorders>
            <w:shd w:val="clear" w:color="auto" w:fill="00CCFF"/>
          </w:tcPr>
          <w:p w:rsidR="00B06805" w:rsidRDefault="00B06805" w:rsidP="00B06805">
            <w:pPr>
              <w:spacing w:before="29"/>
              <w:ind w:left="98"/>
            </w:pPr>
            <w:r>
              <w:rPr>
                <w:noProof/>
                <w:lang w:val="id-ID" w:eastAsia="id-ID"/>
              </w:rPr>
              <w:drawing>
                <wp:inline distT="0" distB="0" distL="0" distR="0">
                  <wp:extent cx="676275" cy="276225"/>
                  <wp:effectExtent l="19050" t="0" r="9525" b="0"/>
                  <wp:docPr id="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B41B6">
              <w:rPr>
                <w:noProof/>
                <w:lang w:val="id-ID" w:eastAsia="id-ID"/>
              </w:rPr>
              <w:drawing>
                <wp:inline distT="0" distB="0" distL="0" distR="0">
                  <wp:extent cx="1333500" cy="352425"/>
                  <wp:effectExtent l="19050" t="0" r="0" b="0"/>
                  <wp:docPr id="3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" w:type="dxa"/>
            <w:tcBorders>
              <w:top w:val="nil"/>
              <w:left w:val="dotted" w:sz="8" w:space="0" w:color="FF9900"/>
              <w:bottom w:val="nil"/>
              <w:right w:val="nil"/>
            </w:tcBorders>
            <w:shd w:val="clear" w:color="auto" w:fill="808080"/>
          </w:tcPr>
          <w:p w:rsidR="00B06805" w:rsidRDefault="00B06805" w:rsidP="00B06805"/>
        </w:tc>
      </w:tr>
      <w:tr w:rsidR="00B06805" w:rsidTr="00B06805">
        <w:trPr>
          <w:trHeight w:hRule="exact" w:val="120"/>
        </w:trPr>
        <w:tc>
          <w:tcPr>
            <w:tcW w:w="3056" w:type="dxa"/>
            <w:gridSpan w:val="2"/>
            <w:tcBorders>
              <w:top w:val="nil"/>
              <w:left w:val="dotted" w:sz="8" w:space="0" w:color="FF9900"/>
              <w:bottom w:val="dotted" w:sz="8" w:space="0" w:color="FF9900"/>
              <w:right w:val="dotted" w:sz="8" w:space="0" w:color="FF9900"/>
            </w:tcBorders>
            <w:shd w:val="clear" w:color="auto" w:fill="00CCFF"/>
          </w:tcPr>
          <w:p w:rsidR="00B06805" w:rsidRDefault="00B06805" w:rsidP="00B06805"/>
        </w:tc>
        <w:tc>
          <w:tcPr>
            <w:tcW w:w="120" w:type="dxa"/>
            <w:tcBorders>
              <w:top w:val="nil"/>
              <w:left w:val="dotted" w:sz="8" w:space="0" w:color="FF9900"/>
              <w:bottom w:val="nil"/>
              <w:right w:val="nil"/>
            </w:tcBorders>
          </w:tcPr>
          <w:p w:rsidR="00B06805" w:rsidRDefault="00B06805" w:rsidP="00B06805"/>
        </w:tc>
      </w:tr>
    </w:tbl>
    <w:p w:rsidR="00E31A55" w:rsidRDefault="001C7D04">
      <w:pPr>
        <w:ind w:left="250"/>
        <w:sectPr w:rsidR="00E31A55">
          <w:pgSz w:w="11920" w:h="16840"/>
          <w:pgMar w:top="1300" w:right="1040" w:bottom="280" w:left="1340" w:header="818" w:footer="0" w:gutter="0"/>
          <w:cols w:space="720"/>
        </w:sectPr>
      </w:pPr>
      <w:r>
        <w:rPr>
          <w:noProof/>
          <w:lang w:val="id-ID" w:eastAsia="id-ID"/>
        </w:rPr>
        <w:pict>
          <v:roundrect id="_x0000_s1630" style="position:absolute;left:0;text-align:left;margin-left:224pt;margin-top:189.95pt;width:132.75pt;height:53.25pt;z-index:251724288;mso-position-horizontal-relative:text;mso-position-vertical-relative:text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482BE3" w:rsidRPr="007A480A" w:rsidRDefault="00482BE3">
                  <w:pPr>
                    <w:rPr>
                      <w:color w:val="FFFFFF" w:themeColor="background1"/>
                      <w:lang w:val="id-ID"/>
                    </w:rPr>
                  </w:pPr>
                  <w:r>
                    <w:rPr>
                      <w:color w:val="FFFFFF" w:themeColor="background1"/>
                      <w:lang w:val="id-ID"/>
                    </w:rPr>
                    <w:t>ENTALPI PEMBAKARANBAHANBAKAR</w:t>
                  </w:r>
                </w:p>
              </w:txbxContent>
            </v:textbox>
          </v:roundrect>
        </w:pict>
      </w:r>
      <w:r>
        <w:rPr>
          <w:noProof/>
          <w:lang w:val="id-ID" w:eastAsia="id-ID"/>
        </w:rPr>
        <w:pict>
          <v:shape id="_x0000_s1620" type="#_x0000_t202" style="position:absolute;left:0;text-align:left;margin-left:50pt;margin-top:21.2pt;width:450pt;height:252pt;z-index:251714048;mso-position-horizontal-relative:text;mso-position-vertical-relative:text" fillcolor="#9bbb59 [3206]" strokecolor="#f2f2f2 [3041]" strokeweight="3pt">
            <v:shadow on="t" type="perspective" color="#4e6128 [1606]" opacity=".5" offset="1pt" offset2="-1pt"/>
            <v:textbox>
              <w:txbxContent>
                <w:p w:rsidR="00482BE3" w:rsidRDefault="00482BE3"/>
              </w:txbxContent>
            </v:textbox>
          </v:shape>
        </w:pict>
      </w:r>
      <w:r>
        <w:rPr>
          <w:noProof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31" type="#_x0000_t32" style="position:absolute;left:0;text-align:left;margin-left:254.75pt;margin-top:78.95pt;width:17.25pt;height:111pt;z-index:251725312;mso-position-horizontal-relative:text;mso-position-vertical-relative:text" o:connectortype="straight">
            <v:stroke endarrow="block"/>
          </v:shape>
        </w:pict>
      </w:r>
      <w:r>
        <w:rPr>
          <w:noProof/>
          <w:lang w:val="id-ID" w:eastAsia="id-ID"/>
        </w:rPr>
        <w:pict>
          <v:roundrect id="_x0000_s1625" style="position:absolute;left:0;text-align:left;margin-left:389pt;margin-top:139.7pt;width:97.5pt;height:39.75pt;z-index:251719168;mso-position-horizontal-relative:text;mso-position-vertical-relative:text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482BE3" w:rsidRPr="007A480A" w:rsidRDefault="00482BE3">
                  <w:pPr>
                    <w:rPr>
                      <w:color w:val="FFFFFF" w:themeColor="background1"/>
                      <w:lang w:val="id-ID"/>
                    </w:rPr>
                  </w:pPr>
                  <w:r>
                    <w:rPr>
                      <w:color w:val="FFFFFF" w:themeColor="background1"/>
                      <w:lang w:val="id-ID"/>
                    </w:rPr>
                    <w:t>ENTALPI PEMBENTUKAN</w:t>
                  </w:r>
                </w:p>
              </w:txbxContent>
            </v:textbox>
          </v:roundrect>
        </w:pict>
      </w:r>
      <w:r>
        <w:rPr>
          <w:noProof/>
          <w:lang w:val="id-ID" w:eastAsia="id-ID"/>
        </w:rPr>
        <w:pict>
          <v:roundrect id="_x0000_s1624" style="position:absolute;left:0;text-align:left;margin-left:272pt;margin-top:133.7pt;width:93.75pt;height:32.25pt;z-index:251718144;mso-position-horizontal-relative:text;mso-position-vertical-relative:text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482BE3" w:rsidRDefault="00482BE3">
                  <w:pPr>
                    <w:rPr>
                      <w:color w:val="FFFFFF" w:themeColor="background1"/>
                      <w:lang w:val="id-ID"/>
                    </w:rPr>
                  </w:pPr>
                  <w:r>
                    <w:rPr>
                      <w:color w:val="FFFFFF" w:themeColor="background1"/>
                      <w:lang w:val="id-ID"/>
                    </w:rPr>
                    <w:t>ENERGI</w:t>
                  </w:r>
                </w:p>
                <w:p w:rsidR="00482BE3" w:rsidRPr="007A480A" w:rsidRDefault="00482BE3">
                  <w:pPr>
                    <w:rPr>
                      <w:color w:val="FFFFFF" w:themeColor="background1"/>
                      <w:lang w:val="id-ID"/>
                    </w:rPr>
                  </w:pPr>
                  <w:r>
                    <w:rPr>
                      <w:color w:val="FFFFFF" w:themeColor="background1"/>
                      <w:lang w:val="id-ID"/>
                    </w:rPr>
                    <w:t>IKATAN</w:t>
                  </w:r>
                </w:p>
              </w:txbxContent>
            </v:textbox>
          </v:roundrect>
        </w:pict>
      </w:r>
      <w:r>
        <w:rPr>
          <w:noProof/>
          <w:lang w:val="id-ID" w:eastAsia="id-ID"/>
        </w:rPr>
        <w:pict>
          <v:roundrect id="_x0000_s1621" style="position:absolute;left:0;text-align:left;margin-left:210.5pt;margin-top:41.45pt;width:114pt;height:37.5pt;z-index:251715072;mso-position-horizontal-relative:text;mso-position-vertical-relative:text" arcsize="10923f" fillcolor="#4f81bd [3204]" strokecolor="#f2f2f2 [3041]" strokeweight="3pt">
            <v:shadow on="t" type="perspective" color="#243f60 [1604]" opacity=".5" offset="1pt" offset2="-1pt"/>
            <v:textbox>
              <w:txbxContent>
                <w:p w:rsidR="00482BE3" w:rsidRPr="007A480A" w:rsidRDefault="00482BE3" w:rsidP="007A480A">
                  <w:pPr>
                    <w:jc w:val="center"/>
                    <w:rPr>
                      <w:color w:val="FFFFFF" w:themeColor="background1"/>
                      <w:lang w:val="id-ID"/>
                    </w:rPr>
                  </w:pPr>
                  <w:r>
                    <w:rPr>
                      <w:color w:val="FFFFFF" w:themeColor="background1"/>
                      <w:lang w:val="id-ID"/>
                    </w:rPr>
                    <w:t>TERMOKIMIA</w:t>
                  </w:r>
                </w:p>
                <w:p w:rsidR="00482BE3" w:rsidRDefault="00482BE3"/>
              </w:txbxContent>
            </v:textbox>
          </v:roundrect>
        </w:pict>
      </w:r>
      <w:r>
        <w:rPr>
          <w:noProof/>
          <w:lang w:val="id-ID" w:eastAsia="id-ID"/>
        </w:rPr>
        <w:pict>
          <v:shape id="_x0000_s1629" type="#_x0000_t32" style="position:absolute;left:0;text-align:left;margin-left:254.75pt;margin-top:78.95pt;width:174pt;height:60.75pt;z-index:251723264;mso-position-horizontal-relative:text;mso-position-vertical-relative:text" o:connectortype="straight">
            <v:stroke endarrow="block"/>
          </v:shape>
        </w:pict>
      </w:r>
      <w:r>
        <w:rPr>
          <w:noProof/>
          <w:lang w:val="id-ID" w:eastAsia="id-ID"/>
        </w:rPr>
        <w:pict>
          <v:shape id="_x0000_s1628" type="#_x0000_t32" style="position:absolute;left:0;text-align:left;margin-left:254.75pt;margin-top:78.95pt;width:63pt;height:54.75pt;z-index:251722240;mso-position-horizontal-relative:text;mso-position-vertical-relative:text" o:connectortype="straight">
            <v:stroke endarrow="block"/>
          </v:shape>
        </w:pict>
      </w:r>
      <w:r>
        <w:rPr>
          <w:noProof/>
          <w:lang w:val="id-ID" w:eastAsia="id-ID"/>
        </w:rPr>
        <w:pict>
          <v:shape id="_x0000_s1627" type="#_x0000_t32" style="position:absolute;left:0;text-align:left;margin-left:210.5pt;margin-top:78.95pt;width:44.25pt;height:54.75pt;flip:x;z-index:251721216;mso-position-horizontal-relative:text;mso-position-vertical-relative:text" o:connectortype="straight">
            <v:stroke endarrow="block"/>
          </v:shape>
        </w:pict>
      </w:r>
      <w:r>
        <w:rPr>
          <w:noProof/>
          <w:lang w:val="id-ID" w:eastAsia="id-ID"/>
        </w:rPr>
        <w:pict>
          <v:shape id="_x0000_s1626" type="#_x0000_t32" style="position:absolute;left:0;text-align:left;margin-left:93.5pt;margin-top:78.95pt;width:161.25pt;height:54.75pt;flip:x;z-index:251720192;mso-position-horizontal-relative:text;mso-position-vertical-relative:text" o:connectortype="straight">
            <v:stroke endarrow="block"/>
          </v:shape>
        </w:pict>
      </w:r>
      <w:r>
        <w:rPr>
          <w:noProof/>
          <w:lang w:val="id-ID" w:eastAsia="id-ID"/>
        </w:rPr>
        <w:pict>
          <v:roundrect id="_x0000_s1623" style="position:absolute;left:0;text-align:left;margin-left:152.75pt;margin-top:133.7pt;width:102pt;height:32.25pt;z-index:251717120;mso-position-horizontal-relative:text;mso-position-vertical-relative:text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482BE3" w:rsidRPr="007A480A" w:rsidRDefault="00482BE3">
                  <w:pPr>
                    <w:rPr>
                      <w:color w:val="FFFFFF" w:themeColor="background1"/>
                      <w:lang w:val="id-ID"/>
                    </w:rPr>
                  </w:pPr>
                  <w:r>
                    <w:rPr>
                      <w:color w:val="FFFFFF" w:themeColor="background1"/>
                      <w:lang w:val="id-ID"/>
                    </w:rPr>
                    <w:t>HUKUM HESS</w:t>
                  </w:r>
                </w:p>
              </w:txbxContent>
            </v:textbox>
          </v:roundrect>
        </w:pict>
      </w:r>
      <w:r>
        <w:rPr>
          <w:noProof/>
          <w:lang w:val="id-ID" w:eastAsia="id-ID"/>
        </w:rPr>
        <w:pict>
          <v:roundrect id="_x0000_s1622" style="position:absolute;left:0;text-align:left;margin-left:54.5pt;margin-top:133.7pt;width:87.75pt;height:36.75pt;z-index:251716096;mso-position-horizontal-relative:text;mso-position-vertical-relative:text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482BE3" w:rsidRDefault="00482BE3">
                  <w:pPr>
                    <w:rPr>
                      <w:color w:val="FFFFFF" w:themeColor="background1"/>
                      <w:lang w:val="id-ID"/>
                    </w:rPr>
                  </w:pPr>
                  <w:r>
                    <w:rPr>
                      <w:color w:val="FFFFFF" w:themeColor="background1"/>
                      <w:lang w:val="id-ID"/>
                    </w:rPr>
                    <w:t>KALORIME</w:t>
                  </w:r>
                </w:p>
                <w:p w:rsidR="00482BE3" w:rsidRPr="007A480A" w:rsidRDefault="00482BE3">
                  <w:pPr>
                    <w:rPr>
                      <w:color w:val="FFFFFF" w:themeColor="background1"/>
                      <w:lang w:val="id-ID"/>
                    </w:rPr>
                  </w:pPr>
                  <w:r>
                    <w:rPr>
                      <w:color w:val="FFFFFF" w:themeColor="background1"/>
                      <w:lang w:val="id-ID"/>
                    </w:rPr>
                    <w:t>TER</w:t>
                  </w:r>
                </w:p>
              </w:txbxContent>
            </v:textbox>
          </v:roundrect>
        </w:pict>
      </w: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before="2" w:line="280" w:lineRule="exact"/>
        <w:rPr>
          <w:sz w:val="28"/>
          <w:szCs w:val="28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0"/>
        <w:gridCol w:w="3819"/>
        <w:gridCol w:w="120"/>
      </w:tblGrid>
      <w:tr w:rsidR="00E31A55">
        <w:trPr>
          <w:trHeight w:hRule="exact" w:val="120"/>
        </w:trPr>
        <w:tc>
          <w:tcPr>
            <w:tcW w:w="120" w:type="dxa"/>
            <w:tcBorders>
              <w:top w:val="nil"/>
              <w:left w:val="nil"/>
              <w:bottom w:val="dotted" w:sz="8" w:space="0" w:color="FF9900"/>
              <w:right w:val="nil"/>
            </w:tcBorders>
          </w:tcPr>
          <w:p w:rsidR="00E31A55" w:rsidRDefault="00E31A55"/>
        </w:tc>
        <w:tc>
          <w:tcPr>
            <w:tcW w:w="3939" w:type="dxa"/>
            <w:gridSpan w:val="2"/>
            <w:tcBorders>
              <w:top w:val="nil"/>
              <w:left w:val="nil"/>
              <w:bottom w:val="dotted" w:sz="8" w:space="0" w:color="FF9900"/>
              <w:right w:val="nil"/>
            </w:tcBorders>
            <w:shd w:val="clear" w:color="auto" w:fill="808080"/>
          </w:tcPr>
          <w:p w:rsidR="00E31A55" w:rsidRDefault="00E31A55"/>
        </w:tc>
      </w:tr>
      <w:tr w:rsidR="00E31A55">
        <w:trPr>
          <w:trHeight w:hRule="exact" w:val="721"/>
        </w:trPr>
        <w:tc>
          <w:tcPr>
            <w:tcW w:w="120" w:type="dxa"/>
            <w:tcBorders>
              <w:top w:val="dotted" w:sz="8" w:space="0" w:color="FF9900"/>
              <w:left w:val="dotted" w:sz="8" w:space="0" w:color="FF9900"/>
              <w:bottom w:val="nil"/>
              <w:right w:val="nil"/>
            </w:tcBorders>
            <w:shd w:val="clear" w:color="auto" w:fill="00CCFF"/>
          </w:tcPr>
          <w:p w:rsidR="00E31A55" w:rsidRDefault="00E31A55"/>
        </w:tc>
        <w:tc>
          <w:tcPr>
            <w:tcW w:w="3819" w:type="dxa"/>
            <w:tcBorders>
              <w:top w:val="dotted" w:sz="8" w:space="0" w:color="FF9900"/>
              <w:left w:val="nil"/>
              <w:bottom w:val="nil"/>
              <w:right w:val="dotted" w:sz="8" w:space="0" w:color="FF9900"/>
            </w:tcBorders>
            <w:shd w:val="clear" w:color="auto" w:fill="00CCFF"/>
          </w:tcPr>
          <w:p w:rsidR="00E31A55" w:rsidRPr="009551B9" w:rsidRDefault="009551B9">
            <w:pPr>
              <w:spacing w:before="40"/>
              <w:ind w:left="164"/>
              <w:rPr>
                <w:rFonts w:ascii="Algerian" w:hAnsi="Algerian"/>
                <w:sz w:val="40"/>
                <w:szCs w:val="40"/>
                <w:lang w:val="id-ID"/>
              </w:rPr>
            </w:pPr>
            <w:r>
              <w:rPr>
                <w:rFonts w:ascii="Algerian" w:hAnsi="Algerian"/>
                <w:sz w:val="40"/>
                <w:szCs w:val="40"/>
                <w:lang w:val="id-ID"/>
              </w:rPr>
              <w:t xml:space="preserve">2. </w:t>
            </w:r>
            <w:r w:rsidRPr="009551B9">
              <w:rPr>
                <w:rFonts w:ascii="Algerian" w:hAnsi="Algerian"/>
                <w:sz w:val="40"/>
                <w:szCs w:val="40"/>
                <w:lang w:val="id-ID"/>
              </w:rPr>
              <w:t>Kegiatan inti</w:t>
            </w:r>
          </w:p>
        </w:tc>
        <w:tc>
          <w:tcPr>
            <w:tcW w:w="120" w:type="dxa"/>
            <w:tcBorders>
              <w:top w:val="nil"/>
              <w:left w:val="dotted" w:sz="8" w:space="0" w:color="FF9900"/>
              <w:bottom w:val="nil"/>
              <w:right w:val="nil"/>
            </w:tcBorders>
            <w:shd w:val="clear" w:color="auto" w:fill="808080"/>
          </w:tcPr>
          <w:p w:rsidR="00E31A55" w:rsidRDefault="00E31A55"/>
        </w:tc>
      </w:tr>
      <w:tr w:rsidR="00E31A55">
        <w:trPr>
          <w:trHeight w:hRule="exact" w:val="120"/>
        </w:trPr>
        <w:tc>
          <w:tcPr>
            <w:tcW w:w="3939" w:type="dxa"/>
            <w:gridSpan w:val="2"/>
            <w:tcBorders>
              <w:top w:val="nil"/>
              <w:left w:val="dotted" w:sz="8" w:space="0" w:color="FF9900"/>
              <w:bottom w:val="dotted" w:sz="8" w:space="0" w:color="FF9900"/>
              <w:right w:val="dotted" w:sz="8" w:space="0" w:color="FF9900"/>
            </w:tcBorders>
            <w:shd w:val="clear" w:color="auto" w:fill="00CCFF"/>
          </w:tcPr>
          <w:p w:rsidR="00E31A55" w:rsidRDefault="00E31A55"/>
        </w:tc>
        <w:tc>
          <w:tcPr>
            <w:tcW w:w="120" w:type="dxa"/>
            <w:tcBorders>
              <w:top w:val="nil"/>
              <w:left w:val="dotted" w:sz="8" w:space="0" w:color="FF9900"/>
              <w:bottom w:val="nil"/>
              <w:right w:val="nil"/>
            </w:tcBorders>
          </w:tcPr>
          <w:p w:rsidR="00E31A55" w:rsidRDefault="00E31A55"/>
        </w:tc>
      </w:tr>
    </w:tbl>
    <w:p w:rsidR="00E31A55" w:rsidRDefault="00E31A55">
      <w:pPr>
        <w:spacing w:before="5" w:line="100" w:lineRule="exact"/>
        <w:rPr>
          <w:sz w:val="10"/>
          <w:szCs w:val="10"/>
        </w:rPr>
      </w:pPr>
    </w:p>
    <w:p w:rsidR="00E31A55" w:rsidRDefault="00E31A55">
      <w:pPr>
        <w:spacing w:line="200" w:lineRule="exact"/>
      </w:pPr>
    </w:p>
    <w:p w:rsidR="00E31A55" w:rsidRDefault="001C7D04">
      <w:pPr>
        <w:spacing w:before="33" w:line="300" w:lineRule="exact"/>
        <w:ind w:left="165"/>
        <w:rPr>
          <w:rFonts w:ascii="Monotype Corsiva" w:eastAsia="Monotype Corsiva" w:hAnsi="Monotype Corsiva" w:cs="Monotype Corsiva"/>
          <w:sz w:val="28"/>
          <w:szCs w:val="28"/>
        </w:rPr>
      </w:pPr>
      <w:r w:rsidRPr="001C7D04">
        <w:pict>
          <v:group id="_x0000_s1451" style="position:absolute;left:0;text-align:left;margin-left:67.2pt;margin-top:-2.7pt;width:452.3pt;height:31.9pt;z-index:-251705856;mso-position-horizontal-relative:page" coordorigin="1345,-54" coordsize="9046,638">
            <v:group id="_x0000_s1452" style="position:absolute;left:1397;top:453;width:8983;height:120" coordorigin="1397,453" coordsize="8983,120">
              <v:shape id="_x0000_s1460" style="position:absolute;left:1397;top:453;width:8983;height:120" coordorigin="1397,453" coordsize="8983,120" path="m10320,523r-50,l10320,573r60,-60l10320,523xe" fillcolor="black" stroked="f">
                <v:path arrowok="t"/>
              </v:shape>
              <v:shape id="_x0000_s1459" style="position:absolute;left:1397;top:453;width:8983;height:120" coordorigin="1397,453" coordsize="8983,120" path="m10320,453r-50,50l10320,503r,-50xe" fillcolor="black" stroked="f">
                <v:path arrowok="t"/>
              </v:shape>
              <v:shape id="_x0000_s1458" style="position:absolute;left:1397;top:453;width:8983;height:120" coordorigin="1397,453" coordsize="8983,120" path="m10270,503r-8873,l1397,523r8923,l10380,513r-60,-60l10320,503r-50,l10260,513r10,-10xe" fillcolor="black" stroked="f">
                <v:path arrowok="t"/>
              </v:shape>
              <v:group id="_x0000_s1453" style="position:absolute;left:1392;top:-7;width:3669;height:540" coordorigin="1392,-7" coordsize="3669,540">
                <v:shape id="_x0000_s1457" style="position:absolute;left:1392;top:-7;width:3669;height:540" coordorigin="1392,-7" coordsize="3669,540" path="m1392,533r3669,l5061,-7r-3669,l1392,533xe" fillcolor="gray" stroked="f">
                  <v:path arrowok="t"/>
                </v:shape>
                <v:shape id="_x0000_s1456" type="#_x0000_t75" style="position:absolute;left:1352;top:-47;width:3669;height:540">
                  <v:imagedata r:id="rId26" o:title=""/>
                </v:shape>
                <v:group id="_x0000_s1454" style="position:absolute;left:1352;top:-47;width:3669;height:540" coordorigin="1352,-47" coordsize="3669,540">
                  <v:shape id="_x0000_s1455" style="position:absolute;left:1352;top:-47;width:3669;height:540" coordorigin="1352,-47" coordsize="3669,540" path="m1352,493r3669,l5021,-47r-3669,l1352,493xe" filled="f" strokecolor="teal">
                    <v:path arrowok="t"/>
                  </v:shape>
                </v:group>
              </v:group>
            </v:group>
            <w10:wrap anchorx="page"/>
          </v:group>
        </w:pict>
      </w:r>
      <w:proofErr w:type="spellStart"/>
      <w:r w:rsidR="00A3676E">
        <w:rPr>
          <w:rFonts w:ascii="Monotype Corsiva" w:eastAsia="Monotype Corsiva" w:hAnsi="Monotype Corsiva" w:cs="Monotype Corsiva"/>
          <w:i/>
          <w:position w:val="2"/>
          <w:sz w:val="28"/>
          <w:szCs w:val="28"/>
        </w:rPr>
        <w:t>Kegia</w:t>
      </w:r>
      <w:r w:rsidR="00A3676E">
        <w:rPr>
          <w:rFonts w:ascii="Monotype Corsiva" w:eastAsia="Monotype Corsiva" w:hAnsi="Monotype Corsiva" w:cs="Monotype Corsiva"/>
          <w:i/>
          <w:spacing w:val="-1"/>
          <w:position w:val="2"/>
          <w:sz w:val="28"/>
          <w:szCs w:val="28"/>
        </w:rPr>
        <w:t>t</w:t>
      </w:r>
      <w:r w:rsidR="00A3676E">
        <w:rPr>
          <w:rFonts w:ascii="Monotype Corsiva" w:eastAsia="Monotype Corsiva" w:hAnsi="Monotype Corsiva" w:cs="Monotype Corsiva"/>
          <w:i/>
          <w:position w:val="2"/>
          <w:sz w:val="28"/>
          <w:szCs w:val="28"/>
        </w:rPr>
        <w:t>an</w:t>
      </w:r>
      <w:proofErr w:type="spellEnd"/>
      <w:r w:rsidR="00A3676E">
        <w:rPr>
          <w:rFonts w:ascii="Monotype Corsiva" w:eastAsia="Monotype Corsiva" w:hAnsi="Monotype Corsiva" w:cs="Monotype Corsiva"/>
          <w:i/>
          <w:position w:val="2"/>
          <w:sz w:val="28"/>
          <w:szCs w:val="28"/>
        </w:rPr>
        <w:t xml:space="preserve"> </w:t>
      </w:r>
      <w:proofErr w:type="spellStart"/>
      <w:r w:rsidR="00A3676E">
        <w:rPr>
          <w:rFonts w:ascii="Monotype Corsiva" w:eastAsia="Monotype Corsiva" w:hAnsi="Monotype Corsiva" w:cs="Monotype Corsiva"/>
          <w:i/>
          <w:position w:val="2"/>
          <w:sz w:val="28"/>
          <w:szCs w:val="28"/>
        </w:rPr>
        <w:t>P</w:t>
      </w:r>
      <w:r w:rsidR="00A3676E">
        <w:rPr>
          <w:rFonts w:ascii="Monotype Corsiva" w:eastAsia="Monotype Corsiva" w:hAnsi="Monotype Corsiva" w:cs="Monotype Corsiva"/>
          <w:i/>
          <w:spacing w:val="-2"/>
          <w:position w:val="2"/>
          <w:sz w:val="28"/>
          <w:szCs w:val="28"/>
        </w:rPr>
        <w:t>e</w:t>
      </w:r>
      <w:r w:rsidR="00A3676E">
        <w:rPr>
          <w:rFonts w:ascii="Monotype Corsiva" w:eastAsia="Monotype Corsiva" w:hAnsi="Monotype Corsiva" w:cs="Monotype Corsiva"/>
          <w:i/>
          <w:spacing w:val="1"/>
          <w:position w:val="2"/>
          <w:sz w:val="28"/>
          <w:szCs w:val="28"/>
        </w:rPr>
        <w:t>m</w:t>
      </w:r>
      <w:r w:rsidR="00A3676E">
        <w:rPr>
          <w:rFonts w:ascii="Monotype Corsiva" w:eastAsia="Monotype Corsiva" w:hAnsi="Monotype Corsiva" w:cs="Monotype Corsiva"/>
          <w:i/>
          <w:position w:val="2"/>
          <w:sz w:val="28"/>
          <w:szCs w:val="28"/>
        </w:rPr>
        <w:t>bel</w:t>
      </w:r>
      <w:r w:rsidR="00A3676E">
        <w:rPr>
          <w:rFonts w:ascii="Monotype Corsiva" w:eastAsia="Monotype Corsiva" w:hAnsi="Monotype Corsiva" w:cs="Monotype Corsiva"/>
          <w:i/>
          <w:spacing w:val="-3"/>
          <w:position w:val="2"/>
          <w:sz w:val="28"/>
          <w:szCs w:val="28"/>
        </w:rPr>
        <w:t>a</w:t>
      </w:r>
      <w:r w:rsidR="00A3676E">
        <w:rPr>
          <w:rFonts w:ascii="Monotype Corsiva" w:eastAsia="Monotype Corsiva" w:hAnsi="Monotype Corsiva" w:cs="Monotype Corsiva"/>
          <w:i/>
          <w:position w:val="2"/>
          <w:sz w:val="28"/>
          <w:szCs w:val="28"/>
        </w:rPr>
        <w:t>jaran</w:t>
      </w:r>
      <w:proofErr w:type="spellEnd"/>
      <w:r w:rsidR="00A3676E">
        <w:rPr>
          <w:rFonts w:ascii="Monotype Corsiva" w:eastAsia="Monotype Corsiva" w:hAnsi="Monotype Corsiva" w:cs="Monotype Corsiva"/>
          <w:i/>
          <w:spacing w:val="-1"/>
          <w:position w:val="2"/>
          <w:sz w:val="28"/>
          <w:szCs w:val="28"/>
        </w:rPr>
        <w:t xml:space="preserve"> </w:t>
      </w:r>
      <w:r w:rsidR="00A3676E">
        <w:rPr>
          <w:rFonts w:ascii="Monotype Corsiva" w:eastAsia="Monotype Corsiva" w:hAnsi="Monotype Corsiva" w:cs="Monotype Corsiva"/>
          <w:i/>
          <w:position w:val="2"/>
          <w:sz w:val="28"/>
          <w:szCs w:val="28"/>
        </w:rPr>
        <w:t>1</w:t>
      </w:r>
    </w:p>
    <w:p w:rsidR="00E31A55" w:rsidRDefault="00E31A55">
      <w:pPr>
        <w:spacing w:before="6" w:line="180" w:lineRule="exact"/>
        <w:rPr>
          <w:sz w:val="18"/>
          <w:szCs w:val="18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A3676E">
      <w:pPr>
        <w:spacing w:before="30"/>
        <w:ind w:left="100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color w:val="001F5F"/>
          <w:spacing w:val="-1"/>
          <w:sz w:val="22"/>
          <w:szCs w:val="22"/>
        </w:rPr>
        <w:t>a</w:t>
      </w:r>
      <w:r>
        <w:rPr>
          <w:rFonts w:ascii="Cambria" w:eastAsia="Cambria" w:hAnsi="Cambria" w:cs="Cambria"/>
          <w:b/>
          <w:color w:val="001F5F"/>
          <w:sz w:val="22"/>
          <w:szCs w:val="22"/>
        </w:rPr>
        <w:t xml:space="preserve">.    </w:t>
      </w:r>
      <w:r>
        <w:rPr>
          <w:rFonts w:ascii="Cambria" w:eastAsia="Cambria" w:hAnsi="Cambria" w:cs="Cambria"/>
          <w:b/>
          <w:color w:val="001F5F"/>
          <w:spacing w:val="16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color w:val="001F5F"/>
          <w:spacing w:val="-1"/>
          <w:sz w:val="22"/>
          <w:szCs w:val="22"/>
        </w:rPr>
        <w:t>P</w:t>
      </w:r>
      <w:r>
        <w:rPr>
          <w:rFonts w:ascii="Cambria" w:eastAsia="Cambria" w:hAnsi="Cambria" w:cs="Cambria"/>
          <w:b/>
          <w:color w:val="001F5F"/>
          <w:sz w:val="22"/>
          <w:szCs w:val="22"/>
        </w:rPr>
        <w:t>e</w:t>
      </w:r>
      <w:r>
        <w:rPr>
          <w:rFonts w:ascii="Cambria" w:eastAsia="Cambria" w:hAnsi="Cambria" w:cs="Cambria"/>
          <w:b/>
          <w:color w:val="001F5F"/>
          <w:spacing w:val="1"/>
          <w:sz w:val="22"/>
          <w:szCs w:val="22"/>
        </w:rPr>
        <w:t>n</w:t>
      </w:r>
      <w:r>
        <w:rPr>
          <w:rFonts w:ascii="Cambria" w:eastAsia="Cambria" w:hAnsi="Cambria" w:cs="Cambria"/>
          <w:b/>
          <w:color w:val="001F5F"/>
          <w:sz w:val="22"/>
          <w:szCs w:val="22"/>
        </w:rPr>
        <w:t>da</w:t>
      </w:r>
      <w:r>
        <w:rPr>
          <w:rFonts w:ascii="Cambria" w:eastAsia="Cambria" w:hAnsi="Cambria" w:cs="Cambria"/>
          <w:b/>
          <w:color w:val="001F5F"/>
          <w:spacing w:val="-3"/>
          <w:sz w:val="22"/>
          <w:szCs w:val="22"/>
        </w:rPr>
        <w:t>h</w:t>
      </w:r>
      <w:r>
        <w:rPr>
          <w:rFonts w:ascii="Cambria" w:eastAsia="Cambria" w:hAnsi="Cambria" w:cs="Cambria"/>
          <w:b/>
          <w:color w:val="001F5F"/>
          <w:sz w:val="22"/>
          <w:szCs w:val="22"/>
        </w:rPr>
        <w:t>ulu</w:t>
      </w:r>
      <w:r>
        <w:rPr>
          <w:rFonts w:ascii="Cambria" w:eastAsia="Cambria" w:hAnsi="Cambria" w:cs="Cambria"/>
          <w:b/>
          <w:color w:val="001F5F"/>
          <w:spacing w:val="-1"/>
          <w:sz w:val="22"/>
          <w:szCs w:val="22"/>
        </w:rPr>
        <w:t>a</w:t>
      </w:r>
      <w:r>
        <w:rPr>
          <w:rFonts w:ascii="Cambria" w:eastAsia="Cambria" w:hAnsi="Cambria" w:cs="Cambria"/>
          <w:b/>
          <w:color w:val="001F5F"/>
          <w:sz w:val="22"/>
          <w:szCs w:val="22"/>
        </w:rPr>
        <w:t>n</w:t>
      </w:r>
      <w:proofErr w:type="spellEnd"/>
    </w:p>
    <w:p w:rsidR="00E31A55" w:rsidRDefault="00E31A55">
      <w:pPr>
        <w:spacing w:before="18" w:line="240" w:lineRule="exact"/>
        <w:rPr>
          <w:sz w:val="24"/>
          <w:szCs w:val="24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tbl>
      <w:tblPr>
        <w:tblW w:w="0" w:type="auto"/>
        <w:tblInd w:w="1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0"/>
        <w:gridCol w:w="2107"/>
        <w:gridCol w:w="136"/>
      </w:tblGrid>
      <w:tr w:rsidR="00E31A55">
        <w:trPr>
          <w:trHeight w:hRule="exact" w:val="335"/>
        </w:trPr>
        <w:tc>
          <w:tcPr>
            <w:tcW w:w="200" w:type="dxa"/>
            <w:tcBorders>
              <w:top w:val="nil"/>
              <w:left w:val="nil"/>
              <w:bottom w:val="nil"/>
              <w:right w:val="dotted" w:sz="2" w:space="0" w:color="000000"/>
            </w:tcBorders>
          </w:tcPr>
          <w:p w:rsidR="00E31A55" w:rsidRDefault="00E31A55">
            <w:pPr>
              <w:spacing w:before="5" w:line="120" w:lineRule="exact"/>
              <w:rPr>
                <w:sz w:val="13"/>
                <w:szCs w:val="13"/>
              </w:rPr>
            </w:pPr>
          </w:p>
          <w:p w:rsidR="00E31A55" w:rsidRDefault="00E31A55">
            <w:pPr>
              <w:spacing w:line="200" w:lineRule="exact"/>
            </w:pPr>
          </w:p>
        </w:tc>
        <w:tc>
          <w:tcPr>
            <w:tcW w:w="2243" w:type="dxa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E31A55" w:rsidRDefault="00A3676E">
            <w:pPr>
              <w:spacing w:before="71"/>
              <w:ind w:left="219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K</w:t>
            </w:r>
            <w:r>
              <w:rPr>
                <w:rFonts w:ascii="Microsoft Sans Serif" w:eastAsia="Microsoft Sans Serif" w:hAnsi="Microsoft Sans Serif" w:cs="Microsoft Sans Serif"/>
              </w:rPr>
              <w:t>e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g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>i</w:t>
            </w:r>
            <w:r>
              <w:rPr>
                <w:rFonts w:ascii="Microsoft Sans Serif" w:eastAsia="Microsoft Sans Serif" w:hAnsi="Microsoft Sans Serif" w:cs="Microsoft Sans Serif"/>
              </w:rPr>
              <w:t>at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a</w:t>
            </w:r>
            <w:r>
              <w:rPr>
                <w:rFonts w:ascii="Microsoft Sans Serif" w:eastAsia="Microsoft Sans Serif" w:hAnsi="Microsoft Sans Serif" w:cs="Microsoft Sans Serif"/>
              </w:rPr>
              <w:t>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B</w:t>
            </w:r>
            <w:r>
              <w:rPr>
                <w:rFonts w:ascii="Microsoft Sans Serif" w:eastAsia="Microsoft Sans Serif" w:hAnsi="Microsoft Sans Serif" w:cs="Microsoft Sans Serif"/>
              </w:rPr>
              <w:t>e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>l</w:t>
            </w:r>
            <w:r>
              <w:rPr>
                <w:rFonts w:ascii="Microsoft Sans Serif" w:eastAsia="Microsoft Sans Serif" w:hAnsi="Microsoft Sans Serif" w:cs="Microsoft Sans Serif"/>
              </w:rPr>
              <w:t>a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>j</w:t>
            </w:r>
            <w:r>
              <w:rPr>
                <w:rFonts w:ascii="Microsoft Sans Serif" w:eastAsia="Microsoft Sans Serif" w:hAnsi="Microsoft Sans Serif" w:cs="Microsoft Sans Serif"/>
              </w:rPr>
              <w:t>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>1</w:t>
            </w:r>
            <w:r>
              <w:rPr>
                <w:rFonts w:ascii="Microsoft Sans Serif" w:eastAsia="Microsoft Sans Serif" w:hAnsi="Microsoft Sans Serif" w:cs="Microsoft Sans Serif"/>
              </w:rPr>
              <w:t>.1</w:t>
            </w:r>
          </w:p>
        </w:tc>
      </w:tr>
      <w:tr w:rsidR="00E31A55">
        <w:trPr>
          <w:trHeight w:hRule="exact" w:val="155"/>
        </w:trPr>
        <w:tc>
          <w:tcPr>
            <w:tcW w:w="200" w:type="dxa"/>
            <w:tcBorders>
              <w:top w:val="nil"/>
              <w:left w:val="nil"/>
              <w:bottom w:val="nil"/>
              <w:right w:val="dotted" w:sz="2" w:space="0" w:color="000000"/>
            </w:tcBorders>
            <w:shd w:val="clear" w:color="auto" w:fill="99CCFF"/>
          </w:tcPr>
          <w:p w:rsidR="00E31A55" w:rsidRDefault="00E31A55">
            <w:pPr>
              <w:spacing w:before="5" w:line="140" w:lineRule="exact"/>
              <w:rPr>
                <w:sz w:val="15"/>
                <w:szCs w:val="15"/>
              </w:rPr>
            </w:pPr>
          </w:p>
        </w:tc>
        <w:tc>
          <w:tcPr>
            <w:tcW w:w="2107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99CCFF"/>
          </w:tcPr>
          <w:p w:rsidR="00E31A55" w:rsidRDefault="00E31A55"/>
        </w:tc>
        <w:tc>
          <w:tcPr>
            <w:tcW w:w="136" w:type="dxa"/>
            <w:tcBorders>
              <w:top w:val="nil"/>
              <w:left w:val="nil"/>
              <w:bottom w:val="dotted" w:sz="2" w:space="0" w:color="000000"/>
              <w:right w:val="dotted" w:sz="2" w:space="0" w:color="000000"/>
            </w:tcBorders>
          </w:tcPr>
          <w:p w:rsidR="00E31A55" w:rsidRDefault="00E31A55"/>
        </w:tc>
      </w:tr>
      <w:tr w:rsidR="00E31A55">
        <w:trPr>
          <w:trHeight w:hRule="exact" w:val="98"/>
        </w:trPr>
        <w:tc>
          <w:tcPr>
            <w:tcW w:w="2307" w:type="dxa"/>
            <w:gridSpan w:val="2"/>
            <w:tcBorders>
              <w:top w:val="dotted" w:sz="2" w:space="0" w:color="000000"/>
              <w:left w:val="nil"/>
              <w:bottom w:val="nil"/>
              <w:right w:val="nil"/>
            </w:tcBorders>
            <w:shd w:val="clear" w:color="auto" w:fill="99CCFF"/>
          </w:tcPr>
          <w:p w:rsidR="00E31A55" w:rsidRDefault="00E31A55"/>
        </w:tc>
        <w:tc>
          <w:tcPr>
            <w:tcW w:w="136" w:type="dxa"/>
            <w:tcBorders>
              <w:top w:val="dotted" w:sz="2" w:space="0" w:color="000000"/>
              <w:left w:val="nil"/>
              <w:bottom w:val="nil"/>
              <w:right w:val="nil"/>
            </w:tcBorders>
          </w:tcPr>
          <w:p w:rsidR="00E31A55" w:rsidRDefault="00E31A55"/>
        </w:tc>
      </w:tr>
    </w:tbl>
    <w:p w:rsidR="00E31A55" w:rsidRDefault="00E31A55">
      <w:pPr>
        <w:spacing w:line="200" w:lineRule="exact"/>
      </w:pPr>
    </w:p>
    <w:p w:rsidR="00E31A55" w:rsidRDefault="00E31A55">
      <w:pPr>
        <w:spacing w:before="10" w:line="260" w:lineRule="exact"/>
        <w:rPr>
          <w:sz w:val="26"/>
          <w:szCs w:val="26"/>
        </w:rPr>
      </w:pPr>
    </w:p>
    <w:p w:rsidR="00E31A55" w:rsidRDefault="001C7D04">
      <w:pPr>
        <w:spacing w:before="29"/>
        <w:ind w:left="348" w:right="373"/>
        <w:jc w:val="both"/>
        <w:rPr>
          <w:sz w:val="24"/>
          <w:szCs w:val="24"/>
        </w:rPr>
      </w:pPr>
      <w:r w:rsidRPr="001C7D04">
        <w:pict>
          <v:group id="_x0000_s1327" style="position:absolute;left:0;text-align:left;margin-left:141.45pt;margin-top:-60.85pt;width:119.65pt;height:32.3pt;z-index:-251691520;mso-position-horizontal-relative:page" coordorigin="2829,-1217" coordsize="2393,646">
            <v:shape id="_x0000_s1329" type="#_x0000_t75" style="position:absolute;left:4488;top:-1217;width:734;height:491">
              <v:imagedata r:id="rId27" o:title=""/>
            </v:shape>
            <v:shape id="_x0000_s1328" type="#_x0000_t75" style="position:absolute;left:2829;top:-1061;width:2243;height:490">
              <v:imagedata r:id="rId28" o:title=""/>
            </v:shape>
            <w10:wrap anchorx="page"/>
          </v:group>
        </w:pict>
      </w:r>
      <w:r w:rsidRPr="001C7D04">
        <w:pict>
          <v:shape id="_x0000_s1326" type="#_x0000_t75" style="position:absolute;left:0;text-align:left;margin-left:81.4pt;margin-top:-71.2pt;width:50.5pt;height:47.55pt;z-index:-251690496;mso-position-horizontal-relative:page">
            <v:imagedata r:id="rId29" o:title=""/>
            <w10:wrap anchorx="page"/>
          </v:shape>
        </w:pict>
      </w:r>
      <w:proofErr w:type="spellStart"/>
      <w:r w:rsidR="00A3676E">
        <w:rPr>
          <w:spacing w:val="1"/>
          <w:sz w:val="24"/>
          <w:szCs w:val="24"/>
        </w:rPr>
        <w:t>P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da</w:t>
      </w:r>
      <w:proofErr w:type="spellEnd"/>
      <w:r w:rsidR="00A3676E">
        <w:rPr>
          <w:spacing w:val="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k</w:t>
      </w:r>
      <w:r w:rsidR="00A3676E">
        <w:rPr>
          <w:spacing w:val="-1"/>
          <w:sz w:val="24"/>
          <w:szCs w:val="24"/>
        </w:rPr>
        <w:t>e</w:t>
      </w:r>
      <w:r w:rsidR="00A3676E">
        <w:rPr>
          <w:spacing w:val="-2"/>
          <w:sz w:val="24"/>
          <w:szCs w:val="24"/>
        </w:rPr>
        <w:t>g</w:t>
      </w:r>
      <w:r w:rsidR="00A3676E">
        <w:rPr>
          <w:spacing w:val="3"/>
          <w:sz w:val="24"/>
          <w:szCs w:val="24"/>
        </w:rPr>
        <w:t>i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tan</w:t>
      </w:r>
      <w:proofErr w:type="spellEnd"/>
      <w:r w:rsidR="00A3676E">
        <w:rPr>
          <w:spacing w:val="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p</w:t>
      </w:r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mbel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j</w:t>
      </w:r>
      <w:r w:rsidR="00A3676E">
        <w:rPr>
          <w:spacing w:val="2"/>
          <w:sz w:val="24"/>
          <w:szCs w:val="24"/>
        </w:rPr>
        <w:t>a</w:t>
      </w:r>
      <w:r w:rsidR="00A3676E">
        <w:rPr>
          <w:sz w:val="24"/>
          <w:szCs w:val="24"/>
        </w:rPr>
        <w:t>r</w:t>
      </w:r>
      <w:r w:rsidR="00A3676E">
        <w:rPr>
          <w:spacing w:val="-2"/>
          <w:sz w:val="24"/>
          <w:szCs w:val="24"/>
        </w:rPr>
        <w:t>a</w:t>
      </w:r>
      <w:r w:rsidR="00A3676E">
        <w:rPr>
          <w:sz w:val="24"/>
          <w:szCs w:val="24"/>
        </w:rPr>
        <w:t>n</w:t>
      </w:r>
      <w:proofErr w:type="spellEnd"/>
      <w:r w:rsidR="00A3676E">
        <w:rPr>
          <w:spacing w:val="3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in</w:t>
      </w:r>
      <w:r w:rsidR="00A3676E">
        <w:rPr>
          <w:spacing w:val="1"/>
          <w:sz w:val="24"/>
          <w:szCs w:val="24"/>
        </w:rPr>
        <w:t>i</w:t>
      </w:r>
      <w:proofErr w:type="spellEnd"/>
      <w:r w:rsidR="00A3676E">
        <w:rPr>
          <w:sz w:val="24"/>
          <w:szCs w:val="24"/>
        </w:rPr>
        <w:t>,</w:t>
      </w:r>
      <w:r w:rsidR="00A3676E">
        <w:rPr>
          <w:spacing w:val="3"/>
          <w:sz w:val="24"/>
          <w:szCs w:val="24"/>
        </w:rPr>
        <w:t xml:space="preserve"> </w:t>
      </w:r>
      <w:r w:rsidR="00A3676E">
        <w:rPr>
          <w:sz w:val="24"/>
          <w:szCs w:val="24"/>
        </w:rPr>
        <w:t>k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l</w:t>
      </w:r>
      <w:r w:rsidR="00A3676E">
        <w:rPr>
          <w:spacing w:val="1"/>
          <w:sz w:val="24"/>
          <w:szCs w:val="24"/>
        </w:rPr>
        <w:t>i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n</w:t>
      </w:r>
      <w:r w:rsidR="00A3676E">
        <w:rPr>
          <w:spacing w:val="3"/>
          <w:sz w:val="24"/>
          <w:szCs w:val="24"/>
        </w:rPr>
        <w:t xml:space="preserve"> </w:t>
      </w:r>
      <w:proofErr w:type="spellStart"/>
      <w:proofErr w:type="gramStart"/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k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n</w:t>
      </w:r>
      <w:proofErr w:type="spellEnd"/>
      <w:proofErr w:type="gramEnd"/>
      <w:r w:rsidR="00A3676E">
        <w:rPr>
          <w:spacing w:val="6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memp</w:t>
      </w:r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laj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ri</w:t>
      </w:r>
      <w:proofErr w:type="spellEnd"/>
      <w:r w:rsidR="00A3676E">
        <w:rPr>
          <w:spacing w:val="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tent</w:t>
      </w:r>
      <w:r w:rsidR="00A3676E">
        <w:rPr>
          <w:spacing w:val="-1"/>
          <w:sz w:val="24"/>
          <w:szCs w:val="24"/>
        </w:rPr>
        <w:t>a</w:t>
      </w:r>
      <w:r w:rsidR="00A3676E">
        <w:rPr>
          <w:spacing w:val="2"/>
          <w:sz w:val="24"/>
          <w:szCs w:val="24"/>
        </w:rPr>
        <w:t>n</w:t>
      </w:r>
      <w:r w:rsidR="00A3676E">
        <w:rPr>
          <w:sz w:val="24"/>
          <w:szCs w:val="24"/>
        </w:rPr>
        <w:t>g</w:t>
      </w:r>
      <w:proofErr w:type="spellEnd"/>
      <w:r w:rsidR="00A3676E">
        <w:rPr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men</w:t>
      </w:r>
      <w:r w:rsidR="00A3676E">
        <w:rPr>
          <w:spacing w:val="-3"/>
          <w:sz w:val="24"/>
          <w:szCs w:val="24"/>
        </w:rPr>
        <w:t>g</w:t>
      </w:r>
      <w:r w:rsidR="00A3676E">
        <w:rPr>
          <w:spacing w:val="2"/>
          <w:sz w:val="24"/>
          <w:szCs w:val="24"/>
        </w:rPr>
        <w:t>h</w:t>
      </w:r>
      <w:r w:rsidR="00A3676E">
        <w:rPr>
          <w:sz w:val="24"/>
          <w:szCs w:val="24"/>
        </w:rPr>
        <w:t>i</w:t>
      </w:r>
      <w:r w:rsidR="00A3676E">
        <w:rPr>
          <w:spacing w:val="1"/>
          <w:sz w:val="24"/>
          <w:szCs w:val="24"/>
        </w:rPr>
        <w:t>t</w:t>
      </w:r>
      <w:r w:rsidR="00A3676E">
        <w:rPr>
          <w:sz w:val="24"/>
          <w:szCs w:val="24"/>
        </w:rPr>
        <w:t>ung</w:t>
      </w:r>
      <w:proofErr w:type="spellEnd"/>
      <w:r w:rsidR="00A3676E">
        <w:rPr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p</w:t>
      </w:r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rub</w:t>
      </w:r>
      <w:r w:rsidR="00A3676E">
        <w:rPr>
          <w:spacing w:val="-2"/>
          <w:sz w:val="24"/>
          <w:szCs w:val="24"/>
        </w:rPr>
        <w:t>a</w:t>
      </w:r>
      <w:r w:rsidR="00A3676E">
        <w:rPr>
          <w:spacing w:val="2"/>
          <w:sz w:val="24"/>
          <w:szCs w:val="24"/>
        </w:rPr>
        <w:t>h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n</w:t>
      </w:r>
      <w:proofErr w:type="spellEnd"/>
      <w:r w:rsidR="00A3676E">
        <w:rPr>
          <w:sz w:val="24"/>
          <w:szCs w:val="24"/>
        </w:rPr>
        <w:t xml:space="preserve"> </w:t>
      </w:r>
      <w:proofErr w:type="spellStart"/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ntalpi</w:t>
      </w:r>
      <w:proofErr w:type="spellEnd"/>
      <w:r w:rsidR="00A3676E">
        <w:rPr>
          <w:spacing w:val="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r</w:t>
      </w:r>
      <w:r w:rsidR="00A3676E">
        <w:rPr>
          <w:spacing w:val="-2"/>
          <w:sz w:val="24"/>
          <w:szCs w:val="24"/>
        </w:rPr>
        <w:t>e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ksi</w:t>
      </w:r>
      <w:proofErr w:type="spellEnd"/>
      <w:r w:rsidR="00A3676E">
        <w:rPr>
          <w:sz w:val="24"/>
          <w:szCs w:val="24"/>
        </w:rPr>
        <w:t>.</w:t>
      </w:r>
      <w:r w:rsidR="00A3676E">
        <w:rPr>
          <w:spacing w:val="3"/>
          <w:sz w:val="24"/>
          <w:szCs w:val="24"/>
        </w:rPr>
        <w:t xml:space="preserve"> </w:t>
      </w:r>
      <w:proofErr w:type="spellStart"/>
      <w:r w:rsidR="00A3676E">
        <w:rPr>
          <w:spacing w:val="1"/>
          <w:sz w:val="24"/>
          <w:szCs w:val="24"/>
        </w:rPr>
        <w:t>S</w:t>
      </w:r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b</w:t>
      </w:r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lu</w:t>
      </w:r>
      <w:r w:rsidR="00A3676E">
        <w:rPr>
          <w:spacing w:val="1"/>
          <w:sz w:val="24"/>
          <w:szCs w:val="24"/>
        </w:rPr>
        <w:t>m</w:t>
      </w:r>
      <w:r w:rsidR="00A3676E">
        <w:rPr>
          <w:sz w:val="24"/>
          <w:szCs w:val="24"/>
        </w:rPr>
        <w:t>n</w:t>
      </w:r>
      <w:r w:rsidR="00A3676E">
        <w:rPr>
          <w:spacing w:val="-5"/>
          <w:sz w:val="24"/>
          <w:szCs w:val="24"/>
        </w:rPr>
        <w:t>y</w:t>
      </w:r>
      <w:r w:rsidR="00A3676E">
        <w:rPr>
          <w:sz w:val="24"/>
          <w:szCs w:val="24"/>
        </w:rPr>
        <w:t>a</w:t>
      </w:r>
      <w:proofErr w:type="spellEnd"/>
      <w:r w:rsidR="00A3676E">
        <w:rPr>
          <w:spacing w:val="3"/>
          <w:sz w:val="24"/>
          <w:szCs w:val="24"/>
        </w:rPr>
        <w:t xml:space="preserve"> </w:t>
      </w:r>
      <w:r w:rsidR="00A3676E">
        <w:rPr>
          <w:sz w:val="24"/>
          <w:szCs w:val="24"/>
        </w:rPr>
        <w:t>k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l</w:t>
      </w:r>
      <w:r w:rsidR="00A3676E">
        <w:rPr>
          <w:spacing w:val="1"/>
          <w:sz w:val="24"/>
          <w:szCs w:val="24"/>
        </w:rPr>
        <w:t>i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n</w:t>
      </w:r>
      <w:r w:rsidR="00A3676E">
        <w:rPr>
          <w:spacing w:val="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p</w:t>
      </w:r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laj</w:t>
      </w:r>
      <w:r w:rsidR="00A3676E">
        <w:rPr>
          <w:spacing w:val="1"/>
          <w:sz w:val="24"/>
          <w:szCs w:val="24"/>
        </w:rPr>
        <w:t>a</w:t>
      </w:r>
      <w:r w:rsidR="00A3676E">
        <w:rPr>
          <w:sz w:val="24"/>
          <w:szCs w:val="24"/>
        </w:rPr>
        <w:t>ri</w:t>
      </w:r>
      <w:proofErr w:type="spellEnd"/>
      <w:r w:rsidR="00A3676E">
        <w:rPr>
          <w:spacing w:val="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dulu</w:t>
      </w:r>
      <w:proofErr w:type="spellEnd"/>
      <w:r w:rsidR="00A3676E">
        <w:rPr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di</w:t>
      </w:r>
      <w:proofErr w:type="spellEnd"/>
      <w:r w:rsidR="00A3676E">
        <w:rPr>
          <w:spacing w:val="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buku</w:t>
      </w:r>
      <w:proofErr w:type="spellEnd"/>
      <w:r w:rsidR="00A3676E">
        <w:rPr>
          <w:spacing w:val="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p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k</w:t>
      </w:r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t</w:t>
      </w:r>
      <w:proofErr w:type="spellEnd"/>
      <w:r w:rsidR="00A3676E">
        <w:rPr>
          <w:spacing w:val="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tent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ng</w:t>
      </w:r>
      <w:proofErr w:type="spellEnd"/>
      <w:r w:rsidR="00A3676E">
        <w:rPr>
          <w:sz w:val="24"/>
          <w:szCs w:val="24"/>
        </w:rPr>
        <w:t xml:space="preserve"> </w:t>
      </w:r>
      <w:proofErr w:type="spellStart"/>
      <w:proofErr w:type="gramStart"/>
      <w:r w:rsidR="00A3676E">
        <w:rPr>
          <w:spacing w:val="-1"/>
          <w:sz w:val="24"/>
          <w:szCs w:val="24"/>
        </w:rPr>
        <w:t>ca</w:t>
      </w:r>
      <w:r w:rsidR="00A3676E">
        <w:rPr>
          <w:sz w:val="24"/>
          <w:szCs w:val="24"/>
        </w:rPr>
        <w:t>ra</w:t>
      </w:r>
      <w:proofErr w:type="spellEnd"/>
      <w:proofErr w:type="gramEnd"/>
      <w:r w:rsidR="00A3676E">
        <w:rPr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me</w:t>
      </w:r>
      <w:r w:rsidR="00A3676E">
        <w:rPr>
          <w:spacing w:val="2"/>
          <w:sz w:val="24"/>
          <w:szCs w:val="24"/>
        </w:rPr>
        <w:t>n</w:t>
      </w:r>
      <w:r w:rsidR="00A3676E">
        <w:rPr>
          <w:spacing w:val="-2"/>
          <w:sz w:val="24"/>
          <w:szCs w:val="24"/>
        </w:rPr>
        <w:t>g</w:t>
      </w:r>
      <w:r w:rsidR="00A3676E">
        <w:rPr>
          <w:sz w:val="24"/>
          <w:szCs w:val="24"/>
        </w:rPr>
        <w:t>hi</w:t>
      </w:r>
      <w:r w:rsidR="00A3676E">
        <w:rPr>
          <w:spacing w:val="1"/>
          <w:sz w:val="24"/>
          <w:szCs w:val="24"/>
        </w:rPr>
        <w:t>t</w:t>
      </w:r>
      <w:r w:rsidR="00A3676E">
        <w:rPr>
          <w:sz w:val="24"/>
          <w:szCs w:val="24"/>
        </w:rPr>
        <w:t>ung</w:t>
      </w:r>
      <w:proofErr w:type="spellEnd"/>
      <w:r w:rsidR="00A3676E">
        <w:rPr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p</w:t>
      </w:r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rub</w:t>
      </w:r>
      <w:r w:rsidR="00A3676E">
        <w:rPr>
          <w:spacing w:val="-2"/>
          <w:sz w:val="24"/>
          <w:szCs w:val="24"/>
        </w:rPr>
        <w:t>a</w:t>
      </w:r>
      <w:r w:rsidR="00A3676E">
        <w:rPr>
          <w:sz w:val="24"/>
          <w:szCs w:val="24"/>
        </w:rPr>
        <w:t>h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n</w:t>
      </w:r>
      <w:proofErr w:type="spellEnd"/>
      <w:r w:rsidR="00A3676E">
        <w:rPr>
          <w:spacing w:val="2"/>
          <w:sz w:val="24"/>
          <w:szCs w:val="24"/>
        </w:rPr>
        <w:t xml:space="preserve"> </w:t>
      </w:r>
      <w:proofErr w:type="spellStart"/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ntalpi</w:t>
      </w:r>
      <w:proofErr w:type="spellEnd"/>
      <w:r w:rsidR="00A3676E">
        <w:rPr>
          <w:sz w:val="24"/>
          <w:szCs w:val="24"/>
        </w:rPr>
        <w:t>.</w:t>
      </w:r>
    </w:p>
    <w:p w:rsidR="00E31A55" w:rsidRDefault="00E31A55">
      <w:pPr>
        <w:spacing w:before="3" w:line="220" w:lineRule="exact"/>
        <w:rPr>
          <w:sz w:val="22"/>
          <w:szCs w:val="22"/>
        </w:rPr>
      </w:pPr>
    </w:p>
    <w:p w:rsidR="00E31A55" w:rsidRDefault="00A3676E">
      <w:pPr>
        <w:ind w:left="348" w:right="376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Ada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4 </w:t>
      </w:r>
      <w:proofErr w:type="spellStart"/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ntalpi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proofErr w:type="spellEnd"/>
      <w:r>
        <w:rPr>
          <w:sz w:val="24"/>
          <w:szCs w:val="24"/>
        </w:rPr>
        <w:t xml:space="preserve">, </w:t>
      </w:r>
      <w:proofErr w:type="spellStart"/>
      <w:proofErr w:type="gramStart"/>
      <w:r>
        <w:rPr>
          <w:spacing w:val="-4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:</w:t>
      </w:r>
      <w:proofErr w:type="gramEnd"/>
    </w:p>
    <w:p w:rsidR="00E31A55" w:rsidRDefault="00A3676E">
      <w:pPr>
        <w:ind w:left="348" w:right="76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 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ter</w:t>
      </w:r>
      <w:proofErr w:type="spellEnd"/>
    </w:p>
    <w:p w:rsidR="00E31A55" w:rsidRDefault="00A3676E">
      <w:pPr>
        <w:ind w:left="348" w:right="753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proofErr w:type="spellStart"/>
      <w:r>
        <w:rPr>
          <w:sz w:val="24"/>
          <w:szCs w:val="24"/>
        </w:rPr>
        <w:t>Hukum</w:t>
      </w:r>
      <w:proofErr w:type="spellEnd"/>
      <w:r>
        <w:rPr>
          <w:sz w:val="24"/>
          <w:szCs w:val="24"/>
        </w:rPr>
        <w:t xml:space="preserve"> 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</w:p>
    <w:p w:rsidR="00E31A55" w:rsidRDefault="00A3676E">
      <w:pPr>
        <w:ind w:left="348" w:right="6344"/>
        <w:jc w:val="both"/>
        <w:rPr>
          <w:sz w:val="24"/>
          <w:szCs w:val="24"/>
        </w:rPr>
      </w:pPr>
      <w:r>
        <w:rPr>
          <w:sz w:val="24"/>
          <w:szCs w:val="24"/>
        </w:rPr>
        <w:t>3.  ∆H</w:t>
      </w:r>
      <w:r>
        <w:rPr>
          <w:spacing w:val="-1"/>
          <w:sz w:val="24"/>
          <w:szCs w:val="24"/>
        </w:rPr>
        <w:t xml:space="preserve"> </w:t>
      </w:r>
      <w:proofErr w:type="gramStart"/>
      <w:r w:rsidR="007A480A">
        <w:rPr>
          <w:spacing w:val="-1"/>
          <w:sz w:val="24"/>
          <w:szCs w:val="24"/>
          <w:lang w:val="id-ID"/>
        </w:rPr>
        <w:t xml:space="preserve">pembentukan  </w:t>
      </w:r>
      <w:proofErr w:type="spellStart"/>
      <w:r>
        <w:rPr>
          <w:sz w:val="24"/>
          <w:szCs w:val="24"/>
        </w:rPr>
        <w:t>stand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proofErr w:type="gramEnd"/>
    </w:p>
    <w:p w:rsidR="00E31A55" w:rsidRDefault="00A3676E">
      <w:pPr>
        <w:ind w:left="348" w:right="56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  </w:t>
      </w:r>
      <w:r w:rsidR="009551B9">
        <w:rPr>
          <w:sz w:val="24"/>
          <w:szCs w:val="24"/>
          <w:lang w:val="id-ID"/>
        </w:rPr>
        <w:t>E</w:t>
      </w:r>
      <w:proofErr w:type="spellStart"/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</w:p>
    <w:p w:rsidR="00E31A55" w:rsidRDefault="00E31A55">
      <w:pPr>
        <w:spacing w:before="1" w:line="280" w:lineRule="exact"/>
        <w:rPr>
          <w:sz w:val="28"/>
          <w:szCs w:val="28"/>
        </w:rPr>
      </w:pPr>
    </w:p>
    <w:p w:rsidR="00E31A55" w:rsidRDefault="00A3676E">
      <w:pPr>
        <w:spacing w:line="260" w:lineRule="exact"/>
        <w:ind w:left="348" w:right="4479"/>
        <w:jc w:val="both"/>
        <w:rPr>
          <w:sz w:val="24"/>
          <w:szCs w:val="24"/>
        </w:rPr>
      </w:pPr>
      <w:proofErr w:type="spellStart"/>
      <w:r>
        <w:rPr>
          <w:b/>
          <w:color w:val="4F81BC"/>
          <w:spacing w:val="-1"/>
          <w:position w:val="-1"/>
          <w:sz w:val="24"/>
          <w:szCs w:val="24"/>
        </w:rPr>
        <w:t>M</w:t>
      </w:r>
      <w:r>
        <w:rPr>
          <w:b/>
          <w:color w:val="4F81BC"/>
          <w:position w:val="-1"/>
          <w:sz w:val="24"/>
          <w:szCs w:val="24"/>
        </w:rPr>
        <w:t>a</w:t>
      </w:r>
      <w:r>
        <w:rPr>
          <w:b/>
          <w:color w:val="4F81BC"/>
          <w:spacing w:val="-1"/>
          <w:position w:val="-1"/>
          <w:sz w:val="24"/>
          <w:szCs w:val="24"/>
        </w:rPr>
        <w:t>r</w:t>
      </w:r>
      <w:r>
        <w:rPr>
          <w:b/>
          <w:color w:val="4F81BC"/>
          <w:position w:val="-1"/>
          <w:sz w:val="24"/>
          <w:szCs w:val="24"/>
        </w:rPr>
        <w:t>i</w:t>
      </w:r>
      <w:r>
        <w:rPr>
          <w:b/>
          <w:color w:val="4F81BC"/>
          <w:spacing w:val="1"/>
          <w:position w:val="-1"/>
          <w:sz w:val="24"/>
          <w:szCs w:val="24"/>
        </w:rPr>
        <w:t>l</w:t>
      </w:r>
      <w:r>
        <w:rPr>
          <w:b/>
          <w:color w:val="4F81BC"/>
          <w:position w:val="-1"/>
          <w:sz w:val="24"/>
          <w:szCs w:val="24"/>
        </w:rPr>
        <w:t>ah</w:t>
      </w:r>
      <w:proofErr w:type="spellEnd"/>
      <w:r>
        <w:rPr>
          <w:b/>
          <w:color w:val="4F81BC"/>
          <w:spacing w:val="1"/>
          <w:position w:val="-1"/>
          <w:sz w:val="24"/>
          <w:szCs w:val="24"/>
        </w:rPr>
        <w:t xml:space="preserve"> </w:t>
      </w:r>
      <w:proofErr w:type="spellStart"/>
      <w:r>
        <w:rPr>
          <w:b/>
          <w:color w:val="4F81BC"/>
          <w:spacing w:val="1"/>
          <w:position w:val="-1"/>
          <w:sz w:val="24"/>
          <w:szCs w:val="24"/>
        </w:rPr>
        <w:t>k</w:t>
      </w:r>
      <w:r>
        <w:rPr>
          <w:b/>
          <w:color w:val="4F81BC"/>
          <w:position w:val="-1"/>
          <w:sz w:val="24"/>
          <w:szCs w:val="24"/>
        </w:rPr>
        <w:t>ita</w:t>
      </w:r>
      <w:proofErr w:type="spellEnd"/>
      <w:r>
        <w:rPr>
          <w:b/>
          <w:color w:val="4F81BC"/>
          <w:position w:val="-1"/>
          <w:sz w:val="24"/>
          <w:szCs w:val="24"/>
        </w:rPr>
        <w:t xml:space="preserve"> </w:t>
      </w:r>
      <w:proofErr w:type="spellStart"/>
      <w:r>
        <w:rPr>
          <w:b/>
          <w:color w:val="4F81BC"/>
          <w:position w:val="-1"/>
          <w:sz w:val="24"/>
          <w:szCs w:val="24"/>
        </w:rPr>
        <w:t>ba</w:t>
      </w:r>
      <w:r>
        <w:rPr>
          <w:b/>
          <w:color w:val="4F81BC"/>
          <w:spacing w:val="1"/>
          <w:position w:val="-1"/>
          <w:sz w:val="24"/>
          <w:szCs w:val="24"/>
        </w:rPr>
        <w:t>h</w:t>
      </w:r>
      <w:r>
        <w:rPr>
          <w:b/>
          <w:color w:val="4F81BC"/>
          <w:position w:val="-1"/>
          <w:sz w:val="24"/>
          <w:szCs w:val="24"/>
        </w:rPr>
        <w:t>as</w:t>
      </w:r>
      <w:proofErr w:type="spellEnd"/>
      <w:r>
        <w:rPr>
          <w:b/>
          <w:color w:val="4F81BC"/>
          <w:spacing w:val="-2"/>
          <w:position w:val="-1"/>
          <w:sz w:val="24"/>
          <w:szCs w:val="24"/>
        </w:rPr>
        <w:t xml:space="preserve"> </w:t>
      </w:r>
      <w:proofErr w:type="spellStart"/>
      <w:r>
        <w:rPr>
          <w:b/>
          <w:color w:val="4F81BC"/>
          <w:spacing w:val="1"/>
          <w:position w:val="-1"/>
          <w:sz w:val="24"/>
          <w:szCs w:val="24"/>
        </w:rPr>
        <w:t>d</w:t>
      </w:r>
      <w:r>
        <w:rPr>
          <w:b/>
          <w:color w:val="4F81BC"/>
          <w:position w:val="-1"/>
          <w:sz w:val="24"/>
          <w:szCs w:val="24"/>
        </w:rPr>
        <w:t>an</w:t>
      </w:r>
      <w:proofErr w:type="spellEnd"/>
      <w:r>
        <w:rPr>
          <w:b/>
          <w:color w:val="4F81BC"/>
          <w:spacing w:val="-1"/>
          <w:position w:val="-1"/>
          <w:sz w:val="24"/>
          <w:szCs w:val="24"/>
        </w:rPr>
        <w:t xml:space="preserve"> </w:t>
      </w:r>
      <w:proofErr w:type="spellStart"/>
      <w:r>
        <w:rPr>
          <w:b/>
          <w:color w:val="4F81BC"/>
          <w:spacing w:val="1"/>
          <w:position w:val="-1"/>
          <w:sz w:val="24"/>
          <w:szCs w:val="24"/>
        </w:rPr>
        <w:t>p</w:t>
      </w:r>
      <w:r>
        <w:rPr>
          <w:b/>
          <w:color w:val="4F81BC"/>
          <w:spacing w:val="-1"/>
          <w:position w:val="-1"/>
          <w:sz w:val="24"/>
          <w:szCs w:val="24"/>
        </w:rPr>
        <w:t>e</w:t>
      </w:r>
      <w:r>
        <w:rPr>
          <w:b/>
          <w:color w:val="4F81BC"/>
          <w:position w:val="-1"/>
          <w:sz w:val="24"/>
          <w:szCs w:val="24"/>
        </w:rPr>
        <w:t>laja</w:t>
      </w:r>
      <w:r>
        <w:rPr>
          <w:b/>
          <w:color w:val="4F81BC"/>
          <w:spacing w:val="-1"/>
          <w:position w:val="-1"/>
          <w:sz w:val="24"/>
          <w:szCs w:val="24"/>
        </w:rPr>
        <w:t>r</w:t>
      </w:r>
      <w:r>
        <w:rPr>
          <w:b/>
          <w:color w:val="4F81BC"/>
          <w:position w:val="-1"/>
          <w:sz w:val="24"/>
          <w:szCs w:val="24"/>
        </w:rPr>
        <w:t>i</w:t>
      </w:r>
      <w:proofErr w:type="spellEnd"/>
      <w:r>
        <w:rPr>
          <w:b/>
          <w:color w:val="4F81BC"/>
          <w:position w:val="-1"/>
          <w:sz w:val="24"/>
          <w:szCs w:val="24"/>
        </w:rPr>
        <w:t xml:space="preserve"> </w:t>
      </w:r>
      <w:proofErr w:type="spellStart"/>
      <w:r>
        <w:rPr>
          <w:b/>
          <w:color w:val="4F81BC"/>
          <w:position w:val="-1"/>
          <w:sz w:val="24"/>
          <w:szCs w:val="24"/>
        </w:rPr>
        <w:t>satu</w:t>
      </w:r>
      <w:proofErr w:type="spellEnd"/>
      <w:r>
        <w:rPr>
          <w:b/>
          <w:color w:val="4F81BC"/>
          <w:spacing w:val="1"/>
          <w:position w:val="-1"/>
          <w:sz w:val="24"/>
          <w:szCs w:val="24"/>
        </w:rPr>
        <w:t xml:space="preserve"> </w:t>
      </w:r>
      <w:proofErr w:type="spellStart"/>
      <w:r>
        <w:rPr>
          <w:b/>
          <w:color w:val="4F81BC"/>
          <w:spacing w:val="1"/>
          <w:position w:val="-1"/>
          <w:sz w:val="24"/>
          <w:szCs w:val="24"/>
        </w:rPr>
        <w:t>p</w:t>
      </w:r>
      <w:r>
        <w:rPr>
          <w:b/>
          <w:color w:val="4F81BC"/>
          <w:spacing w:val="-1"/>
          <w:position w:val="-1"/>
          <w:sz w:val="24"/>
          <w:szCs w:val="24"/>
        </w:rPr>
        <w:t>er</w:t>
      </w:r>
      <w:r>
        <w:rPr>
          <w:b/>
          <w:color w:val="4F81BC"/>
          <w:position w:val="-1"/>
          <w:sz w:val="24"/>
          <w:szCs w:val="24"/>
        </w:rPr>
        <w:t>satu</w:t>
      </w:r>
      <w:proofErr w:type="spellEnd"/>
      <w:r>
        <w:rPr>
          <w:b/>
          <w:color w:val="4F81BC"/>
          <w:position w:val="-1"/>
          <w:sz w:val="24"/>
          <w:szCs w:val="24"/>
        </w:rPr>
        <w:t>!</w:t>
      </w:r>
    </w:p>
    <w:p w:rsidR="00E31A55" w:rsidRDefault="00E31A55">
      <w:pPr>
        <w:spacing w:before="8" w:line="100" w:lineRule="exact"/>
        <w:rPr>
          <w:sz w:val="11"/>
          <w:szCs w:val="11"/>
        </w:rPr>
      </w:pPr>
    </w:p>
    <w:p w:rsidR="00E31A55" w:rsidRDefault="00E31A55">
      <w:pPr>
        <w:spacing w:line="200" w:lineRule="exact"/>
      </w:pPr>
    </w:p>
    <w:p w:rsidR="00E31A55" w:rsidRDefault="001C7D04">
      <w:pPr>
        <w:spacing w:before="19" w:line="320" w:lineRule="exact"/>
        <w:ind w:left="763"/>
        <w:rPr>
          <w:sz w:val="28"/>
          <w:szCs w:val="28"/>
        </w:rPr>
      </w:pPr>
      <w:r w:rsidRPr="001C7D04">
        <w:pict>
          <v:group id="_x0000_s1324" style="position:absolute;left:0;text-align:left;margin-left:91.5pt;margin-top:-3pt;width:155.3pt;height:30.75pt;z-index:-251689472;mso-position-horizontal-relative:page" coordorigin="1830,-60" coordsize="3106,615">
            <v:shape id="_x0000_s1325" style="position:absolute;left:1830;top:-60;width:3106;height:615" coordorigin="1830,-60" coordsize="3106,615" path="m1907,-60r-59,27l1830,17r,462l1857,537r50,18l4859,555r59,-27l4936,479r,-462l4909,-41r-50,-19l1907,-60xe" filled="f">
              <v:path arrowok="t"/>
            </v:shape>
            <w10:wrap anchorx="page"/>
          </v:group>
        </w:pict>
      </w:r>
      <w:r w:rsidR="00A3676E">
        <w:rPr>
          <w:b/>
          <w:color w:val="1F487C"/>
          <w:sz w:val="28"/>
          <w:szCs w:val="28"/>
        </w:rPr>
        <w:t xml:space="preserve">1. </w:t>
      </w:r>
      <w:r w:rsidR="00A3676E">
        <w:rPr>
          <w:b/>
          <w:color w:val="1F487C"/>
          <w:spacing w:val="8"/>
          <w:sz w:val="28"/>
          <w:szCs w:val="28"/>
        </w:rPr>
        <w:t xml:space="preserve"> </w:t>
      </w:r>
      <w:r w:rsidR="00A3676E">
        <w:rPr>
          <w:b/>
          <w:color w:val="1F487C"/>
          <w:w w:val="88"/>
          <w:sz w:val="28"/>
          <w:szCs w:val="28"/>
        </w:rPr>
        <w:t>K</w:t>
      </w:r>
      <w:r w:rsidR="00A3676E">
        <w:rPr>
          <w:b/>
          <w:color w:val="1F487C"/>
          <w:spacing w:val="-2"/>
          <w:w w:val="88"/>
          <w:sz w:val="28"/>
          <w:szCs w:val="28"/>
        </w:rPr>
        <w:t>A</w:t>
      </w:r>
      <w:r w:rsidR="00A3676E">
        <w:rPr>
          <w:b/>
          <w:color w:val="1F487C"/>
          <w:w w:val="81"/>
          <w:sz w:val="28"/>
          <w:szCs w:val="28"/>
        </w:rPr>
        <w:t>L</w:t>
      </w:r>
      <w:r w:rsidR="00A3676E">
        <w:rPr>
          <w:b/>
          <w:color w:val="1F487C"/>
          <w:spacing w:val="1"/>
          <w:w w:val="81"/>
          <w:sz w:val="28"/>
          <w:szCs w:val="28"/>
        </w:rPr>
        <w:t>O</w:t>
      </w:r>
      <w:r w:rsidR="00A3676E">
        <w:rPr>
          <w:b/>
          <w:color w:val="1F487C"/>
          <w:w w:val="76"/>
          <w:sz w:val="28"/>
          <w:szCs w:val="28"/>
        </w:rPr>
        <w:t>R</w:t>
      </w:r>
      <w:r w:rsidR="00A3676E">
        <w:rPr>
          <w:b/>
          <w:color w:val="1F487C"/>
          <w:spacing w:val="-1"/>
          <w:w w:val="76"/>
          <w:sz w:val="28"/>
          <w:szCs w:val="28"/>
        </w:rPr>
        <w:t>I</w:t>
      </w:r>
      <w:r w:rsidR="00A3676E">
        <w:rPr>
          <w:b/>
          <w:color w:val="1F487C"/>
          <w:w w:val="76"/>
          <w:sz w:val="28"/>
          <w:szCs w:val="28"/>
        </w:rPr>
        <w:t>METER</w:t>
      </w:r>
    </w:p>
    <w:p w:rsidR="00E31A55" w:rsidRDefault="00E31A55">
      <w:pPr>
        <w:spacing w:line="200" w:lineRule="exact"/>
      </w:pPr>
    </w:p>
    <w:p w:rsidR="00E31A55" w:rsidRDefault="00E31A55">
      <w:pPr>
        <w:spacing w:before="16" w:line="200" w:lineRule="exact"/>
      </w:pPr>
    </w:p>
    <w:p w:rsidR="00E31A55" w:rsidRDefault="00A3676E">
      <w:pPr>
        <w:spacing w:before="29"/>
        <w:ind w:left="348"/>
        <w:rPr>
          <w:sz w:val="24"/>
          <w:szCs w:val="24"/>
        </w:rPr>
      </w:pPr>
      <w:proofErr w:type="spellStart"/>
      <w:r>
        <w:rPr>
          <w:sz w:val="24"/>
          <w:szCs w:val="24"/>
        </w:rPr>
        <w:t>Ada</w:t>
      </w:r>
      <w:proofErr w:type="spellEnd"/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4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jenis</w:t>
      </w:r>
      <w:proofErr w:type="spellEnd"/>
      <w:r>
        <w:rPr>
          <w:spacing w:val="4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proofErr w:type="spellEnd"/>
      <w:r>
        <w:rPr>
          <w:sz w:val="24"/>
          <w:szCs w:val="24"/>
        </w:rPr>
        <w:t>,</w:t>
      </w:r>
      <w:r>
        <w:rPr>
          <w:spacing w:val="45"/>
          <w:sz w:val="24"/>
          <w:szCs w:val="24"/>
        </w:rPr>
        <w:t xml:space="preserve"> </w:t>
      </w:r>
      <w:proofErr w:type="spellStart"/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proofErr w:type="spellEnd"/>
      <w:r>
        <w:rPr>
          <w:spacing w:val="4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ter</w:t>
      </w:r>
      <w:proofErr w:type="spellEnd"/>
      <w:r>
        <w:rPr>
          <w:spacing w:val="3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pacing w:val="4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proofErr w:type="spellStart"/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1)</w:t>
      </w:r>
      <w:r>
        <w:rPr>
          <w:spacing w:val="40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4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lorim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ter</w:t>
      </w:r>
      <w:proofErr w:type="spellEnd"/>
      <w:r>
        <w:rPr>
          <w:spacing w:val="39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om</w:t>
      </w:r>
      <w:proofErr w:type="spellEnd"/>
    </w:p>
    <w:p w:rsidR="00E31A55" w:rsidRDefault="00A3676E">
      <w:pPr>
        <w:ind w:left="348"/>
        <w:rPr>
          <w:sz w:val="24"/>
          <w:szCs w:val="24"/>
        </w:rPr>
        <w:sectPr w:rsidR="00E31A55">
          <w:pgSz w:w="11920" w:h="16840"/>
          <w:pgMar w:top="1240" w:right="860" w:bottom="280" w:left="1520" w:header="818" w:footer="0" w:gutter="0"/>
          <w:cols w:space="720"/>
        </w:sectPr>
      </w:pPr>
      <w:r>
        <w:rPr>
          <w:sz w:val="24"/>
          <w:szCs w:val="24"/>
        </w:rPr>
        <w:t>(</w:t>
      </w:r>
      <w:proofErr w:type="spellStart"/>
      <w:proofErr w:type="gramStart"/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mbar</w:t>
      </w:r>
      <w:proofErr w:type="spellEnd"/>
      <w:proofErr w:type="gram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2).</w:t>
      </w:r>
    </w:p>
    <w:p w:rsidR="00E31A55" w:rsidRDefault="00E31A55">
      <w:pPr>
        <w:spacing w:before="7" w:line="160" w:lineRule="exact"/>
        <w:rPr>
          <w:sz w:val="17"/>
          <w:szCs w:val="17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1C7D04">
      <w:pPr>
        <w:spacing w:before="16" w:line="260" w:lineRule="exact"/>
        <w:ind w:left="1481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317" style="position:absolute;left:0;text-align:left;margin-left:94.8pt;margin-top:1in;width:284.95pt;height:185.6pt;z-index:-251687424;mso-position-horizontal-relative:page;mso-position-vertical-relative:page" coordorigin="1896,1440" coordsize="5699,3711">
            <v:shape id="_x0000_s1323" type="#_x0000_t75" style="position:absolute;left:1896;top:1967;width:2669;height:2733">
              <v:imagedata r:id="rId30" o:title=""/>
            </v:shape>
            <v:shape id="_x0000_s1322" type="#_x0000_t75" style="position:absolute;left:4596;top:1440;width:2999;height:3260">
              <v:imagedata r:id="rId31" o:title=""/>
            </v:shape>
            <v:group id="_x0000_s1318" style="position:absolute;left:3009;top:4754;width:876;height:390" coordorigin="3009,4754" coordsize="876,390">
              <v:shape id="_x0000_s1321" style="position:absolute;left:3009;top:4754;width:876;height:390" coordorigin="3009,4754" coordsize="876,390" path="m3009,5144r876,l3885,4754r-876,l3009,5144xe" filled="f">
                <v:path arrowok="t"/>
              </v:shape>
              <v:group id="_x0000_s1319" style="position:absolute;left:5634;top:4754;width:876;height:390" coordorigin="5634,4754" coordsize="876,390">
                <v:shape id="_x0000_s1320" style="position:absolute;left:5634;top:4754;width:876;height:390" coordorigin="5634,4754" coordsize="876,390" path="m5634,5144r876,l6510,4754r-876,l5634,5144xe" filled="f">
                  <v:path arrowok="t"/>
                </v:shape>
              </v:group>
            </v:group>
            <w10:wrap anchorx="page" anchory="page"/>
          </v:group>
        </w:pict>
      </w:r>
      <w:proofErr w:type="spellStart"/>
      <w:r w:rsidR="00A3676E">
        <w:rPr>
          <w:rFonts w:ascii="Calibri" w:eastAsia="Calibri" w:hAnsi="Calibri" w:cs="Calibri"/>
          <w:sz w:val="22"/>
          <w:szCs w:val="22"/>
        </w:rPr>
        <w:t>G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b</w:t>
      </w:r>
      <w:proofErr w:type="spellEnd"/>
      <w:r w:rsidR="00A3676E">
        <w:rPr>
          <w:rFonts w:ascii="Calibri" w:eastAsia="Calibri" w:hAnsi="Calibri" w:cs="Calibri"/>
          <w:sz w:val="22"/>
          <w:szCs w:val="22"/>
        </w:rPr>
        <w:t xml:space="preserve">. 1                                          </w:t>
      </w:r>
      <w:r w:rsidR="00A3676E"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proofErr w:type="spellStart"/>
      <w:r w:rsidR="00A3676E">
        <w:rPr>
          <w:rFonts w:ascii="Calibri" w:eastAsia="Calibri" w:hAnsi="Calibri" w:cs="Calibri"/>
          <w:sz w:val="22"/>
          <w:szCs w:val="22"/>
        </w:rPr>
        <w:t>G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b</w:t>
      </w:r>
      <w:proofErr w:type="spellEnd"/>
      <w:r w:rsidR="00A3676E">
        <w:rPr>
          <w:rFonts w:ascii="Calibri" w:eastAsia="Calibri" w:hAnsi="Calibri" w:cs="Calibri"/>
          <w:sz w:val="22"/>
          <w:szCs w:val="22"/>
        </w:rPr>
        <w:t>. 2</w:t>
      </w:r>
    </w:p>
    <w:p w:rsidR="00E31A55" w:rsidRDefault="00E31A55">
      <w:pPr>
        <w:spacing w:before="3" w:line="180" w:lineRule="exact"/>
        <w:rPr>
          <w:sz w:val="19"/>
          <w:szCs w:val="19"/>
        </w:rPr>
      </w:pPr>
    </w:p>
    <w:p w:rsidR="00E31A55" w:rsidRDefault="00E31A55">
      <w:pPr>
        <w:spacing w:line="200" w:lineRule="exact"/>
      </w:pPr>
    </w:p>
    <w:p w:rsidR="00E31A55" w:rsidRDefault="00A3676E">
      <w:pPr>
        <w:spacing w:before="29" w:line="260" w:lineRule="exact"/>
        <w:ind w:left="188"/>
        <w:rPr>
          <w:sz w:val="24"/>
          <w:szCs w:val="24"/>
        </w:rPr>
      </w:pPr>
      <w:proofErr w:type="spellStart"/>
      <w:r>
        <w:rPr>
          <w:spacing w:val="2"/>
          <w:position w:val="-1"/>
          <w:sz w:val="24"/>
          <w:szCs w:val="24"/>
        </w:rPr>
        <w:t>J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lask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</w:t>
      </w:r>
      <w:proofErr w:type="spellEnd"/>
      <w:r>
        <w:rPr>
          <w:position w:val="-1"/>
          <w:sz w:val="24"/>
          <w:szCs w:val="24"/>
        </w:rPr>
        <w:t xml:space="preserve"> </w:t>
      </w:r>
      <w:proofErr w:type="spellStart"/>
      <w:proofErr w:type="gramStart"/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pa</w:t>
      </w:r>
      <w:proofErr w:type="spellEnd"/>
      <w:proofErr w:type="gramEnd"/>
      <w:r>
        <w:rPr>
          <w:spacing w:val="-1"/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p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</w:t>
      </w:r>
      <w:r>
        <w:rPr>
          <w:spacing w:val="1"/>
          <w:position w:val="-1"/>
          <w:sz w:val="24"/>
          <w:szCs w:val="24"/>
        </w:rPr>
        <w:t>b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d</w:t>
      </w:r>
      <w:r>
        <w:rPr>
          <w:spacing w:val="-1"/>
          <w:position w:val="-1"/>
          <w:sz w:val="24"/>
          <w:szCs w:val="24"/>
        </w:rPr>
        <w:t>aa</w:t>
      </w:r>
      <w:r>
        <w:rPr>
          <w:position w:val="-1"/>
          <w:sz w:val="24"/>
          <w:szCs w:val="24"/>
        </w:rPr>
        <w:t>n</w:t>
      </w:r>
      <w:proofErr w:type="spellEnd"/>
      <w:r>
        <w:rPr>
          <w:position w:val="-1"/>
          <w:sz w:val="24"/>
          <w:szCs w:val="24"/>
        </w:rPr>
        <w:t xml:space="preserve"> </w:t>
      </w:r>
      <w:proofErr w:type="spellStart"/>
      <w:r>
        <w:rPr>
          <w:spacing w:val="2"/>
          <w:position w:val="-1"/>
          <w:sz w:val="24"/>
          <w:szCs w:val="24"/>
        </w:rPr>
        <w:t>k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dua</w:t>
      </w:r>
      <w:proofErr w:type="spellEnd"/>
      <w:r>
        <w:rPr>
          <w:spacing w:val="-1"/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k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lorim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t</w:t>
      </w:r>
      <w:r>
        <w:rPr>
          <w:spacing w:val="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</w:t>
      </w:r>
      <w:proofErr w:type="spellEnd"/>
      <w:r>
        <w:rPr>
          <w:spacing w:val="1"/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te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s</w:t>
      </w:r>
      <w:r>
        <w:rPr>
          <w:spacing w:val="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but</w:t>
      </w:r>
      <w:proofErr w:type="spellEnd"/>
      <w:r>
        <w:rPr>
          <w:position w:val="-1"/>
          <w:sz w:val="24"/>
          <w:szCs w:val="24"/>
        </w:rPr>
        <w:t>!</w:t>
      </w:r>
    </w:p>
    <w:p w:rsidR="00E31A55" w:rsidRDefault="00E31A55">
      <w:pPr>
        <w:spacing w:before="6" w:line="160" w:lineRule="exact"/>
        <w:rPr>
          <w:sz w:val="16"/>
          <w:szCs w:val="16"/>
        </w:rPr>
      </w:pPr>
    </w:p>
    <w:p w:rsidR="00E31A55" w:rsidRDefault="00E31A55">
      <w:pPr>
        <w:spacing w:line="200" w:lineRule="exact"/>
      </w:pPr>
    </w:p>
    <w:p w:rsidR="00E31A55" w:rsidRDefault="00A3676E">
      <w:pPr>
        <w:spacing w:before="16"/>
        <w:ind w:left="404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sz w:val="22"/>
          <w:szCs w:val="22"/>
        </w:rPr>
        <w:t>J</w:t>
      </w:r>
      <w:r>
        <w:rPr>
          <w:spacing w:val="1"/>
          <w:sz w:val="22"/>
          <w:szCs w:val="22"/>
        </w:rPr>
        <w:t>a</w:t>
      </w:r>
      <w:r>
        <w:rPr>
          <w:spacing w:val="-1"/>
          <w:sz w:val="22"/>
          <w:szCs w:val="22"/>
        </w:rPr>
        <w:t>w</w:t>
      </w:r>
      <w:r>
        <w:rPr>
          <w:spacing w:val="1"/>
          <w:sz w:val="22"/>
          <w:szCs w:val="22"/>
        </w:rPr>
        <w:t>ab</w:t>
      </w:r>
      <w:proofErr w:type="spellEnd"/>
      <w:r>
        <w:rPr>
          <w:rFonts w:ascii="Calibri" w:eastAsia="Calibri" w:hAnsi="Calibri" w:cs="Calibri"/>
          <w:sz w:val="22"/>
          <w:szCs w:val="22"/>
        </w:rPr>
        <w:t>:</w:t>
      </w:r>
    </w:p>
    <w:p w:rsidR="00E31A55" w:rsidRDefault="00E31A55">
      <w:pPr>
        <w:spacing w:before="6" w:line="220" w:lineRule="exact"/>
        <w:rPr>
          <w:sz w:val="22"/>
          <w:szCs w:val="22"/>
        </w:rPr>
      </w:pPr>
    </w:p>
    <w:p w:rsidR="00E31A55" w:rsidRDefault="00A3676E">
      <w:pPr>
        <w:ind w:left="40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40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A3676E">
      <w:pPr>
        <w:ind w:left="40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</w:t>
      </w:r>
      <w:r>
        <w:rPr>
          <w:rFonts w:ascii="Calibri" w:eastAsia="Calibri" w:hAnsi="Calibri" w:cs="Calibri"/>
          <w:spacing w:val="3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A3676E">
      <w:pPr>
        <w:spacing w:line="260" w:lineRule="exact"/>
        <w:ind w:left="40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position w:val="1"/>
          <w:sz w:val="22"/>
          <w:szCs w:val="22"/>
        </w:rPr>
        <w:t>.....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6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.....</w:t>
      </w:r>
    </w:p>
    <w:p w:rsidR="00E31A55" w:rsidRDefault="001C7D04">
      <w:pPr>
        <w:ind w:left="404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308" style="position:absolute;left:0;text-align:left;margin-left:91.1pt;margin-top:-87.9pt;width:408.2pt;height:190.55pt;z-index:-251686400;mso-position-horizontal-relative:page" coordorigin="1823,-1758" coordsize="8164,3811">
            <v:group id="_x0000_s1309" style="position:absolute;left:1830;top:-1750;width:8149;height:2926" coordorigin="1830,-1750" coordsize="8149,2926">
              <v:shape id="_x0000_s1316" style="position:absolute;left:1830;top:-1750;width:8149;height:2926" coordorigin="1830,-1750" coordsize="8149,2926" path="m2196,-1750r-88,10l2028,-1709r-70,47l1901,-1601r-42,74l1835,-1444r-5,59l1830,810r11,88l1871,978r47,70l1980,1105r73,42l2136,1171r60,5l9613,1176r88,-11l9781,1135r70,-47l9908,1026r42,-74l9974,869r5,-59l9979,-1385r-11,-87l9938,-1553r-47,-70l9829,-1680r-73,-42l9673,-1746r-60,-4l2196,-1750xe" filled="f" strokecolor="#339">
                <v:path arrowok="t"/>
              </v:shape>
              <v:shape id="_x0000_s1315" type="#_x0000_t75" style="position:absolute;left:8931;top:-1506;width:970;height:1155">
                <v:imagedata r:id="rId32" o:title=""/>
              </v:shape>
              <v:group id="_x0000_s1310" style="position:absolute;left:2210;top:1041;width:2565;height:1005" coordorigin="2210,1041" coordsize="2565,1005">
                <v:shape id="_x0000_s1314" style="position:absolute;left:2210;top:1041;width:2565;height:1005" coordorigin="2210,1041" coordsize="2565,1005" path="m2461,2020r41,3l2544,2027r43,3l2632,2033r46,3l2726,2039r49,3l2825,2044r26,1l2876,2044r50,-2l2975,2039r47,-3l3068,2033r45,-3l3157,2027r43,-4l3241,2020r40,-4l3334,2007r52,-12l3428,1981r33,-14l3492,1946r1,-2l3499,1936r54,-29l3597,1894r55,-14l3703,1872r60,-6l3825,1860r43,-3l3913,1854r45,-3l4006,1848r50,-2l4107,1844r26,l4158,1844r49,2l4255,1848r47,3l4348,1854r45,3l4437,1860r43,4l4540,1870r52,6l4646,1889r46,14l4743,1924r32,22l4775,1140r-39,-24l4683,1095r-48,-13l4579,1069r-58,-6l4459,1057r-43,-3l4371,1051r-46,-3l4279,1046r-48,-2l4183,1042r-50,-1l4107,1041r-51,2l4006,1045r-48,2l3913,1050r-45,2l3825,1056r-62,5l3703,1067r-57,10l3592,1090r-43,15l3506,1126r-14,14l3491,1142r-48,29l3382,1191r-52,12l3281,1211r-60,6l3157,1223r-44,4l3068,1230r-46,3l2975,1236r-49,3l2876,1241r-25,1l2825,1241r-50,-2l2726,1236r-48,-3l2632,1230r-45,-3l2544,1223r-63,-6l2421,1211r-56,-9l2312,1190r-43,-13l2226,1156r-16,-16l2210,1946r8,8l2227,1961r13,7l2255,1975r17,7l2292,1989r23,7l2341,2002r29,6l2401,2013r20,3l2441,2018r20,2xe" fillcolor="#612322" stroked="f">
                  <v:path arrowok="t"/>
                </v:shape>
                <v:shape id="_x0000_s1313" type="#_x0000_t75" style="position:absolute;left:2190;top:1001;width:2565;height:1005">
                  <v:imagedata r:id="rId33" o:title=""/>
                </v:shape>
                <v:group id="_x0000_s1311" style="position:absolute;left:2190;top:1001;width:2565;height:1005" coordorigin="2190,1001" coordsize="2565,1005">
                  <v:shape id="_x0000_s1312" style="position:absolute;left:2190;top:1001;width:2565;height:1005" coordorigin="2190,1001" coordsize="2565,1005" path="m4755,1906r-47,-29l4650,1856r-50,-13l4540,1832r-60,-6l4417,1820r-44,-3l4328,1814r-46,-3l4235,1808r-48,-2l4138,1804r-25,l4087,1804r-51,2l3986,1808r-48,3l3893,1814r-45,3l3805,1820r-62,6l3683,1832r-51,8l3577,1854r-44,13l3488,1889r-15,17l3465,1913r-39,21l3366,1955r-51,12l3261,1976r-60,5l3137,1987r-44,3l3048,1993r-46,3l2955,1999r-49,3l2856,2004r-25,1l2805,2004r-50,-2l2706,1999r-48,-3l2612,1993r-45,-3l2524,1987r-63,-6l2401,1976r-51,-8l2295,1956r-43,-14l2207,1921r-17,-15l2190,1100r7,8l2206,1116r43,21l2292,1150r53,12l2401,1171r60,6l2524,1183r43,4l2612,1190r46,3l2706,1196r49,3l2805,1201r26,1l2856,1201r50,-2l2955,1196r47,-3l3048,1190r45,-3l3137,1183r43,-4l3242,1173r68,-10l3362,1151r43,-13l3452,1117r26,-24l3486,1086r43,-21l3572,1050r54,-13l3683,1027r60,-6l3805,1016r43,-4l3893,1010r45,-3l3986,1005r50,-2l4087,1001r26,l4138,1001r49,2l4235,1005r47,2l4328,1010r45,2l4417,1016r43,3l4520,1025r68,10l4640,1048r43,14l4730,1084r25,16l4755,1906xe" filled="f" strokecolor="#d99493" strokeweight="1pt">
                    <v:path arrowok="t"/>
                  </v:shape>
                </v:group>
              </v:group>
            </v:group>
            <w10:wrap anchorx="page"/>
          </v:group>
        </w:pict>
      </w:r>
      <w:r w:rsidR="00A3676E">
        <w:rPr>
          <w:rFonts w:ascii="Calibri" w:eastAsia="Calibri" w:hAnsi="Calibri" w:cs="Calibri"/>
          <w:sz w:val="22"/>
          <w:szCs w:val="22"/>
        </w:rPr>
        <w:t>.........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</w:t>
      </w:r>
      <w:r w:rsidR="00A3676E">
        <w:rPr>
          <w:rFonts w:ascii="Calibri" w:eastAsia="Calibri" w:hAnsi="Calibri" w:cs="Calibri"/>
          <w:spacing w:val="3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A3676E">
      <w:pPr>
        <w:ind w:left="40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40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A3676E">
      <w:pPr>
        <w:ind w:left="40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</w:t>
      </w:r>
      <w:r>
        <w:rPr>
          <w:rFonts w:ascii="Calibri" w:eastAsia="Calibri" w:hAnsi="Calibri" w:cs="Calibri"/>
          <w:spacing w:val="3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E31A55">
      <w:pPr>
        <w:spacing w:before="7" w:line="160" w:lineRule="exact"/>
        <w:rPr>
          <w:sz w:val="17"/>
          <w:szCs w:val="17"/>
        </w:rPr>
      </w:pPr>
    </w:p>
    <w:p w:rsidR="00E31A55" w:rsidRDefault="00A3676E">
      <w:pPr>
        <w:spacing w:line="460" w:lineRule="exact"/>
        <w:ind w:left="665"/>
        <w:rPr>
          <w:rFonts w:ascii="Algerian" w:eastAsia="Algerian" w:hAnsi="Algerian" w:cs="Algerian"/>
          <w:sz w:val="36"/>
          <w:szCs w:val="36"/>
        </w:rPr>
      </w:pPr>
      <w:r>
        <w:rPr>
          <w:rFonts w:ascii="Algerian" w:eastAsia="Algerian" w:hAnsi="Algerian" w:cs="Algerian"/>
          <w:position w:val="-2"/>
          <w:sz w:val="36"/>
          <w:szCs w:val="36"/>
        </w:rPr>
        <w:t>INF</w:t>
      </w:r>
      <w:r>
        <w:rPr>
          <w:rFonts w:ascii="Algerian" w:eastAsia="Algerian" w:hAnsi="Algerian" w:cs="Algerian"/>
          <w:spacing w:val="2"/>
          <w:position w:val="-2"/>
          <w:sz w:val="36"/>
          <w:szCs w:val="36"/>
        </w:rPr>
        <w:t>O</w:t>
      </w:r>
      <w:r>
        <w:rPr>
          <w:rFonts w:ascii="Algerian" w:eastAsia="Algerian" w:hAnsi="Algerian" w:cs="Algerian"/>
          <w:position w:val="-2"/>
          <w:sz w:val="36"/>
          <w:szCs w:val="36"/>
        </w:rPr>
        <w:t>RM</w:t>
      </w:r>
      <w:r>
        <w:rPr>
          <w:rFonts w:ascii="Algerian" w:eastAsia="Algerian" w:hAnsi="Algerian" w:cs="Algerian"/>
          <w:spacing w:val="1"/>
          <w:position w:val="-2"/>
          <w:sz w:val="36"/>
          <w:szCs w:val="36"/>
        </w:rPr>
        <w:t>A</w:t>
      </w:r>
      <w:r>
        <w:rPr>
          <w:rFonts w:ascii="Algerian" w:eastAsia="Algerian" w:hAnsi="Algerian" w:cs="Algerian"/>
          <w:position w:val="-2"/>
          <w:sz w:val="36"/>
          <w:szCs w:val="36"/>
        </w:rPr>
        <w:t>SI</w:t>
      </w:r>
    </w:p>
    <w:p w:rsidR="00E31A55" w:rsidRDefault="00E31A55">
      <w:pPr>
        <w:spacing w:line="200" w:lineRule="exact"/>
      </w:pPr>
    </w:p>
    <w:p w:rsidR="00E31A55" w:rsidRDefault="00E31A55">
      <w:pPr>
        <w:spacing w:before="7" w:line="240" w:lineRule="exact"/>
        <w:rPr>
          <w:sz w:val="24"/>
          <w:szCs w:val="24"/>
        </w:rPr>
      </w:pPr>
    </w:p>
    <w:p w:rsidR="00E31A55" w:rsidRDefault="00A3676E">
      <w:pPr>
        <w:spacing w:before="29" w:line="260" w:lineRule="exact"/>
        <w:ind w:left="480"/>
        <w:rPr>
          <w:sz w:val="24"/>
          <w:szCs w:val="24"/>
        </w:rPr>
      </w:pPr>
      <w:proofErr w:type="spellStart"/>
      <w:r>
        <w:rPr>
          <w:spacing w:val="1"/>
          <w:position w:val="-1"/>
          <w:sz w:val="24"/>
          <w:szCs w:val="24"/>
        </w:rPr>
        <w:t>P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da</w:t>
      </w:r>
      <w:proofErr w:type="spellEnd"/>
      <w:r>
        <w:rPr>
          <w:spacing w:val="-1"/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k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lorim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ter</w:t>
      </w:r>
      <w:proofErr w:type="spellEnd"/>
      <w:r>
        <w:rPr>
          <w:spacing w:val="-1"/>
          <w:position w:val="-1"/>
          <w:sz w:val="24"/>
          <w:szCs w:val="24"/>
        </w:rPr>
        <w:t xml:space="preserve"> </w:t>
      </w:r>
      <w:proofErr w:type="spellStart"/>
      <w:proofErr w:type="gramStart"/>
      <w:r>
        <w:rPr>
          <w:spacing w:val="2"/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d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</w:t>
      </w:r>
      <w:r>
        <w:rPr>
          <w:spacing w:val="1"/>
          <w:position w:val="-1"/>
          <w:sz w:val="24"/>
          <w:szCs w:val="24"/>
        </w:rPr>
        <w:t>ha</w:t>
      </w:r>
      <w:r>
        <w:rPr>
          <w:position w:val="-1"/>
          <w:sz w:val="24"/>
          <w:szCs w:val="24"/>
        </w:rPr>
        <w:t>na</w:t>
      </w:r>
      <w:proofErr w:type="spellEnd"/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:</w:t>
      </w:r>
      <w:proofErr w:type="gramEnd"/>
    </w:p>
    <w:p w:rsidR="00E31A55" w:rsidRDefault="00E31A55">
      <w:pPr>
        <w:spacing w:before="7" w:line="140" w:lineRule="exact"/>
        <w:rPr>
          <w:sz w:val="15"/>
          <w:szCs w:val="15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A3676E">
      <w:pPr>
        <w:spacing w:before="16" w:line="260" w:lineRule="exact"/>
        <w:ind w:left="87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aksi</w:t>
      </w:r>
      <w:proofErr w:type="spellEnd"/>
      <w:proofErr w:type="gram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+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lar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tan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+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ka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=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sis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m</w:t>
      </w:r>
      <w:proofErr w:type="spellEnd"/>
    </w:p>
    <w:p w:rsidR="00E31A55" w:rsidRDefault="00E31A55">
      <w:pPr>
        <w:spacing w:before="8" w:line="220" w:lineRule="exact"/>
        <w:rPr>
          <w:sz w:val="22"/>
          <w:szCs w:val="22"/>
        </w:rPr>
      </w:pPr>
    </w:p>
    <w:p w:rsidR="00E31A55" w:rsidRDefault="00A3676E">
      <w:pPr>
        <w:spacing w:before="16" w:line="260" w:lineRule="exact"/>
        <w:ind w:left="87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aksi</w:t>
      </w:r>
      <w:proofErr w:type="spellEnd"/>
      <w:proofErr w:type="gram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+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lar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tan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+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ka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=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0</w:t>
      </w:r>
    </w:p>
    <w:p w:rsidR="00E31A55" w:rsidRDefault="00E31A55">
      <w:pPr>
        <w:spacing w:before="9" w:line="220" w:lineRule="exact"/>
        <w:rPr>
          <w:sz w:val="22"/>
          <w:szCs w:val="22"/>
        </w:rPr>
      </w:pPr>
    </w:p>
    <w:p w:rsidR="00E31A55" w:rsidRDefault="00A3676E">
      <w:pPr>
        <w:spacing w:before="16"/>
        <w:ind w:left="87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aksi</w:t>
      </w:r>
      <w:proofErr w:type="spellEnd"/>
      <w:proofErr w:type="gram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=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-q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lar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tan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</w:t>
      </w:r>
      <w:proofErr w:type="spellStart"/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ngg</w:t>
      </w:r>
      <w:r>
        <w:rPr>
          <w:rFonts w:ascii="Calibri" w:eastAsia="Calibri" w:hAnsi="Calibri" w:cs="Calibri"/>
          <w:sz w:val="22"/>
          <w:szCs w:val="22"/>
        </w:rPr>
        <w:t>ap</w:t>
      </w:r>
      <w:proofErr w:type="spell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ak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proofErr w:type="spellEnd"/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alor</w:t>
      </w:r>
      <w:proofErr w:type="spell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serap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ka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er</w:t>
      </w:r>
      <w:proofErr w:type="spellEnd"/>
      <w:r>
        <w:rPr>
          <w:rFonts w:ascii="Calibri" w:eastAsia="Calibri" w:hAnsi="Calibri" w:cs="Calibri"/>
          <w:sz w:val="22"/>
          <w:szCs w:val="22"/>
        </w:rPr>
        <w:t>)</w:t>
      </w:r>
    </w:p>
    <w:p w:rsidR="00E31A55" w:rsidRDefault="00E31A55">
      <w:pPr>
        <w:spacing w:before="19" w:line="220" w:lineRule="exact"/>
        <w:rPr>
          <w:sz w:val="22"/>
          <w:szCs w:val="22"/>
        </w:rPr>
      </w:pPr>
    </w:p>
    <w:p w:rsidR="00E31A55" w:rsidRDefault="001C7D04">
      <w:pPr>
        <w:spacing w:line="480" w:lineRule="exact"/>
        <w:ind w:left="2953"/>
        <w:rPr>
          <w:rFonts w:ascii="Calibri" w:eastAsia="Calibri" w:hAnsi="Calibri" w:cs="Calibri"/>
          <w:sz w:val="40"/>
          <w:szCs w:val="40"/>
        </w:rPr>
      </w:pPr>
      <w:r w:rsidRPr="001C7D04">
        <w:pict>
          <v:shape id="_x0000_s1307" type="#_x0000_t202" style="position:absolute;left:0;text-align:left;margin-left:441.95pt;margin-top:311.7pt;width:53.1pt;height:61.8pt;z-index:-251688448;mso-position-horizontal-relative:page;mso-position-vertical-relative:page" filled="f" stroked="f">
            <v:textbox inset="0,0,0,0">
              <w:txbxContent>
                <w:p w:rsidR="00482BE3" w:rsidRDefault="00482BE3">
                  <w:pPr>
                    <w:spacing w:line="200" w:lineRule="exact"/>
                  </w:pPr>
                </w:p>
                <w:p w:rsidR="00482BE3" w:rsidRDefault="00482BE3">
                  <w:pPr>
                    <w:spacing w:before="14" w:line="220" w:lineRule="exact"/>
                    <w:rPr>
                      <w:sz w:val="22"/>
                      <w:szCs w:val="22"/>
                    </w:rPr>
                  </w:pPr>
                </w:p>
                <w:p w:rsidR="00482BE3" w:rsidRDefault="00482BE3">
                  <w:pPr>
                    <w:ind w:left="-37" w:right="264"/>
                    <w:jc w:val="center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>
                  <w:pPr>
                    <w:ind w:left="76" w:right="191"/>
                    <w:jc w:val="center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</w:p>
                <w:p w:rsidR="00482BE3" w:rsidRDefault="00482BE3">
                  <w:pPr>
                    <w:spacing w:line="260" w:lineRule="exact"/>
                    <w:ind w:left="74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A3676E">
        <w:rPr>
          <w:rFonts w:ascii="Calibri" w:eastAsia="Calibri" w:hAnsi="Calibri" w:cs="Calibri"/>
          <w:b/>
          <w:sz w:val="40"/>
          <w:szCs w:val="40"/>
        </w:rPr>
        <w:t>q</w:t>
      </w:r>
      <w:r w:rsidR="00A3676E">
        <w:rPr>
          <w:rFonts w:ascii="Calibri" w:eastAsia="Calibri" w:hAnsi="Calibri" w:cs="Calibri"/>
          <w:b/>
          <w:spacing w:val="1"/>
          <w:sz w:val="40"/>
          <w:szCs w:val="40"/>
        </w:rPr>
        <w:t xml:space="preserve"> </w:t>
      </w:r>
      <w:proofErr w:type="spellStart"/>
      <w:proofErr w:type="gramStart"/>
      <w:r w:rsidR="00A3676E">
        <w:rPr>
          <w:rFonts w:ascii="Calibri" w:eastAsia="Calibri" w:hAnsi="Calibri" w:cs="Calibri"/>
          <w:b/>
          <w:sz w:val="40"/>
          <w:szCs w:val="40"/>
        </w:rPr>
        <w:t>re</w:t>
      </w:r>
      <w:r w:rsidR="00A3676E">
        <w:rPr>
          <w:rFonts w:ascii="Calibri" w:eastAsia="Calibri" w:hAnsi="Calibri" w:cs="Calibri"/>
          <w:b/>
          <w:spacing w:val="-2"/>
          <w:sz w:val="40"/>
          <w:szCs w:val="40"/>
        </w:rPr>
        <w:t>a</w:t>
      </w:r>
      <w:r w:rsidR="00A3676E">
        <w:rPr>
          <w:rFonts w:ascii="Calibri" w:eastAsia="Calibri" w:hAnsi="Calibri" w:cs="Calibri"/>
          <w:b/>
          <w:sz w:val="40"/>
          <w:szCs w:val="40"/>
        </w:rPr>
        <w:t>ksi</w:t>
      </w:r>
      <w:proofErr w:type="spellEnd"/>
      <w:proofErr w:type="gramEnd"/>
      <w:r w:rsidR="00A3676E">
        <w:rPr>
          <w:rFonts w:ascii="Calibri" w:eastAsia="Calibri" w:hAnsi="Calibri" w:cs="Calibri"/>
          <w:b/>
          <w:sz w:val="40"/>
          <w:szCs w:val="40"/>
        </w:rPr>
        <w:t xml:space="preserve"> = -( </w:t>
      </w:r>
      <w:r w:rsidR="00A3676E">
        <w:rPr>
          <w:rFonts w:ascii="Calibri" w:eastAsia="Calibri" w:hAnsi="Calibri" w:cs="Calibri"/>
          <w:b/>
          <w:spacing w:val="-2"/>
          <w:sz w:val="40"/>
          <w:szCs w:val="40"/>
        </w:rPr>
        <w:t>m</w:t>
      </w:r>
      <w:r w:rsidR="00A3676E">
        <w:rPr>
          <w:rFonts w:ascii="Calibri" w:eastAsia="Calibri" w:hAnsi="Calibri" w:cs="Calibri"/>
          <w:b/>
          <w:sz w:val="40"/>
          <w:szCs w:val="40"/>
        </w:rPr>
        <w:t>. c.</w:t>
      </w:r>
      <w:r w:rsidR="00A3676E">
        <w:rPr>
          <w:rFonts w:ascii="Calibri" w:eastAsia="Calibri" w:hAnsi="Calibri" w:cs="Calibri"/>
          <w:b/>
          <w:spacing w:val="1"/>
          <w:sz w:val="40"/>
          <w:szCs w:val="40"/>
        </w:rPr>
        <w:t xml:space="preserve"> </w:t>
      </w:r>
      <w:r w:rsidR="00A3676E">
        <w:rPr>
          <w:rFonts w:ascii="Calibri" w:eastAsia="Calibri" w:hAnsi="Calibri" w:cs="Calibri"/>
          <w:b/>
          <w:spacing w:val="-1"/>
          <w:sz w:val="40"/>
          <w:szCs w:val="40"/>
        </w:rPr>
        <w:t>∆</w:t>
      </w:r>
      <w:r w:rsidR="00A3676E">
        <w:rPr>
          <w:rFonts w:ascii="Calibri" w:eastAsia="Calibri" w:hAnsi="Calibri" w:cs="Calibri"/>
          <w:b/>
          <w:sz w:val="40"/>
          <w:szCs w:val="40"/>
        </w:rPr>
        <w:t>t)</w:t>
      </w:r>
    </w:p>
    <w:p w:rsidR="00E31A55" w:rsidRDefault="00E31A55">
      <w:pPr>
        <w:spacing w:before="9" w:line="260" w:lineRule="exact"/>
        <w:rPr>
          <w:sz w:val="26"/>
          <w:szCs w:val="26"/>
        </w:rPr>
      </w:pPr>
    </w:p>
    <w:p w:rsidR="00E31A55" w:rsidRDefault="00A3676E">
      <w:pPr>
        <w:spacing w:before="11" w:line="280" w:lineRule="exact"/>
        <w:ind w:left="872"/>
        <w:rPr>
          <w:rFonts w:ascii="Calibri" w:eastAsia="Calibri" w:hAnsi="Calibri" w:cs="Calibri"/>
          <w:sz w:val="24"/>
          <w:szCs w:val="24"/>
        </w:rPr>
      </w:pPr>
      <w:proofErr w:type="spellStart"/>
      <w:proofErr w:type="gramStart"/>
      <w:r>
        <w:rPr>
          <w:rFonts w:ascii="Calibri" w:eastAsia="Calibri" w:hAnsi="Calibri" w:cs="Calibri"/>
          <w:sz w:val="24"/>
          <w:szCs w:val="24"/>
        </w:rPr>
        <w:t>Ket</w:t>
      </w:r>
      <w:proofErr w:type="spellEnd"/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:</w:t>
      </w:r>
      <w:proofErr w:type="gramEnd"/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=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massa</w:t>
      </w:r>
      <w:proofErr w:type="spellEnd"/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(</w:t>
      </w:r>
      <w:r>
        <w:rPr>
          <w:rFonts w:ascii="Calibri" w:eastAsia="Calibri" w:hAnsi="Calibri" w:cs="Calibri"/>
          <w:spacing w:val="-1"/>
          <w:sz w:val="24"/>
          <w:szCs w:val="24"/>
        </w:rPr>
        <w:t>g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m/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g)</w:t>
      </w:r>
    </w:p>
    <w:p w:rsidR="00E31A55" w:rsidRDefault="00E31A55">
      <w:pPr>
        <w:spacing w:before="18" w:line="200" w:lineRule="exact"/>
      </w:pPr>
    </w:p>
    <w:p w:rsidR="00E31A55" w:rsidRDefault="00A3676E">
      <w:pPr>
        <w:spacing w:before="27" w:line="280" w:lineRule="exact"/>
        <w:ind w:left="1361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 =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proofErr w:type="spellEnd"/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j</w:t>
      </w:r>
      <w:r>
        <w:rPr>
          <w:rFonts w:ascii="Calibri" w:eastAsia="Calibri" w:hAnsi="Calibri" w:cs="Calibri"/>
          <w:spacing w:val="1"/>
          <w:sz w:val="24"/>
          <w:szCs w:val="24"/>
        </w:rPr>
        <w:t>en</w:t>
      </w:r>
      <w:r>
        <w:rPr>
          <w:rFonts w:ascii="Calibri" w:eastAsia="Calibri" w:hAnsi="Calibri" w:cs="Calibri"/>
          <w:sz w:val="24"/>
          <w:szCs w:val="24"/>
        </w:rPr>
        <w:t>is</w:t>
      </w:r>
      <w:proofErr w:type="spellEnd"/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(J/</w:t>
      </w:r>
      <w:r>
        <w:rPr>
          <w:rFonts w:ascii="Calibri" w:eastAsia="Calibri" w:hAnsi="Calibri" w:cs="Calibri"/>
          <w:spacing w:val="2"/>
          <w:sz w:val="24"/>
          <w:szCs w:val="24"/>
        </w:rPr>
        <w:t>g</w:t>
      </w:r>
      <w:r>
        <w:rPr>
          <w:rFonts w:ascii="Calibri" w:eastAsia="Calibri" w:hAnsi="Calibri" w:cs="Calibri"/>
          <w:spacing w:val="-1"/>
          <w:position w:val="8"/>
          <w:sz w:val="16"/>
          <w:szCs w:val="16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C </w:t>
      </w:r>
      <w:proofErr w:type="spellStart"/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u</w:t>
      </w:r>
      <w:proofErr w:type="spellEnd"/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J</w:t>
      </w:r>
      <w:r>
        <w:rPr>
          <w:rFonts w:ascii="Calibri" w:eastAsia="Calibri" w:hAnsi="Calibri" w:cs="Calibri"/>
          <w:spacing w:val="1"/>
          <w:sz w:val="24"/>
          <w:szCs w:val="24"/>
        </w:rPr>
        <w:t>/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K)</w:t>
      </w:r>
    </w:p>
    <w:p w:rsidR="00E31A55" w:rsidRDefault="00E31A55">
      <w:pPr>
        <w:spacing w:before="18" w:line="200" w:lineRule="exact"/>
      </w:pPr>
    </w:p>
    <w:p w:rsidR="00E31A55" w:rsidRDefault="00A3676E">
      <w:pPr>
        <w:spacing w:before="27" w:line="280" w:lineRule="exact"/>
        <w:ind w:left="1361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-1"/>
          <w:sz w:val="24"/>
          <w:szCs w:val="24"/>
        </w:rPr>
        <w:t>∆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= </w:t>
      </w:r>
      <w:proofErr w:type="spellStart"/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ub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</w:t>
      </w:r>
      <w:proofErr w:type="spellEnd"/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2"/>
          <w:sz w:val="24"/>
          <w:szCs w:val="24"/>
        </w:rPr>
        <w:t>(</w:t>
      </w:r>
      <w:r>
        <w:rPr>
          <w:rFonts w:ascii="Calibri" w:eastAsia="Calibri" w:hAnsi="Calibri" w:cs="Calibri"/>
          <w:spacing w:val="-1"/>
          <w:position w:val="8"/>
          <w:sz w:val="16"/>
          <w:szCs w:val="16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/</w:t>
      </w:r>
      <w:r>
        <w:rPr>
          <w:rFonts w:ascii="Calibri" w:eastAsia="Calibri" w:hAnsi="Calibri" w:cs="Calibri"/>
          <w:sz w:val="24"/>
          <w:szCs w:val="24"/>
        </w:rPr>
        <w:t>K)</w:t>
      </w:r>
    </w:p>
    <w:p w:rsidR="00E31A55" w:rsidRDefault="00E31A55">
      <w:pPr>
        <w:spacing w:before="15" w:line="220" w:lineRule="exact"/>
        <w:rPr>
          <w:sz w:val="22"/>
          <w:szCs w:val="22"/>
        </w:rPr>
      </w:pPr>
    </w:p>
    <w:p w:rsidR="00E31A55" w:rsidRDefault="00A3676E">
      <w:pPr>
        <w:spacing w:before="11"/>
        <w:ind w:left="1361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q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=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proofErr w:type="spellEnd"/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si</w:t>
      </w:r>
      <w:proofErr w:type="spellEnd"/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(J/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4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J)</w:t>
      </w:r>
    </w:p>
    <w:p w:rsidR="00E31A55" w:rsidRDefault="00A3676E">
      <w:pPr>
        <w:spacing w:line="360" w:lineRule="exact"/>
        <w:ind w:left="2723"/>
        <w:rPr>
          <w:rFonts w:ascii="Cambria Math" w:eastAsia="Cambria Math" w:hAnsi="Cambria Math" w:cs="Cambria Math"/>
          <w:sz w:val="26"/>
          <w:szCs w:val="26"/>
        </w:rPr>
        <w:sectPr w:rsidR="00E31A55">
          <w:pgSz w:w="11920" w:h="16840"/>
          <w:pgMar w:top="1240" w:right="1040" w:bottom="280" w:left="1680" w:header="818" w:footer="0" w:gutter="0"/>
          <w:cols w:space="720"/>
        </w:sectPr>
      </w:pPr>
      <w:r>
        <w:rPr>
          <w:rFonts w:ascii="Cambria Math" w:eastAsia="Cambria Math" w:hAnsi="Cambria Math" w:cs="Cambria Math"/>
          <w:w w:val="45"/>
          <w:position w:val="-13"/>
          <w:sz w:val="26"/>
          <w:szCs w:val="26"/>
        </w:rPr>
        <w:t>𝑞</w:t>
      </w:r>
    </w:p>
    <w:p w:rsidR="00E31A55" w:rsidRDefault="001C7D04">
      <w:pPr>
        <w:spacing w:line="360" w:lineRule="exact"/>
        <w:ind w:left="872" w:right="-74"/>
        <w:rPr>
          <w:rFonts w:ascii="Calibri" w:eastAsia="Calibri" w:hAnsi="Calibri" w:cs="Calibri"/>
          <w:sz w:val="36"/>
          <w:szCs w:val="36"/>
        </w:rPr>
      </w:pPr>
      <w:r w:rsidRPr="001C7D04">
        <w:lastRenderedPageBreak/>
        <w:pict>
          <v:group id="_x0000_s1284" style="position:absolute;left:0;text-align:left;margin-left:109.1pt;margin-top:534.2pt;width:414.75pt;height:294pt;z-index:-251685376;mso-position-horizontal-relative:page;mso-position-vertical-relative:page" coordorigin="2183,10684" coordsize="8295,5880">
            <v:group id="_x0000_s1285" style="position:absolute;left:2190;top:10691;width:8280;height:5865" coordorigin="2190,10691" coordsize="8280,5865">
              <v:shape id="_x0000_s1306" style="position:absolute;left:2190;top:10691;width:8280;height:5865" coordorigin="2190,10691" coordsize="8280,5865" path="m2923,10691r-60,2l2747,10712r-109,37l2537,10801r-91,66l2366,10947r-66,91l2248,11139r-37,109l2192,11364r-2,60l2190,15823r2,60l2211,15999r37,109l2300,16209r66,91l2446,16380r91,66l2638,16498r109,37l2863,16554r60,2l9737,16556r60,-2l9913,16535r109,-37l10123,16446r91,-66l10294,16300r66,-91l10412,16108r37,-109l10468,15883r2,-60l10470,11424r-2,-60l10449,11248r-37,-109l10360,11038r-66,-91l10214,10867r-91,-66l10022,10749r-109,-37l9797,10693r-60,-2l2923,10691xe" filled="f">
                <v:path arrowok="t"/>
              </v:shape>
              <v:group id="_x0000_s1286" style="position:absolute;left:2523;top:10981;width:7620;height:310" coordorigin="2523,10981" coordsize="7620,310">
                <v:shape id="_x0000_s1305" style="position:absolute;left:2523;top:10981;width:7620;height:310" coordorigin="2523,10981" coordsize="7620,310" path="m2523,11291r7619,l10142,10981r-7619,l2523,11291xe" fillcolor="#92cddc" stroked="f">
                  <v:path arrowok="t"/>
                </v:shape>
                <v:group id="_x0000_s1287" style="position:absolute;left:2523;top:11490;width:7620;height:310" coordorigin="2523,11490" coordsize="7620,310">
                  <v:shape id="_x0000_s1304" style="position:absolute;left:2523;top:11490;width:7620;height:310" coordorigin="2523,11490" coordsize="7620,310" path="m2523,11800r7619,l10142,11490r-7619,l2523,11800xe" fillcolor="#92cddc" stroked="f">
                    <v:path arrowok="t"/>
                  </v:shape>
                  <v:group id="_x0000_s1288" style="position:absolute;left:2523;top:11999;width:7620;height:310" coordorigin="2523,11999" coordsize="7620,310">
                    <v:shape id="_x0000_s1303" style="position:absolute;left:2523;top:11999;width:7620;height:310" coordorigin="2523,11999" coordsize="7620,310" path="m2523,12309r7619,l10142,11999r-7619,l2523,12309xe" fillcolor="#92cddc" stroked="f">
                      <v:path arrowok="t"/>
                    </v:shape>
                    <v:group id="_x0000_s1289" style="position:absolute;left:2523;top:12508;width:7620;height:562" coordorigin="2523,12508" coordsize="7620,562">
                      <v:shape id="_x0000_s1302" style="position:absolute;left:2523;top:12508;width:7620;height:562" coordorigin="2523,12508" coordsize="7620,562" path="m2523,13070r7619,l10142,12508r-7619,l2523,13070xe" fillcolor="#92cddc" stroked="f">
                        <v:path arrowok="t"/>
                      </v:shape>
                      <v:group id="_x0000_s1290" style="position:absolute;left:2523;top:13269;width:7620;height:338" coordorigin="2523,13269" coordsize="7620,338">
                        <v:shape id="_x0000_s1301" style="position:absolute;left:2523;top:13269;width:7620;height:338" coordorigin="2523,13269" coordsize="7620,338" path="m2523,13608r7619,l10142,13269r-7619,l2523,13608xe" fillcolor="#92cddc" stroked="f">
                          <v:path arrowok="t"/>
                        </v:shape>
                        <v:group id="_x0000_s1291" style="position:absolute;left:2523;top:13807;width:7620;height:338" coordorigin="2523,13807" coordsize="7620,338">
                          <v:shape id="_x0000_s1300" style="position:absolute;left:2523;top:13807;width:7620;height:338" coordorigin="2523,13807" coordsize="7620,338" path="m2523,14145r7619,l10142,13807r-7619,l2523,14145xe" fillcolor="#92cddc" stroked="f">
                            <v:path arrowok="t"/>
                          </v:shape>
                          <v:group id="_x0000_s1292" style="position:absolute;left:2523;top:14344;width:7620;height:336" coordorigin="2523,14344" coordsize="7620,336">
                            <v:shape id="_x0000_s1299" style="position:absolute;left:2523;top:14344;width:7620;height:336" coordorigin="2523,14344" coordsize="7620,336" path="m2523,14680r7619,l10142,14344r-7619,l2523,14680xe" fillcolor="#92cddc" stroked="f">
                              <v:path arrowok="t"/>
                            </v:shape>
                            <v:group id="_x0000_s1293" style="position:absolute;left:2523;top:14880;width:7620;height:338" coordorigin="2523,14880" coordsize="7620,338">
                              <v:shape id="_x0000_s1298" style="position:absolute;left:2523;top:14880;width:7620;height:338" coordorigin="2523,14880" coordsize="7620,338" path="m2523,15218r7619,l10142,14880r-7619,l2523,15218xe" fillcolor="#92cddc" stroked="f">
                                <v:path arrowok="t"/>
                              </v:shape>
                              <v:group id="_x0000_s1294" style="position:absolute;left:2523;top:15417;width:7620;height:852" coordorigin="2523,15417" coordsize="7620,852">
                                <v:shape id="_x0000_s1297" style="position:absolute;left:2523;top:15417;width:7620;height:852" coordorigin="2523,15417" coordsize="7620,852" path="m2523,16270r7619,l10142,15417r-7619,l2523,16270xe" fillcolor="#92cddc" stroked="f">
                                  <v:path arrowok="t"/>
                                </v:shape>
                                <v:group id="_x0000_s1295" style="position:absolute;left:4237;top:15706;width:497;height:0" coordorigin="4237,15706" coordsize="497,0">
                                  <v:shape id="_x0000_s1296" style="position:absolute;left:4237;top:15706;width:497;height:0" coordorigin="4237,15706" coordsize="497,0" path="m4237,15706r497,e" filled="f" strokeweight="1.3pt">
                                    <v:path arrowok="t"/>
                                  </v:shape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anchorx="page" anchory="page"/>
          </v:group>
        </w:pict>
      </w:r>
      <w:proofErr w:type="spellStart"/>
      <w:proofErr w:type="gramStart"/>
      <w:r w:rsidR="00A3676E">
        <w:rPr>
          <w:rFonts w:ascii="Calibri" w:eastAsia="Calibri" w:hAnsi="Calibri" w:cs="Calibri"/>
          <w:position w:val="2"/>
          <w:sz w:val="24"/>
          <w:szCs w:val="24"/>
        </w:rPr>
        <w:t>se</w:t>
      </w:r>
      <w:r w:rsidR="00A3676E">
        <w:rPr>
          <w:rFonts w:ascii="Calibri" w:eastAsia="Calibri" w:hAnsi="Calibri" w:cs="Calibri"/>
          <w:spacing w:val="1"/>
          <w:position w:val="2"/>
          <w:sz w:val="24"/>
          <w:szCs w:val="24"/>
        </w:rPr>
        <w:t>h</w:t>
      </w:r>
      <w:r w:rsidR="00A3676E">
        <w:rPr>
          <w:rFonts w:ascii="Calibri" w:eastAsia="Calibri" w:hAnsi="Calibri" w:cs="Calibri"/>
          <w:position w:val="2"/>
          <w:sz w:val="24"/>
          <w:szCs w:val="24"/>
        </w:rPr>
        <w:t>i</w:t>
      </w:r>
      <w:r w:rsidR="00A3676E">
        <w:rPr>
          <w:rFonts w:ascii="Calibri" w:eastAsia="Calibri" w:hAnsi="Calibri" w:cs="Calibri"/>
          <w:spacing w:val="1"/>
          <w:position w:val="2"/>
          <w:sz w:val="24"/>
          <w:szCs w:val="24"/>
        </w:rPr>
        <w:t>n</w:t>
      </w:r>
      <w:r w:rsidR="00A3676E">
        <w:rPr>
          <w:rFonts w:ascii="Calibri" w:eastAsia="Calibri" w:hAnsi="Calibri" w:cs="Calibri"/>
          <w:position w:val="2"/>
          <w:sz w:val="24"/>
          <w:szCs w:val="24"/>
        </w:rPr>
        <w:t>gga</w:t>
      </w:r>
      <w:proofErr w:type="spellEnd"/>
      <w:proofErr w:type="gramEnd"/>
      <w:r w:rsidR="00A3676E">
        <w:rPr>
          <w:rFonts w:ascii="Calibri" w:eastAsia="Calibri" w:hAnsi="Calibri" w:cs="Calibri"/>
          <w:position w:val="2"/>
          <w:sz w:val="24"/>
          <w:szCs w:val="24"/>
        </w:rPr>
        <w:t xml:space="preserve"> </w:t>
      </w:r>
      <w:r w:rsidR="00A3676E">
        <w:rPr>
          <w:rFonts w:ascii="Calibri" w:eastAsia="Calibri" w:hAnsi="Calibri" w:cs="Calibri"/>
          <w:spacing w:val="1"/>
          <w:position w:val="2"/>
          <w:sz w:val="36"/>
          <w:szCs w:val="36"/>
        </w:rPr>
        <w:t>∆</w:t>
      </w:r>
      <w:r w:rsidR="00A3676E">
        <w:rPr>
          <w:rFonts w:ascii="Calibri" w:eastAsia="Calibri" w:hAnsi="Calibri" w:cs="Calibri"/>
          <w:position w:val="2"/>
          <w:sz w:val="36"/>
          <w:szCs w:val="36"/>
        </w:rPr>
        <w:t>H</w:t>
      </w:r>
      <w:r w:rsidR="00A3676E">
        <w:rPr>
          <w:rFonts w:ascii="Calibri" w:eastAsia="Calibri" w:hAnsi="Calibri" w:cs="Calibri"/>
          <w:spacing w:val="-1"/>
          <w:position w:val="2"/>
          <w:sz w:val="36"/>
          <w:szCs w:val="36"/>
        </w:rPr>
        <w:t xml:space="preserve"> </w:t>
      </w:r>
      <w:r w:rsidR="00A3676E">
        <w:rPr>
          <w:rFonts w:ascii="Calibri" w:eastAsia="Calibri" w:hAnsi="Calibri" w:cs="Calibri"/>
          <w:position w:val="2"/>
          <w:sz w:val="36"/>
          <w:szCs w:val="36"/>
        </w:rPr>
        <w:t>=</w:t>
      </w:r>
    </w:p>
    <w:p w:rsidR="00E31A55" w:rsidRDefault="00A3676E">
      <w:pPr>
        <w:spacing w:line="1020" w:lineRule="exact"/>
        <w:rPr>
          <w:rFonts w:ascii="Cambria Math" w:eastAsia="Cambria Math" w:hAnsi="Cambria Math" w:cs="Cambria Math"/>
          <w:sz w:val="26"/>
          <w:szCs w:val="26"/>
        </w:rPr>
        <w:sectPr w:rsidR="00E31A55">
          <w:type w:val="continuous"/>
          <w:pgSz w:w="11920" w:h="16840"/>
          <w:pgMar w:top="1220" w:right="1040" w:bottom="280" w:left="1680" w:header="720" w:footer="720" w:gutter="0"/>
          <w:cols w:num="2" w:space="720" w:equalWidth="0">
            <w:col w:w="2477" w:space="80"/>
            <w:col w:w="6643"/>
          </w:cols>
        </w:sectPr>
      </w:pPr>
      <w:r>
        <w:br w:type="column"/>
      </w:r>
      <w:r>
        <w:rPr>
          <w:rFonts w:ascii="Cambria Math" w:eastAsia="Cambria Math" w:hAnsi="Cambria Math" w:cs="Cambria Math"/>
          <w:w w:val="76"/>
          <w:position w:val="37"/>
          <w:sz w:val="26"/>
          <w:szCs w:val="26"/>
        </w:rPr>
        <w:lastRenderedPageBreak/>
        <w:t>��</w:t>
      </w:r>
      <w:r>
        <w:rPr>
          <w:rFonts w:ascii="Cambria Math" w:eastAsia="Cambria Math" w:hAnsi="Cambria Math" w:cs="Cambria Math"/>
          <w:spacing w:val="1"/>
          <w:w w:val="76"/>
          <w:position w:val="37"/>
          <w:sz w:val="26"/>
          <w:szCs w:val="26"/>
        </w:rPr>
        <w:t>�</w:t>
      </w:r>
      <w:r>
        <w:rPr>
          <w:rFonts w:ascii="Cambria Math" w:eastAsia="Cambria Math" w:hAnsi="Cambria Math" w:cs="Cambria Math"/>
          <w:w w:val="53"/>
          <w:position w:val="37"/>
          <w:sz w:val="26"/>
          <w:szCs w:val="26"/>
        </w:rPr>
        <w:t>�</w:t>
      </w: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before="19" w:line="200" w:lineRule="exact"/>
      </w:pPr>
    </w:p>
    <w:p w:rsidR="00E31A55" w:rsidRDefault="00A3676E">
      <w:pPr>
        <w:spacing w:before="29" w:line="260" w:lineRule="exact"/>
        <w:ind w:left="820"/>
        <w:rPr>
          <w:sz w:val="24"/>
          <w:szCs w:val="24"/>
        </w:rPr>
      </w:pPr>
      <w:proofErr w:type="spellStart"/>
      <w:r>
        <w:rPr>
          <w:spacing w:val="1"/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d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ng</w:t>
      </w:r>
      <w:proofErr w:type="spellEnd"/>
      <w:r>
        <w:rPr>
          <w:spacing w:val="-2"/>
          <w:position w:val="-1"/>
          <w:sz w:val="24"/>
          <w:szCs w:val="24"/>
        </w:rPr>
        <w:t xml:space="preserve"> </w:t>
      </w:r>
      <w:proofErr w:type="spellStart"/>
      <w:r>
        <w:rPr>
          <w:spacing w:val="2"/>
          <w:position w:val="-1"/>
          <w:sz w:val="24"/>
          <w:szCs w:val="24"/>
        </w:rPr>
        <w:t>p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da</w:t>
      </w:r>
      <w:proofErr w:type="spellEnd"/>
      <w:r>
        <w:rPr>
          <w:spacing w:val="-1"/>
          <w:position w:val="-1"/>
          <w:sz w:val="24"/>
          <w:szCs w:val="24"/>
        </w:rPr>
        <w:t xml:space="preserve"> </w:t>
      </w:r>
      <w:proofErr w:type="spellStart"/>
      <w:r>
        <w:rPr>
          <w:spacing w:val="2"/>
          <w:position w:val="-1"/>
          <w:sz w:val="24"/>
          <w:szCs w:val="24"/>
        </w:rPr>
        <w:t>k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lorim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ter</w:t>
      </w:r>
      <w:proofErr w:type="spellEnd"/>
      <w:r>
        <w:rPr>
          <w:spacing w:val="1"/>
          <w:position w:val="-1"/>
          <w:sz w:val="24"/>
          <w:szCs w:val="24"/>
        </w:rPr>
        <w:t xml:space="preserve"> </w:t>
      </w:r>
      <w:proofErr w:type="spellStart"/>
      <w:proofErr w:type="gramStart"/>
      <w:r>
        <w:rPr>
          <w:spacing w:val="-2"/>
          <w:position w:val="-1"/>
          <w:sz w:val="24"/>
          <w:szCs w:val="24"/>
        </w:rPr>
        <w:t>B</w:t>
      </w:r>
      <w:r>
        <w:rPr>
          <w:position w:val="-1"/>
          <w:sz w:val="24"/>
          <w:szCs w:val="24"/>
        </w:rPr>
        <w:t>om</w:t>
      </w:r>
      <w:proofErr w:type="spellEnd"/>
      <w:r>
        <w:rPr>
          <w:position w:val="-1"/>
          <w:sz w:val="24"/>
          <w:szCs w:val="24"/>
        </w:rPr>
        <w:t xml:space="preserve"> :</w:t>
      </w:r>
      <w:proofErr w:type="gramEnd"/>
    </w:p>
    <w:p w:rsidR="00E31A55" w:rsidRDefault="00E31A55">
      <w:pPr>
        <w:spacing w:before="2" w:line="120" w:lineRule="exact"/>
        <w:rPr>
          <w:sz w:val="13"/>
          <w:szCs w:val="13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A3676E">
      <w:pPr>
        <w:spacing w:before="16" w:line="260" w:lineRule="exact"/>
        <w:ind w:left="1065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aksi</w:t>
      </w:r>
      <w:proofErr w:type="spellEnd"/>
      <w:proofErr w:type="gram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+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air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+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alor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er</w:t>
      </w:r>
      <w:proofErr w:type="spell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=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m</w:t>
      </w:r>
      <w:proofErr w:type="spellEnd"/>
    </w:p>
    <w:p w:rsidR="00E31A55" w:rsidRDefault="00E31A55">
      <w:pPr>
        <w:spacing w:before="8" w:line="220" w:lineRule="exact"/>
        <w:rPr>
          <w:sz w:val="22"/>
          <w:szCs w:val="22"/>
        </w:rPr>
      </w:pPr>
    </w:p>
    <w:p w:rsidR="00E31A55" w:rsidRDefault="00A3676E">
      <w:pPr>
        <w:spacing w:before="16" w:line="260" w:lineRule="exact"/>
        <w:ind w:left="1065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aksi</w:t>
      </w:r>
      <w:proofErr w:type="spellEnd"/>
      <w:proofErr w:type="gram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+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air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+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alor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er</w:t>
      </w:r>
      <w:proofErr w:type="spell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=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0</w:t>
      </w:r>
    </w:p>
    <w:p w:rsidR="00E31A55" w:rsidRDefault="00E31A55">
      <w:pPr>
        <w:spacing w:before="8" w:line="220" w:lineRule="exact"/>
        <w:rPr>
          <w:sz w:val="22"/>
          <w:szCs w:val="22"/>
        </w:rPr>
      </w:pPr>
    </w:p>
    <w:p w:rsidR="00E31A55" w:rsidRDefault="00A3676E">
      <w:pPr>
        <w:spacing w:before="16"/>
        <w:ind w:left="1065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aksi</w:t>
      </w:r>
      <w:proofErr w:type="spellEnd"/>
      <w:proofErr w:type="gramEnd"/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=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- (q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air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+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er</w:t>
      </w:r>
      <w:proofErr w:type="spellEnd"/>
      <w:r>
        <w:rPr>
          <w:rFonts w:ascii="Calibri" w:eastAsia="Calibri" w:hAnsi="Calibri" w:cs="Calibri"/>
          <w:sz w:val="22"/>
          <w:szCs w:val="22"/>
        </w:rPr>
        <w:t>)</w:t>
      </w:r>
    </w:p>
    <w:p w:rsidR="00E31A55" w:rsidRDefault="00E31A55">
      <w:pPr>
        <w:spacing w:before="20" w:line="220" w:lineRule="exact"/>
        <w:rPr>
          <w:sz w:val="22"/>
          <w:szCs w:val="22"/>
        </w:rPr>
      </w:pPr>
    </w:p>
    <w:p w:rsidR="00E31A55" w:rsidRDefault="00A3676E">
      <w:pPr>
        <w:spacing w:line="480" w:lineRule="exact"/>
        <w:ind w:left="2549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b/>
          <w:sz w:val="40"/>
          <w:szCs w:val="40"/>
        </w:rPr>
        <w:t>q</w:t>
      </w:r>
      <w:r>
        <w:rPr>
          <w:rFonts w:ascii="Calibri" w:eastAsia="Calibri" w:hAnsi="Calibri" w:cs="Calibri"/>
          <w:b/>
          <w:spacing w:val="1"/>
          <w:sz w:val="40"/>
          <w:szCs w:val="4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b/>
          <w:sz w:val="40"/>
          <w:szCs w:val="40"/>
        </w:rPr>
        <w:t>re</w:t>
      </w:r>
      <w:r>
        <w:rPr>
          <w:rFonts w:ascii="Calibri" w:eastAsia="Calibri" w:hAnsi="Calibri" w:cs="Calibri"/>
          <w:b/>
          <w:spacing w:val="-2"/>
          <w:sz w:val="40"/>
          <w:szCs w:val="40"/>
        </w:rPr>
        <w:t>a</w:t>
      </w:r>
      <w:r>
        <w:rPr>
          <w:rFonts w:ascii="Calibri" w:eastAsia="Calibri" w:hAnsi="Calibri" w:cs="Calibri"/>
          <w:b/>
          <w:sz w:val="40"/>
          <w:szCs w:val="40"/>
        </w:rPr>
        <w:t>ksi</w:t>
      </w:r>
      <w:proofErr w:type="spellEnd"/>
      <w:proofErr w:type="gramEnd"/>
      <w:r>
        <w:rPr>
          <w:rFonts w:ascii="Calibri" w:eastAsia="Calibri" w:hAnsi="Calibri" w:cs="Calibri"/>
          <w:b/>
          <w:sz w:val="40"/>
          <w:szCs w:val="40"/>
        </w:rPr>
        <w:t xml:space="preserve"> = -( </w:t>
      </w:r>
      <w:r>
        <w:rPr>
          <w:rFonts w:ascii="Calibri" w:eastAsia="Calibri" w:hAnsi="Calibri" w:cs="Calibri"/>
          <w:b/>
          <w:spacing w:val="-2"/>
          <w:sz w:val="40"/>
          <w:szCs w:val="40"/>
        </w:rPr>
        <w:t>m</w:t>
      </w:r>
      <w:r>
        <w:rPr>
          <w:rFonts w:ascii="Calibri" w:eastAsia="Calibri" w:hAnsi="Calibri" w:cs="Calibri"/>
          <w:b/>
          <w:sz w:val="40"/>
          <w:szCs w:val="40"/>
        </w:rPr>
        <w:t>. c.</w:t>
      </w:r>
      <w:r>
        <w:rPr>
          <w:rFonts w:ascii="Calibri" w:eastAsia="Calibri" w:hAnsi="Calibri" w:cs="Calibri"/>
          <w:b/>
          <w:spacing w:val="1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spacing w:val="-1"/>
          <w:sz w:val="40"/>
          <w:szCs w:val="40"/>
        </w:rPr>
        <w:t>∆</w:t>
      </w:r>
      <w:r>
        <w:rPr>
          <w:rFonts w:ascii="Calibri" w:eastAsia="Calibri" w:hAnsi="Calibri" w:cs="Calibri"/>
          <w:b/>
          <w:sz w:val="40"/>
          <w:szCs w:val="40"/>
        </w:rPr>
        <w:t>t</w:t>
      </w:r>
      <w:r>
        <w:rPr>
          <w:rFonts w:ascii="Calibri" w:eastAsia="Calibri" w:hAnsi="Calibri" w:cs="Calibri"/>
          <w:b/>
          <w:spacing w:val="-1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sz w:val="40"/>
          <w:szCs w:val="40"/>
        </w:rPr>
        <w:t xml:space="preserve">+ C. </w:t>
      </w:r>
      <w:r>
        <w:rPr>
          <w:rFonts w:ascii="Calibri" w:eastAsia="Calibri" w:hAnsi="Calibri" w:cs="Calibri"/>
          <w:b/>
          <w:spacing w:val="-1"/>
          <w:sz w:val="40"/>
          <w:szCs w:val="40"/>
        </w:rPr>
        <w:t>∆</w:t>
      </w:r>
      <w:r>
        <w:rPr>
          <w:rFonts w:ascii="Calibri" w:eastAsia="Calibri" w:hAnsi="Calibri" w:cs="Calibri"/>
          <w:b/>
          <w:sz w:val="40"/>
          <w:szCs w:val="40"/>
        </w:rPr>
        <w:t>t)</w:t>
      </w:r>
    </w:p>
    <w:p w:rsidR="00E31A55" w:rsidRDefault="00E31A55">
      <w:pPr>
        <w:spacing w:before="9" w:line="260" w:lineRule="exact"/>
        <w:rPr>
          <w:sz w:val="26"/>
          <w:szCs w:val="26"/>
        </w:rPr>
      </w:pPr>
    </w:p>
    <w:p w:rsidR="00E31A55" w:rsidRDefault="00A3676E">
      <w:pPr>
        <w:spacing w:before="11" w:line="280" w:lineRule="exact"/>
        <w:ind w:left="1065"/>
        <w:rPr>
          <w:rFonts w:ascii="Calibri" w:eastAsia="Calibri" w:hAnsi="Calibri" w:cs="Calibri"/>
          <w:sz w:val="24"/>
          <w:szCs w:val="24"/>
        </w:rPr>
      </w:pPr>
      <w:proofErr w:type="spellStart"/>
      <w:proofErr w:type="gramStart"/>
      <w:r>
        <w:rPr>
          <w:rFonts w:ascii="Calibri" w:eastAsia="Calibri" w:hAnsi="Calibri" w:cs="Calibri"/>
          <w:sz w:val="24"/>
          <w:szCs w:val="24"/>
        </w:rPr>
        <w:t>Ket</w:t>
      </w:r>
      <w:proofErr w:type="spellEnd"/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:</w:t>
      </w:r>
      <w:proofErr w:type="gramEnd"/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=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massa</w:t>
      </w:r>
      <w:proofErr w:type="spellEnd"/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at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(</w:t>
      </w:r>
      <w:r>
        <w:rPr>
          <w:rFonts w:ascii="Calibri" w:eastAsia="Calibri" w:hAnsi="Calibri" w:cs="Calibri"/>
          <w:spacing w:val="-1"/>
          <w:sz w:val="24"/>
          <w:szCs w:val="24"/>
        </w:rPr>
        <w:t>g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m/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g)</w:t>
      </w:r>
    </w:p>
    <w:p w:rsidR="00E31A55" w:rsidRDefault="00E31A55">
      <w:pPr>
        <w:spacing w:before="18" w:line="200" w:lineRule="exact"/>
      </w:pPr>
    </w:p>
    <w:p w:rsidR="00E31A55" w:rsidRDefault="001C7D04">
      <w:pPr>
        <w:spacing w:before="27" w:line="280" w:lineRule="exact"/>
        <w:ind w:left="1555"/>
        <w:rPr>
          <w:rFonts w:ascii="Calibri" w:eastAsia="Calibri" w:hAnsi="Calibri" w:cs="Calibri"/>
          <w:sz w:val="24"/>
          <w:szCs w:val="24"/>
        </w:rPr>
      </w:pPr>
      <w:r w:rsidRPr="001C7D04">
        <w:pict>
          <v:group id="_x0000_s1259" style="position:absolute;left:0;text-align:left;margin-left:100.9pt;margin-top:179.5pt;width:414.75pt;height:319.05pt;z-index:-251683328;mso-position-horizontal-relative:page;mso-position-vertical-relative:page" coordorigin="2018,3590" coordsize="8295,6381">
            <v:group id="_x0000_s1260" style="position:absolute;left:2025;top:3598;width:8280;height:6366" coordorigin="2025,3598" coordsize="8280,6366">
              <v:shape id="_x0000_s1283" style="position:absolute;left:2025;top:3598;width:8280;height:6366" coordorigin="2025,3598" coordsize="8280,6366" path="m2821,3598r-65,3l2692,3608r-62,13l2569,3639r-58,22l2455,3687r-53,30l2351,3752r-48,38l2258,3831r-41,45l2179,3924r-35,51l2114,4028r-26,56l2066,4142r-18,61l2035,4265r-7,64l2025,4394r,4774l2028,9233r7,64l2048,9359r18,61l2088,9478r26,56l2144,9587r35,51l2217,9686r41,45l2303,9772r48,38l2402,9845r53,30l2511,9901r58,22l2630,9941r62,13l2756,9961r65,3l9509,9964r65,-3l9638,9954r62,-13l9761,9923r58,-22l9875,9875r53,-30l9979,9810r48,-38l10072,9731r41,-45l10151,9638r35,-51l10216,9534r26,-56l10264,9420r18,-61l10295,9297r7,-64l10305,9168r,-4774l10302,4329r-7,-64l10282,4203r-18,-61l10242,4084r-26,-56l10186,3975r-35,-51l10113,3876r-41,-45l10027,3790r-48,-38l9928,3717r-53,-30l9819,3661r-58,-22l9700,3621r-62,-13l9574,3601r-65,-3l2821,3598xe" filled="f">
                <v:path arrowok="t"/>
              </v:shape>
              <v:group id="_x0000_s1261" style="position:absolute;left:2376;top:3908;width:7581;height:310" coordorigin="2376,3908" coordsize="7581,310">
                <v:shape id="_x0000_s1282" style="position:absolute;left:2376;top:3908;width:7581;height:310" coordorigin="2376,3908" coordsize="7581,310" path="m9958,3908r-7582,l2376,4217r7582,l9958,3908xe" fillcolor="#92cddc" stroked="f">
                  <v:path arrowok="t"/>
                </v:shape>
                <v:group id="_x0000_s1262" style="position:absolute;left:2376;top:4416;width:7581;height:310" coordorigin="2376,4416" coordsize="7581,310">
                  <v:shape id="_x0000_s1281" style="position:absolute;left:2376;top:4416;width:7581;height:310" coordorigin="2376,4416" coordsize="7581,310" path="m2376,4726r7582,l9958,4416r-7582,l2376,4726xe" fillcolor="#92cddc" stroked="f">
                    <v:path arrowok="t"/>
                  </v:shape>
                  <v:group id="_x0000_s1263" style="position:absolute;left:2376;top:4925;width:7581;height:310" coordorigin="2376,4925" coordsize="7581,310">
                    <v:shape id="_x0000_s1280" style="position:absolute;left:2376;top:4925;width:7581;height:310" coordorigin="2376,4925" coordsize="7581,310" path="m2376,5235r7582,l9958,4925r-7582,l2376,5235xe" fillcolor="#92cddc" stroked="f">
                      <v:path arrowok="t"/>
                    </v:shape>
                    <v:group id="_x0000_s1264" style="position:absolute;left:2376;top:5435;width:7581;height:562" coordorigin="2376,5435" coordsize="7581,562">
                      <v:shape id="_x0000_s1279" style="position:absolute;left:2376;top:5435;width:7581;height:562" coordorigin="2376,5435" coordsize="7581,562" path="m2376,5996r7582,l9958,5435r-7582,l2376,5996xe" fillcolor="#92cddc" stroked="f">
                        <v:path arrowok="t"/>
                      </v:shape>
                      <v:group id="_x0000_s1265" style="position:absolute;left:2376;top:6195;width:7581;height:338" coordorigin="2376,6195" coordsize="7581,338">
                        <v:shape id="_x0000_s1278" style="position:absolute;left:2376;top:6195;width:7581;height:338" coordorigin="2376,6195" coordsize="7581,338" path="m2376,6534r7582,l9958,6195r-7582,l2376,6534xe" fillcolor="#92cddc" stroked="f">
                          <v:path arrowok="t"/>
                        </v:shape>
                        <v:group id="_x0000_s1266" style="position:absolute;left:2376;top:6733;width:7581;height:336" coordorigin="2376,6733" coordsize="7581,336">
                          <v:shape id="_x0000_s1277" style="position:absolute;left:2376;top:6733;width:7581;height:336" coordorigin="2376,6733" coordsize="7581,336" path="m2376,7069r7582,l9958,6733r-7582,l2376,7069xe" fillcolor="#92cddc" stroked="f">
                            <v:path arrowok="t"/>
                          </v:shape>
                          <v:group id="_x0000_s1267" style="position:absolute;left:2376;top:7268;width:7581;height:338" coordorigin="2376,7268" coordsize="7581,338">
                            <v:shape id="_x0000_s1276" style="position:absolute;left:2376;top:7268;width:7581;height:338" coordorigin="2376,7268" coordsize="7581,338" path="m2376,7607r7582,l9958,7268r-7582,l2376,7607xe" fillcolor="#92cddc" stroked="f">
                              <v:path arrowok="t"/>
                            </v:shape>
                            <v:group id="_x0000_s1268" style="position:absolute;left:2376;top:7806;width:7581;height:338" coordorigin="2376,7806" coordsize="7581,338">
                              <v:shape id="_x0000_s1275" style="position:absolute;left:2376;top:7806;width:7581;height:338" coordorigin="2376,7806" coordsize="7581,338" path="m2376,8144r7582,l9958,7806r-7582,l2376,8144xe" fillcolor="#92cddc" stroked="f">
                                <v:path arrowok="t"/>
                              </v:shape>
                              <v:group id="_x0000_s1269" style="position:absolute;left:2376;top:8343;width:7581;height:336" coordorigin="2376,8343" coordsize="7581,336">
                                <v:shape id="_x0000_s1274" style="position:absolute;left:2376;top:8343;width:7581;height:336" coordorigin="2376,8343" coordsize="7581,336" path="m2376,8680r7582,l9958,8343r-7582,l2376,8680xe" fillcolor="#92cddc" stroked="f">
                                  <v:path arrowok="t"/>
                                </v:shape>
                                <v:group id="_x0000_s1270" style="position:absolute;left:2376;top:8879;width:7581;height:643" coordorigin="2376,8879" coordsize="7581,643">
                                  <v:shape id="_x0000_s1273" style="position:absolute;left:2376;top:8879;width:7581;height:643" coordorigin="2376,8879" coordsize="7581,643" path="m2376,9522r7582,l9958,8879r-7582,l2376,9522xe" fillcolor="#92cddc" stroked="f">
                                    <v:path arrowok="t"/>
                                  </v:shape>
                                  <v:group id="_x0000_s1271" style="position:absolute;left:4091;top:9169;width:497;height:0" coordorigin="4091,9169" coordsize="497,0">
                                    <v:shape id="_x0000_s1272" style="position:absolute;left:4091;top:9169;width:497;height:0" coordorigin="4091,9169" coordsize="497,0" path="m4091,9169r496,e" filled="f" strokeweight="1.3pt">
                                      <v:path arrowok="t"/>
                                    </v:shape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anchorx="page" anchory="page"/>
          </v:group>
        </w:pict>
      </w:r>
      <w:r w:rsidR="00A3676E">
        <w:rPr>
          <w:rFonts w:ascii="Calibri" w:eastAsia="Calibri" w:hAnsi="Calibri" w:cs="Calibri"/>
          <w:sz w:val="24"/>
          <w:szCs w:val="24"/>
        </w:rPr>
        <w:t>c =</w:t>
      </w:r>
      <w:r w:rsidR="00A3676E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proofErr w:type="spellStart"/>
      <w:r w:rsidR="00A3676E">
        <w:rPr>
          <w:rFonts w:ascii="Calibri" w:eastAsia="Calibri" w:hAnsi="Calibri" w:cs="Calibri"/>
          <w:spacing w:val="-1"/>
          <w:sz w:val="24"/>
          <w:szCs w:val="24"/>
        </w:rPr>
        <w:t>k</w:t>
      </w:r>
      <w:r w:rsidR="00A3676E">
        <w:rPr>
          <w:rFonts w:ascii="Calibri" w:eastAsia="Calibri" w:hAnsi="Calibri" w:cs="Calibri"/>
          <w:sz w:val="24"/>
          <w:szCs w:val="24"/>
        </w:rPr>
        <w:t>al</w:t>
      </w:r>
      <w:r w:rsidR="00A3676E">
        <w:rPr>
          <w:rFonts w:ascii="Calibri" w:eastAsia="Calibri" w:hAnsi="Calibri" w:cs="Calibri"/>
          <w:spacing w:val="1"/>
          <w:sz w:val="24"/>
          <w:szCs w:val="24"/>
        </w:rPr>
        <w:t>o</w:t>
      </w:r>
      <w:r w:rsidR="00A3676E">
        <w:rPr>
          <w:rFonts w:ascii="Calibri" w:eastAsia="Calibri" w:hAnsi="Calibri" w:cs="Calibri"/>
          <w:sz w:val="24"/>
          <w:szCs w:val="24"/>
        </w:rPr>
        <w:t>r</w:t>
      </w:r>
      <w:proofErr w:type="spellEnd"/>
      <w:r w:rsidR="00A3676E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spellStart"/>
      <w:r w:rsidR="00A3676E">
        <w:rPr>
          <w:rFonts w:ascii="Calibri" w:eastAsia="Calibri" w:hAnsi="Calibri" w:cs="Calibri"/>
          <w:sz w:val="24"/>
          <w:szCs w:val="24"/>
        </w:rPr>
        <w:t>j</w:t>
      </w:r>
      <w:r w:rsidR="00A3676E">
        <w:rPr>
          <w:rFonts w:ascii="Calibri" w:eastAsia="Calibri" w:hAnsi="Calibri" w:cs="Calibri"/>
          <w:spacing w:val="1"/>
          <w:sz w:val="24"/>
          <w:szCs w:val="24"/>
        </w:rPr>
        <w:t>en</w:t>
      </w:r>
      <w:r w:rsidR="00A3676E">
        <w:rPr>
          <w:rFonts w:ascii="Calibri" w:eastAsia="Calibri" w:hAnsi="Calibri" w:cs="Calibri"/>
          <w:sz w:val="24"/>
          <w:szCs w:val="24"/>
        </w:rPr>
        <w:t>is</w:t>
      </w:r>
      <w:proofErr w:type="spellEnd"/>
      <w:r w:rsidR="00A3676E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="00A3676E">
        <w:rPr>
          <w:rFonts w:ascii="Calibri" w:eastAsia="Calibri" w:hAnsi="Calibri" w:cs="Calibri"/>
          <w:sz w:val="24"/>
          <w:szCs w:val="24"/>
        </w:rPr>
        <w:t>(J/</w:t>
      </w:r>
      <w:r w:rsidR="00A3676E">
        <w:rPr>
          <w:rFonts w:ascii="Calibri" w:eastAsia="Calibri" w:hAnsi="Calibri" w:cs="Calibri"/>
          <w:spacing w:val="2"/>
          <w:sz w:val="24"/>
          <w:szCs w:val="24"/>
        </w:rPr>
        <w:t>g</w:t>
      </w:r>
      <w:r w:rsidR="00A3676E">
        <w:rPr>
          <w:rFonts w:ascii="Calibri" w:eastAsia="Calibri" w:hAnsi="Calibri" w:cs="Calibri"/>
          <w:spacing w:val="-1"/>
          <w:position w:val="8"/>
          <w:sz w:val="16"/>
          <w:szCs w:val="16"/>
        </w:rPr>
        <w:t>o</w:t>
      </w:r>
      <w:r w:rsidR="00A3676E">
        <w:rPr>
          <w:rFonts w:ascii="Calibri" w:eastAsia="Calibri" w:hAnsi="Calibri" w:cs="Calibri"/>
          <w:sz w:val="24"/>
          <w:szCs w:val="24"/>
        </w:rPr>
        <w:t xml:space="preserve">C </w:t>
      </w:r>
      <w:proofErr w:type="spellStart"/>
      <w:r w:rsidR="00A3676E">
        <w:rPr>
          <w:rFonts w:ascii="Calibri" w:eastAsia="Calibri" w:hAnsi="Calibri" w:cs="Calibri"/>
          <w:sz w:val="24"/>
          <w:szCs w:val="24"/>
        </w:rPr>
        <w:t>a</w:t>
      </w:r>
      <w:r w:rsidR="00A3676E">
        <w:rPr>
          <w:rFonts w:ascii="Calibri" w:eastAsia="Calibri" w:hAnsi="Calibri" w:cs="Calibri"/>
          <w:spacing w:val="1"/>
          <w:sz w:val="24"/>
          <w:szCs w:val="24"/>
        </w:rPr>
        <w:t>t</w:t>
      </w:r>
      <w:r w:rsidR="00A3676E">
        <w:rPr>
          <w:rFonts w:ascii="Calibri" w:eastAsia="Calibri" w:hAnsi="Calibri" w:cs="Calibri"/>
          <w:spacing w:val="-2"/>
          <w:sz w:val="24"/>
          <w:szCs w:val="24"/>
        </w:rPr>
        <w:t>a</w:t>
      </w:r>
      <w:r w:rsidR="00A3676E">
        <w:rPr>
          <w:rFonts w:ascii="Calibri" w:eastAsia="Calibri" w:hAnsi="Calibri" w:cs="Calibri"/>
          <w:sz w:val="24"/>
          <w:szCs w:val="24"/>
        </w:rPr>
        <w:t>u</w:t>
      </w:r>
      <w:proofErr w:type="spellEnd"/>
      <w:r w:rsidR="00A3676E"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 w:rsidR="00A3676E">
        <w:rPr>
          <w:rFonts w:ascii="Calibri" w:eastAsia="Calibri" w:hAnsi="Calibri" w:cs="Calibri"/>
          <w:sz w:val="24"/>
          <w:szCs w:val="24"/>
        </w:rPr>
        <w:t>J</w:t>
      </w:r>
      <w:r w:rsidR="00A3676E">
        <w:rPr>
          <w:rFonts w:ascii="Calibri" w:eastAsia="Calibri" w:hAnsi="Calibri" w:cs="Calibri"/>
          <w:spacing w:val="1"/>
          <w:sz w:val="24"/>
          <w:szCs w:val="24"/>
        </w:rPr>
        <w:t>/</w:t>
      </w:r>
      <w:r w:rsidR="00A3676E">
        <w:rPr>
          <w:rFonts w:ascii="Calibri" w:eastAsia="Calibri" w:hAnsi="Calibri" w:cs="Calibri"/>
          <w:spacing w:val="-1"/>
          <w:sz w:val="24"/>
          <w:szCs w:val="24"/>
        </w:rPr>
        <w:t>k</w:t>
      </w:r>
      <w:r w:rsidR="00A3676E">
        <w:rPr>
          <w:rFonts w:ascii="Calibri" w:eastAsia="Calibri" w:hAnsi="Calibri" w:cs="Calibri"/>
          <w:sz w:val="24"/>
          <w:szCs w:val="24"/>
        </w:rPr>
        <w:t>g</w:t>
      </w:r>
      <w:r w:rsidR="00A3676E"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 w:rsidR="00A3676E">
        <w:rPr>
          <w:rFonts w:ascii="Calibri" w:eastAsia="Calibri" w:hAnsi="Calibri" w:cs="Calibri"/>
          <w:sz w:val="24"/>
          <w:szCs w:val="24"/>
        </w:rPr>
        <w:t>K)</w:t>
      </w:r>
    </w:p>
    <w:p w:rsidR="00E31A55" w:rsidRDefault="00E31A55">
      <w:pPr>
        <w:spacing w:before="15" w:line="200" w:lineRule="exact"/>
      </w:pPr>
    </w:p>
    <w:p w:rsidR="00E31A55" w:rsidRDefault="00A3676E">
      <w:pPr>
        <w:spacing w:before="27" w:line="280" w:lineRule="exact"/>
        <w:ind w:left="1555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-1"/>
          <w:sz w:val="24"/>
          <w:szCs w:val="24"/>
        </w:rPr>
        <w:t>∆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= </w:t>
      </w:r>
      <w:proofErr w:type="spellStart"/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ub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an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</w:t>
      </w:r>
      <w:proofErr w:type="spellEnd"/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2"/>
          <w:sz w:val="24"/>
          <w:szCs w:val="24"/>
        </w:rPr>
        <w:t>(</w:t>
      </w:r>
      <w:r>
        <w:rPr>
          <w:rFonts w:ascii="Calibri" w:eastAsia="Calibri" w:hAnsi="Calibri" w:cs="Calibri"/>
          <w:spacing w:val="-1"/>
          <w:position w:val="8"/>
          <w:sz w:val="16"/>
          <w:szCs w:val="16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/</w:t>
      </w:r>
      <w:r>
        <w:rPr>
          <w:rFonts w:ascii="Calibri" w:eastAsia="Calibri" w:hAnsi="Calibri" w:cs="Calibri"/>
          <w:sz w:val="24"/>
          <w:szCs w:val="24"/>
        </w:rPr>
        <w:t>K)</w:t>
      </w:r>
    </w:p>
    <w:p w:rsidR="00E31A55" w:rsidRDefault="00E31A55">
      <w:pPr>
        <w:spacing w:before="18" w:line="220" w:lineRule="exact"/>
        <w:rPr>
          <w:sz w:val="22"/>
          <w:szCs w:val="22"/>
        </w:rPr>
      </w:pPr>
    </w:p>
    <w:p w:rsidR="00E31A55" w:rsidRDefault="00A3676E">
      <w:pPr>
        <w:spacing w:before="11" w:line="280" w:lineRule="exact"/>
        <w:ind w:left="1555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q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=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proofErr w:type="spellEnd"/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si</w:t>
      </w:r>
      <w:proofErr w:type="spellEnd"/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(J/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4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J)</w:t>
      </w:r>
    </w:p>
    <w:p w:rsidR="00E31A55" w:rsidRDefault="00E31A55">
      <w:pPr>
        <w:spacing w:before="18" w:line="200" w:lineRule="exact"/>
      </w:pPr>
    </w:p>
    <w:p w:rsidR="00E31A55" w:rsidRDefault="00A3676E">
      <w:pPr>
        <w:spacing w:before="27"/>
        <w:ind w:left="1555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 =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as</w:t>
      </w:r>
      <w:proofErr w:type="spellEnd"/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proofErr w:type="spellEnd"/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rim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er</w:t>
      </w:r>
      <w:proofErr w:type="spellEnd"/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(J</w:t>
      </w:r>
      <w:r>
        <w:rPr>
          <w:rFonts w:ascii="Calibri" w:eastAsia="Calibri" w:hAnsi="Calibri" w:cs="Calibri"/>
          <w:spacing w:val="4"/>
          <w:sz w:val="24"/>
          <w:szCs w:val="24"/>
        </w:rPr>
        <w:t>/</w:t>
      </w:r>
      <w:r>
        <w:rPr>
          <w:rFonts w:ascii="Calibri" w:eastAsia="Calibri" w:hAnsi="Calibri" w:cs="Calibri"/>
          <w:spacing w:val="-1"/>
          <w:position w:val="8"/>
          <w:sz w:val="16"/>
          <w:szCs w:val="16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C </w:t>
      </w:r>
      <w:proofErr w:type="spellStart"/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J</w:t>
      </w:r>
      <w:r>
        <w:rPr>
          <w:rFonts w:ascii="Calibri" w:eastAsia="Calibri" w:hAnsi="Calibri" w:cs="Calibri"/>
          <w:spacing w:val="1"/>
          <w:sz w:val="24"/>
          <w:szCs w:val="24"/>
        </w:rPr>
        <w:t>/</w:t>
      </w:r>
      <w:r>
        <w:rPr>
          <w:rFonts w:ascii="Calibri" w:eastAsia="Calibri" w:hAnsi="Calibri" w:cs="Calibri"/>
          <w:sz w:val="24"/>
          <w:szCs w:val="24"/>
        </w:rPr>
        <w:t>K)</w:t>
      </w:r>
    </w:p>
    <w:p w:rsidR="00E31A55" w:rsidRDefault="00A3676E">
      <w:pPr>
        <w:spacing w:line="360" w:lineRule="exact"/>
        <w:ind w:left="2916"/>
        <w:rPr>
          <w:rFonts w:ascii="Cambria Math" w:eastAsia="Cambria Math" w:hAnsi="Cambria Math" w:cs="Cambria Math"/>
          <w:sz w:val="26"/>
          <w:szCs w:val="26"/>
        </w:rPr>
        <w:sectPr w:rsidR="00E31A55">
          <w:pgSz w:w="11920" w:h="16840"/>
          <w:pgMar w:top="1240" w:right="1040" w:bottom="280" w:left="1340" w:header="818" w:footer="0" w:gutter="0"/>
          <w:cols w:space="720"/>
        </w:sectPr>
      </w:pPr>
      <w:r>
        <w:rPr>
          <w:rFonts w:ascii="Cambria Math" w:eastAsia="Cambria Math" w:hAnsi="Cambria Math" w:cs="Cambria Math"/>
          <w:w w:val="45"/>
          <w:position w:val="-13"/>
          <w:sz w:val="26"/>
          <w:szCs w:val="26"/>
        </w:rPr>
        <w:t>𝑞</w:t>
      </w:r>
    </w:p>
    <w:p w:rsidR="00E31A55" w:rsidRDefault="00A3676E">
      <w:pPr>
        <w:spacing w:line="360" w:lineRule="exact"/>
        <w:ind w:left="1065" w:right="-74"/>
        <w:rPr>
          <w:rFonts w:ascii="Calibri" w:eastAsia="Calibri" w:hAnsi="Calibri" w:cs="Calibri"/>
          <w:sz w:val="36"/>
          <w:szCs w:val="36"/>
        </w:rPr>
      </w:pPr>
      <w:proofErr w:type="spellStart"/>
      <w:proofErr w:type="gramStart"/>
      <w:r>
        <w:rPr>
          <w:rFonts w:ascii="Calibri" w:eastAsia="Calibri" w:hAnsi="Calibri" w:cs="Calibri"/>
          <w:position w:val="2"/>
          <w:sz w:val="24"/>
          <w:szCs w:val="24"/>
        </w:rPr>
        <w:lastRenderedPageBreak/>
        <w:t>se</w:t>
      </w: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h</w:t>
      </w:r>
      <w:r>
        <w:rPr>
          <w:rFonts w:ascii="Calibri" w:eastAsia="Calibri" w:hAnsi="Calibri" w:cs="Calibri"/>
          <w:position w:val="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n</w:t>
      </w:r>
      <w:r>
        <w:rPr>
          <w:rFonts w:ascii="Calibri" w:eastAsia="Calibri" w:hAnsi="Calibri" w:cs="Calibri"/>
          <w:position w:val="2"/>
          <w:sz w:val="24"/>
          <w:szCs w:val="24"/>
        </w:rPr>
        <w:t>gga</w:t>
      </w:r>
      <w:proofErr w:type="spellEnd"/>
      <w:proofErr w:type="gramEnd"/>
      <w:r>
        <w:rPr>
          <w:rFonts w:ascii="Calibri" w:eastAsia="Calibri" w:hAnsi="Calibri" w:cs="Calibri"/>
          <w:position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position w:val="2"/>
          <w:sz w:val="36"/>
          <w:szCs w:val="36"/>
        </w:rPr>
        <w:t>∆</w:t>
      </w:r>
      <w:r>
        <w:rPr>
          <w:rFonts w:ascii="Calibri" w:eastAsia="Calibri" w:hAnsi="Calibri" w:cs="Calibri"/>
          <w:position w:val="2"/>
          <w:sz w:val="36"/>
          <w:szCs w:val="36"/>
        </w:rPr>
        <w:t>H</w:t>
      </w:r>
      <w:r>
        <w:rPr>
          <w:rFonts w:ascii="Calibri" w:eastAsia="Calibri" w:hAnsi="Calibri" w:cs="Calibri"/>
          <w:spacing w:val="-1"/>
          <w:position w:val="2"/>
          <w:sz w:val="36"/>
          <w:szCs w:val="36"/>
        </w:rPr>
        <w:t xml:space="preserve"> </w:t>
      </w:r>
      <w:r>
        <w:rPr>
          <w:rFonts w:ascii="Calibri" w:eastAsia="Calibri" w:hAnsi="Calibri" w:cs="Calibri"/>
          <w:position w:val="2"/>
          <w:sz w:val="36"/>
          <w:szCs w:val="36"/>
        </w:rPr>
        <w:t>=</w:t>
      </w:r>
    </w:p>
    <w:p w:rsidR="00E31A55" w:rsidRDefault="00A3676E">
      <w:pPr>
        <w:spacing w:line="500" w:lineRule="exact"/>
        <w:rPr>
          <w:rFonts w:ascii="Cambria Math" w:eastAsia="Cambria Math" w:hAnsi="Cambria Math" w:cs="Cambria Math"/>
          <w:sz w:val="26"/>
          <w:szCs w:val="26"/>
        </w:rPr>
        <w:sectPr w:rsidR="00E31A55">
          <w:type w:val="continuous"/>
          <w:pgSz w:w="11920" w:h="16840"/>
          <w:pgMar w:top="1220" w:right="1040" w:bottom="280" w:left="1340" w:header="720" w:footer="720" w:gutter="0"/>
          <w:cols w:num="2" w:space="720" w:equalWidth="0">
            <w:col w:w="2671" w:space="80"/>
            <w:col w:w="6789"/>
          </w:cols>
        </w:sectPr>
      </w:pPr>
      <w:r>
        <w:br w:type="column"/>
      </w:r>
      <w:r>
        <w:rPr>
          <w:rFonts w:ascii="Cambria Math" w:eastAsia="Cambria Math" w:hAnsi="Cambria Math" w:cs="Cambria Math"/>
          <w:w w:val="76"/>
          <w:position w:val="-4"/>
          <w:sz w:val="26"/>
          <w:szCs w:val="26"/>
        </w:rPr>
        <w:lastRenderedPageBreak/>
        <w:t>��</w:t>
      </w:r>
      <w:r>
        <w:rPr>
          <w:rFonts w:ascii="Cambria Math" w:eastAsia="Cambria Math" w:hAnsi="Cambria Math" w:cs="Cambria Math"/>
          <w:spacing w:val="1"/>
          <w:w w:val="76"/>
          <w:position w:val="-4"/>
          <w:sz w:val="26"/>
          <w:szCs w:val="26"/>
        </w:rPr>
        <w:t>�</w:t>
      </w:r>
      <w:r>
        <w:rPr>
          <w:rFonts w:ascii="Cambria Math" w:eastAsia="Cambria Math" w:hAnsi="Cambria Math" w:cs="Cambria Math"/>
          <w:w w:val="53"/>
          <w:position w:val="-4"/>
          <w:sz w:val="26"/>
          <w:szCs w:val="26"/>
        </w:rPr>
        <w:t>�</w:t>
      </w: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before="3" w:line="280" w:lineRule="exact"/>
        <w:rPr>
          <w:sz w:val="28"/>
          <w:szCs w:val="28"/>
        </w:rPr>
      </w:pPr>
    </w:p>
    <w:p w:rsidR="00E31A55" w:rsidRDefault="00A3676E">
      <w:pPr>
        <w:spacing w:line="420" w:lineRule="exact"/>
        <w:ind w:left="100"/>
        <w:rPr>
          <w:rFonts w:ascii="Algerian" w:eastAsia="Algerian" w:hAnsi="Algerian" w:cs="Algerian"/>
          <w:sz w:val="36"/>
          <w:szCs w:val="36"/>
        </w:rPr>
      </w:pP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AY</w:t>
      </w:r>
      <w:r>
        <w:rPr>
          <w:rFonts w:ascii="Algerian" w:eastAsia="Algerian" w:hAnsi="Algerian" w:cs="Algerian"/>
          <w:color w:val="FF0000"/>
          <w:spacing w:val="1"/>
          <w:position w:val="-1"/>
          <w:sz w:val="36"/>
          <w:szCs w:val="36"/>
        </w:rPr>
        <w:t>O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O</w:t>
      </w:r>
      <w:r>
        <w:rPr>
          <w:rFonts w:ascii="Algerian" w:eastAsia="Algerian" w:hAnsi="Algerian" w:cs="Algerian"/>
          <w:color w:val="FF0000"/>
          <w:spacing w:val="2"/>
          <w:position w:val="-1"/>
          <w:sz w:val="36"/>
          <w:szCs w:val="36"/>
        </w:rPr>
        <w:t xml:space="preserve"> </w:t>
      </w:r>
      <w:proofErr w:type="gramStart"/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BE</w:t>
      </w:r>
      <w:r>
        <w:rPr>
          <w:rFonts w:ascii="Algerian" w:eastAsia="Algerian" w:hAnsi="Algerian" w:cs="Algerian"/>
          <w:color w:val="FF0000"/>
          <w:spacing w:val="-1"/>
          <w:position w:val="-1"/>
          <w:sz w:val="36"/>
          <w:szCs w:val="36"/>
        </w:rPr>
        <w:t>R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LA</w:t>
      </w:r>
      <w:r>
        <w:rPr>
          <w:rFonts w:ascii="Algerian" w:eastAsia="Algerian" w:hAnsi="Algerian" w:cs="Algerian"/>
          <w:color w:val="FF0000"/>
          <w:spacing w:val="-1"/>
          <w:position w:val="-1"/>
          <w:sz w:val="36"/>
          <w:szCs w:val="36"/>
        </w:rPr>
        <w:t>T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 xml:space="preserve">IH </w:t>
      </w:r>
      <w:r>
        <w:rPr>
          <w:rFonts w:ascii="Algerian" w:eastAsia="Algerian" w:hAnsi="Algerian" w:cs="Algerian"/>
          <w:color w:val="FF0000"/>
          <w:spacing w:val="2"/>
          <w:position w:val="-1"/>
          <w:sz w:val="36"/>
          <w:szCs w:val="36"/>
        </w:rPr>
        <w:t>!</w:t>
      </w:r>
      <w:r>
        <w:rPr>
          <w:rFonts w:ascii="Algerian" w:eastAsia="Algerian" w:hAnsi="Algerian" w:cs="Algerian"/>
          <w:color w:val="FF0000"/>
          <w:spacing w:val="-1"/>
          <w:position w:val="-1"/>
          <w:sz w:val="36"/>
          <w:szCs w:val="36"/>
        </w:rPr>
        <w:t>!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!</w:t>
      </w:r>
      <w:proofErr w:type="gramEnd"/>
    </w:p>
    <w:p w:rsidR="00E31A55" w:rsidRDefault="00E31A55">
      <w:pPr>
        <w:spacing w:before="1" w:line="100" w:lineRule="exact"/>
        <w:rPr>
          <w:sz w:val="11"/>
          <w:szCs w:val="11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A3676E">
      <w:pPr>
        <w:spacing w:line="220" w:lineRule="exact"/>
        <w:ind w:left="384" w:right="577" w:hanging="283"/>
        <w:rPr>
          <w:sz w:val="21"/>
          <w:szCs w:val="21"/>
        </w:rPr>
      </w:pPr>
      <w:r>
        <w:rPr>
          <w:position w:val="2"/>
          <w:sz w:val="21"/>
          <w:szCs w:val="21"/>
        </w:rPr>
        <w:t xml:space="preserve">1. </w:t>
      </w:r>
      <w:r>
        <w:rPr>
          <w:spacing w:val="20"/>
          <w:position w:val="2"/>
          <w:sz w:val="21"/>
          <w:szCs w:val="21"/>
        </w:rPr>
        <w:t xml:space="preserve"> </w:t>
      </w:r>
      <w:r>
        <w:rPr>
          <w:spacing w:val="1"/>
          <w:position w:val="2"/>
          <w:sz w:val="21"/>
          <w:szCs w:val="21"/>
        </w:rPr>
        <w:t>D</w:t>
      </w:r>
      <w:r>
        <w:rPr>
          <w:position w:val="2"/>
          <w:sz w:val="21"/>
          <w:szCs w:val="21"/>
        </w:rPr>
        <w:t>i</w:t>
      </w:r>
      <w:r>
        <w:rPr>
          <w:spacing w:val="-1"/>
          <w:position w:val="2"/>
          <w:sz w:val="21"/>
          <w:szCs w:val="21"/>
        </w:rPr>
        <w:t xml:space="preserve"> </w:t>
      </w:r>
      <w:proofErr w:type="spellStart"/>
      <w:r>
        <w:rPr>
          <w:position w:val="2"/>
          <w:sz w:val="21"/>
          <w:szCs w:val="21"/>
        </w:rPr>
        <w:t>da</w:t>
      </w:r>
      <w:r>
        <w:rPr>
          <w:spacing w:val="-1"/>
          <w:position w:val="2"/>
          <w:sz w:val="21"/>
          <w:szCs w:val="21"/>
        </w:rPr>
        <w:t>l</w:t>
      </w:r>
      <w:r>
        <w:rPr>
          <w:position w:val="2"/>
          <w:sz w:val="21"/>
          <w:szCs w:val="21"/>
        </w:rPr>
        <w:t>am</w:t>
      </w:r>
      <w:proofErr w:type="spellEnd"/>
      <w:r>
        <w:rPr>
          <w:spacing w:val="-3"/>
          <w:position w:val="2"/>
          <w:sz w:val="21"/>
          <w:szCs w:val="21"/>
        </w:rPr>
        <w:t xml:space="preserve"> </w:t>
      </w:r>
      <w:proofErr w:type="spellStart"/>
      <w:r>
        <w:rPr>
          <w:position w:val="2"/>
          <w:sz w:val="21"/>
          <w:szCs w:val="21"/>
        </w:rPr>
        <w:t>su</w:t>
      </w:r>
      <w:r>
        <w:rPr>
          <w:spacing w:val="-1"/>
          <w:position w:val="2"/>
          <w:sz w:val="21"/>
          <w:szCs w:val="21"/>
        </w:rPr>
        <w:t>at</w:t>
      </w:r>
      <w:r>
        <w:rPr>
          <w:position w:val="2"/>
          <w:sz w:val="21"/>
          <w:szCs w:val="21"/>
        </w:rPr>
        <w:t>u</w:t>
      </w:r>
      <w:proofErr w:type="spellEnd"/>
      <w:r>
        <w:rPr>
          <w:position w:val="2"/>
          <w:sz w:val="21"/>
          <w:szCs w:val="21"/>
        </w:rPr>
        <w:t xml:space="preserve"> </w:t>
      </w:r>
      <w:proofErr w:type="spellStart"/>
      <w:r>
        <w:rPr>
          <w:position w:val="2"/>
          <w:sz w:val="21"/>
          <w:szCs w:val="21"/>
        </w:rPr>
        <w:t>ka</w:t>
      </w:r>
      <w:r>
        <w:rPr>
          <w:spacing w:val="-1"/>
          <w:position w:val="2"/>
          <w:sz w:val="21"/>
          <w:szCs w:val="21"/>
        </w:rPr>
        <w:t>l</w:t>
      </w:r>
      <w:r>
        <w:rPr>
          <w:position w:val="2"/>
          <w:sz w:val="21"/>
          <w:szCs w:val="21"/>
        </w:rPr>
        <w:t>o</w:t>
      </w:r>
      <w:r>
        <w:rPr>
          <w:spacing w:val="-1"/>
          <w:position w:val="2"/>
          <w:sz w:val="21"/>
          <w:szCs w:val="21"/>
        </w:rPr>
        <w:t>ri</w:t>
      </w:r>
      <w:r>
        <w:rPr>
          <w:spacing w:val="-4"/>
          <w:position w:val="2"/>
          <w:sz w:val="21"/>
          <w:szCs w:val="21"/>
        </w:rPr>
        <w:t>m</w:t>
      </w:r>
      <w:r>
        <w:rPr>
          <w:position w:val="2"/>
          <w:sz w:val="21"/>
          <w:szCs w:val="21"/>
        </w:rPr>
        <w:t>e</w:t>
      </w:r>
      <w:r>
        <w:rPr>
          <w:spacing w:val="-1"/>
          <w:position w:val="2"/>
          <w:sz w:val="21"/>
          <w:szCs w:val="21"/>
        </w:rPr>
        <w:t>t</w:t>
      </w:r>
      <w:r>
        <w:rPr>
          <w:position w:val="2"/>
          <w:sz w:val="21"/>
          <w:szCs w:val="21"/>
        </w:rPr>
        <w:t>er</w:t>
      </w:r>
      <w:proofErr w:type="spellEnd"/>
      <w:r>
        <w:rPr>
          <w:position w:val="2"/>
          <w:sz w:val="21"/>
          <w:szCs w:val="21"/>
        </w:rPr>
        <w:t xml:space="preserve"> </w:t>
      </w:r>
      <w:proofErr w:type="spellStart"/>
      <w:r>
        <w:rPr>
          <w:spacing w:val="2"/>
          <w:position w:val="2"/>
          <w:sz w:val="21"/>
          <w:szCs w:val="21"/>
        </w:rPr>
        <w:t>b</w:t>
      </w:r>
      <w:r>
        <w:rPr>
          <w:position w:val="2"/>
          <w:sz w:val="21"/>
          <w:szCs w:val="21"/>
        </w:rPr>
        <w:t>om</w:t>
      </w:r>
      <w:proofErr w:type="spellEnd"/>
      <w:r>
        <w:rPr>
          <w:spacing w:val="-3"/>
          <w:position w:val="2"/>
          <w:sz w:val="21"/>
          <w:szCs w:val="21"/>
        </w:rPr>
        <w:t xml:space="preserve"> </w:t>
      </w:r>
      <w:proofErr w:type="spellStart"/>
      <w:r>
        <w:rPr>
          <w:position w:val="2"/>
          <w:sz w:val="21"/>
          <w:szCs w:val="21"/>
        </w:rPr>
        <w:t>d</w:t>
      </w:r>
      <w:r>
        <w:rPr>
          <w:spacing w:val="-1"/>
          <w:position w:val="2"/>
          <w:sz w:val="21"/>
          <w:szCs w:val="21"/>
        </w:rPr>
        <w:t>ir</w:t>
      </w:r>
      <w:r>
        <w:rPr>
          <w:position w:val="2"/>
          <w:sz w:val="21"/>
          <w:szCs w:val="21"/>
        </w:rPr>
        <w:t>eak</w:t>
      </w:r>
      <w:r>
        <w:rPr>
          <w:spacing w:val="-1"/>
          <w:position w:val="2"/>
          <w:sz w:val="21"/>
          <w:szCs w:val="21"/>
        </w:rPr>
        <w:t>si</w:t>
      </w:r>
      <w:r>
        <w:rPr>
          <w:position w:val="2"/>
          <w:sz w:val="21"/>
          <w:szCs w:val="21"/>
        </w:rPr>
        <w:t>kan</w:t>
      </w:r>
      <w:proofErr w:type="spellEnd"/>
      <w:r>
        <w:rPr>
          <w:position w:val="2"/>
          <w:sz w:val="21"/>
          <w:szCs w:val="21"/>
        </w:rPr>
        <w:t xml:space="preserve"> 0</w:t>
      </w:r>
      <w:proofErr w:type="gramStart"/>
      <w:r>
        <w:rPr>
          <w:position w:val="2"/>
          <w:sz w:val="21"/>
          <w:szCs w:val="21"/>
        </w:rPr>
        <w:t>,16</w:t>
      </w:r>
      <w:proofErr w:type="gramEnd"/>
      <w:r>
        <w:rPr>
          <w:spacing w:val="1"/>
          <w:position w:val="2"/>
          <w:sz w:val="21"/>
          <w:szCs w:val="21"/>
        </w:rPr>
        <w:t xml:space="preserve"> </w:t>
      </w:r>
      <w:r>
        <w:rPr>
          <w:position w:val="2"/>
          <w:sz w:val="21"/>
          <w:szCs w:val="21"/>
        </w:rPr>
        <w:t>g</w:t>
      </w:r>
      <w:r>
        <w:rPr>
          <w:spacing w:val="-1"/>
          <w:position w:val="2"/>
          <w:sz w:val="21"/>
          <w:szCs w:val="21"/>
        </w:rPr>
        <w:t>r</w:t>
      </w:r>
      <w:r>
        <w:rPr>
          <w:position w:val="2"/>
          <w:sz w:val="21"/>
          <w:szCs w:val="21"/>
        </w:rPr>
        <w:t>am</w:t>
      </w:r>
      <w:r>
        <w:rPr>
          <w:spacing w:val="-3"/>
          <w:position w:val="2"/>
          <w:sz w:val="21"/>
          <w:szCs w:val="21"/>
        </w:rPr>
        <w:t xml:space="preserve"> </w:t>
      </w:r>
      <w:r>
        <w:rPr>
          <w:position w:val="2"/>
          <w:sz w:val="21"/>
          <w:szCs w:val="21"/>
        </w:rPr>
        <w:t>g</w:t>
      </w:r>
      <w:r>
        <w:rPr>
          <w:spacing w:val="-3"/>
          <w:position w:val="2"/>
          <w:sz w:val="21"/>
          <w:szCs w:val="21"/>
        </w:rPr>
        <w:t>a</w:t>
      </w:r>
      <w:r>
        <w:rPr>
          <w:position w:val="2"/>
          <w:sz w:val="21"/>
          <w:szCs w:val="21"/>
        </w:rPr>
        <w:t xml:space="preserve">s </w:t>
      </w:r>
      <w:proofErr w:type="spellStart"/>
      <w:r>
        <w:rPr>
          <w:spacing w:val="-4"/>
          <w:position w:val="2"/>
          <w:sz w:val="21"/>
          <w:szCs w:val="21"/>
        </w:rPr>
        <w:t>m</w:t>
      </w:r>
      <w:r>
        <w:rPr>
          <w:position w:val="2"/>
          <w:sz w:val="21"/>
          <w:szCs w:val="21"/>
        </w:rPr>
        <w:t>e</w:t>
      </w:r>
      <w:r>
        <w:rPr>
          <w:spacing w:val="-1"/>
          <w:position w:val="2"/>
          <w:sz w:val="21"/>
          <w:szCs w:val="21"/>
        </w:rPr>
        <w:t>t</w:t>
      </w:r>
      <w:r>
        <w:rPr>
          <w:position w:val="2"/>
          <w:sz w:val="21"/>
          <w:szCs w:val="21"/>
        </w:rPr>
        <w:t>ana</w:t>
      </w:r>
      <w:proofErr w:type="spellEnd"/>
      <w:r>
        <w:rPr>
          <w:position w:val="2"/>
          <w:sz w:val="21"/>
          <w:szCs w:val="21"/>
        </w:rPr>
        <w:t xml:space="preserve"> </w:t>
      </w:r>
      <w:r>
        <w:rPr>
          <w:spacing w:val="-1"/>
          <w:position w:val="2"/>
          <w:sz w:val="21"/>
          <w:szCs w:val="21"/>
        </w:rPr>
        <w:t>(</w:t>
      </w:r>
      <w:r>
        <w:rPr>
          <w:position w:val="2"/>
          <w:sz w:val="21"/>
          <w:szCs w:val="21"/>
        </w:rPr>
        <w:t>C</w:t>
      </w:r>
      <w:r>
        <w:rPr>
          <w:spacing w:val="-1"/>
          <w:position w:val="2"/>
          <w:sz w:val="21"/>
          <w:szCs w:val="21"/>
        </w:rPr>
        <w:t>H</w:t>
      </w:r>
      <w:r>
        <w:rPr>
          <w:sz w:val="10"/>
          <w:szCs w:val="10"/>
        </w:rPr>
        <w:t>4</w:t>
      </w:r>
      <w:r>
        <w:rPr>
          <w:position w:val="2"/>
          <w:sz w:val="21"/>
          <w:szCs w:val="21"/>
        </w:rPr>
        <w:t xml:space="preserve">) </w:t>
      </w:r>
      <w:proofErr w:type="spellStart"/>
      <w:r>
        <w:rPr>
          <w:position w:val="2"/>
          <w:sz w:val="21"/>
          <w:szCs w:val="21"/>
        </w:rPr>
        <w:t>dengan</w:t>
      </w:r>
      <w:proofErr w:type="spellEnd"/>
      <w:r>
        <w:rPr>
          <w:spacing w:val="-2"/>
          <w:position w:val="2"/>
          <w:sz w:val="21"/>
          <w:szCs w:val="21"/>
        </w:rPr>
        <w:t xml:space="preserve"> </w:t>
      </w:r>
      <w:proofErr w:type="spellStart"/>
      <w:r>
        <w:rPr>
          <w:position w:val="2"/>
          <w:sz w:val="21"/>
          <w:szCs w:val="21"/>
        </w:rPr>
        <w:t>oks</w:t>
      </w:r>
      <w:r>
        <w:rPr>
          <w:spacing w:val="-2"/>
          <w:position w:val="2"/>
          <w:sz w:val="21"/>
          <w:szCs w:val="21"/>
        </w:rPr>
        <w:t>ig</w:t>
      </w:r>
      <w:r>
        <w:rPr>
          <w:position w:val="2"/>
          <w:sz w:val="21"/>
          <w:szCs w:val="21"/>
        </w:rPr>
        <w:t>en</w:t>
      </w:r>
      <w:proofErr w:type="spellEnd"/>
      <w:r>
        <w:rPr>
          <w:position w:val="2"/>
          <w:sz w:val="21"/>
          <w:szCs w:val="21"/>
        </w:rPr>
        <w:t xml:space="preserve"> </w:t>
      </w:r>
      <w:proofErr w:type="spellStart"/>
      <w:r>
        <w:rPr>
          <w:position w:val="2"/>
          <w:sz w:val="21"/>
          <w:szCs w:val="21"/>
        </w:rPr>
        <w:t>be</w:t>
      </w:r>
      <w:r>
        <w:rPr>
          <w:spacing w:val="-1"/>
          <w:position w:val="2"/>
          <w:sz w:val="21"/>
          <w:szCs w:val="21"/>
        </w:rPr>
        <w:t>rl</w:t>
      </w:r>
      <w:r>
        <w:rPr>
          <w:position w:val="2"/>
          <w:sz w:val="21"/>
          <w:szCs w:val="21"/>
        </w:rPr>
        <w:t>eb</w:t>
      </w:r>
      <w:r>
        <w:rPr>
          <w:spacing w:val="-1"/>
          <w:position w:val="2"/>
          <w:sz w:val="21"/>
          <w:szCs w:val="21"/>
        </w:rPr>
        <w:t>i</w:t>
      </w:r>
      <w:r>
        <w:rPr>
          <w:position w:val="2"/>
          <w:sz w:val="21"/>
          <w:szCs w:val="21"/>
        </w:rPr>
        <w:t>han</w:t>
      </w:r>
      <w:proofErr w:type="spellEnd"/>
      <w:r>
        <w:rPr>
          <w:position w:val="2"/>
          <w:sz w:val="21"/>
          <w:szCs w:val="21"/>
        </w:rPr>
        <w:t xml:space="preserve">, </w:t>
      </w:r>
      <w:proofErr w:type="spellStart"/>
      <w:r>
        <w:rPr>
          <w:sz w:val="21"/>
          <w:szCs w:val="21"/>
        </w:rPr>
        <w:t>s</w:t>
      </w:r>
      <w:r>
        <w:rPr>
          <w:spacing w:val="-1"/>
          <w:sz w:val="21"/>
          <w:szCs w:val="21"/>
        </w:rPr>
        <w:t>e</w:t>
      </w:r>
      <w:r>
        <w:rPr>
          <w:sz w:val="21"/>
          <w:szCs w:val="21"/>
        </w:rPr>
        <w:t>h</w:t>
      </w:r>
      <w:r>
        <w:rPr>
          <w:spacing w:val="-1"/>
          <w:sz w:val="21"/>
          <w:szCs w:val="21"/>
        </w:rPr>
        <w:t>i</w:t>
      </w:r>
      <w:r>
        <w:rPr>
          <w:sz w:val="21"/>
          <w:szCs w:val="21"/>
        </w:rPr>
        <w:t>ngga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pacing w:val="-1"/>
          <w:sz w:val="21"/>
          <w:szCs w:val="21"/>
        </w:rPr>
        <w:t>t</w:t>
      </w:r>
      <w:r>
        <w:rPr>
          <w:sz w:val="21"/>
          <w:szCs w:val="21"/>
        </w:rPr>
        <w:t>e</w:t>
      </w:r>
      <w:r>
        <w:rPr>
          <w:spacing w:val="-1"/>
          <w:sz w:val="21"/>
          <w:szCs w:val="21"/>
        </w:rPr>
        <w:t>rj</w:t>
      </w:r>
      <w:r>
        <w:rPr>
          <w:sz w:val="21"/>
          <w:szCs w:val="21"/>
        </w:rPr>
        <w:t>adi</w:t>
      </w:r>
      <w:proofErr w:type="spellEnd"/>
      <w:r>
        <w:rPr>
          <w:spacing w:val="-1"/>
          <w:sz w:val="21"/>
          <w:szCs w:val="21"/>
        </w:rPr>
        <w:t xml:space="preserve"> </w:t>
      </w:r>
      <w:proofErr w:type="spellStart"/>
      <w:r>
        <w:rPr>
          <w:spacing w:val="-1"/>
          <w:sz w:val="21"/>
          <w:szCs w:val="21"/>
        </w:rPr>
        <w:t>r</w:t>
      </w:r>
      <w:r>
        <w:rPr>
          <w:sz w:val="21"/>
          <w:szCs w:val="21"/>
        </w:rPr>
        <w:t>eak</w:t>
      </w:r>
      <w:r>
        <w:rPr>
          <w:spacing w:val="-1"/>
          <w:sz w:val="21"/>
          <w:szCs w:val="21"/>
        </w:rPr>
        <w:t>s</w:t>
      </w:r>
      <w:r>
        <w:rPr>
          <w:sz w:val="21"/>
          <w:szCs w:val="21"/>
        </w:rPr>
        <w:t>i</w:t>
      </w:r>
      <w:proofErr w:type="spellEnd"/>
      <w:r>
        <w:rPr>
          <w:spacing w:val="-1"/>
          <w:sz w:val="21"/>
          <w:szCs w:val="21"/>
        </w:rPr>
        <w:t xml:space="preserve"> </w:t>
      </w:r>
      <w:r>
        <w:rPr>
          <w:sz w:val="21"/>
          <w:szCs w:val="21"/>
        </w:rPr>
        <w:t>:</w:t>
      </w:r>
    </w:p>
    <w:p w:rsidR="00E31A55" w:rsidRDefault="00E31A55">
      <w:pPr>
        <w:spacing w:before="2" w:line="100" w:lineRule="exact"/>
        <w:rPr>
          <w:sz w:val="10"/>
          <w:szCs w:val="10"/>
        </w:rPr>
      </w:pPr>
    </w:p>
    <w:p w:rsidR="00E31A55" w:rsidRDefault="00E31A55">
      <w:pPr>
        <w:spacing w:line="200" w:lineRule="exact"/>
      </w:pPr>
    </w:p>
    <w:p w:rsidR="00E31A55" w:rsidRDefault="00A3676E">
      <w:pPr>
        <w:ind w:left="384"/>
        <w:rPr>
          <w:sz w:val="21"/>
          <w:szCs w:val="21"/>
        </w:rPr>
      </w:pPr>
      <w:proofErr w:type="gramStart"/>
      <w:r>
        <w:rPr>
          <w:spacing w:val="1"/>
          <w:position w:val="2"/>
          <w:sz w:val="21"/>
          <w:szCs w:val="21"/>
        </w:rPr>
        <w:t>C</w:t>
      </w:r>
      <w:r>
        <w:rPr>
          <w:spacing w:val="-1"/>
          <w:position w:val="2"/>
          <w:sz w:val="21"/>
          <w:szCs w:val="21"/>
        </w:rPr>
        <w:t>H</w:t>
      </w:r>
      <w:r>
        <w:rPr>
          <w:sz w:val="10"/>
          <w:szCs w:val="10"/>
        </w:rPr>
        <w:t>4</w:t>
      </w:r>
      <w:r>
        <w:rPr>
          <w:spacing w:val="-1"/>
          <w:position w:val="2"/>
          <w:sz w:val="21"/>
          <w:szCs w:val="21"/>
        </w:rPr>
        <w:t>(</w:t>
      </w:r>
      <w:proofErr w:type="gramEnd"/>
      <w:r>
        <w:rPr>
          <w:position w:val="2"/>
          <w:sz w:val="21"/>
          <w:szCs w:val="21"/>
        </w:rPr>
        <w:t>g) +</w:t>
      </w:r>
      <w:r>
        <w:rPr>
          <w:spacing w:val="-1"/>
          <w:position w:val="2"/>
          <w:sz w:val="21"/>
          <w:szCs w:val="21"/>
        </w:rPr>
        <w:t xml:space="preserve"> </w:t>
      </w:r>
      <w:r>
        <w:rPr>
          <w:spacing w:val="-2"/>
          <w:position w:val="2"/>
          <w:sz w:val="21"/>
          <w:szCs w:val="21"/>
        </w:rPr>
        <w:t>2</w:t>
      </w:r>
      <w:r>
        <w:rPr>
          <w:spacing w:val="1"/>
          <w:position w:val="2"/>
          <w:sz w:val="21"/>
          <w:szCs w:val="21"/>
        </w:rPr>
        <w:t>O</w:t>
      </w:r>
      <w:r>
        <w:rPr>
          <w:sz w:val="10"/>
          <w:szCs w:val="10"/>
        </w:rPr>
        <w:t>2</w:t>
      </w:r>
      <w:r>
        <w:rPr>
          <w:spacing w:val="-1"/>
          <w:position w:val="2"/>
          <w:sz w:val="21"/>
          <w:szCs w:val="21"/>
        </w:rPr>
        <w:t>(</w:t>
      </w:r>
      <w:r>
        <w:rPr>
          <w:position w:val="2"/>
          <w:sz w:val="21"/>
          <w:szCs w:val="21"/>
        </w:rPr>
        <w:t>g) →</w:t>
      </w:r>
      <w:r>
        <w:rPr>
          <w:spacing w:val="-2"/>
          <w:position w:val="2"/>
          <w:sz w:val="21"/>
          <w:szCs w:val="21"/>
        </w:rPr>
        <w:t xml:space="preserve"> C</w:t>
      </w:r>
      <w:r>
        <w:rPr>
          <w:spacing w:val="1"/>
          <w:position w:val="2"/>
          <w:sz w:val="21"/>
          <w:szCs w:val="21"/>
        </w:rPr>
        <w:t>O</w:t>
      </w:r>
      <w:r>
        <w:rPr>
          <w:sz w:val="10"/>
          <w:szCs w:val="10"/>
        </w:rPr>
        <w:t>2</w:t>
      </w:r>
      <w:r>
        <w:rPr>
          <w:spacing w:val="-1"/>
          <w:position w:val="2"/>
          <w:sz w:val="21"/>
          <w:szCs w:val="21"/>
        </w:rPr>
        <w:t>(</w:t>
      </w:r>
      <w:r>
        <w:rPr>
          <w:position w:val="2"/>
          <w:sz w:val="21"/>
          <w:szCs w:val="21"/>
        </w:rPr>
        <w:t>g)</w:t>
      </w:r>
      <w:r>
        <w:rPr>
          <w:spacing w:val="-3"/>
          <w:position w:val="2"/>
          <w:sz w:val="21"/>
          <w:szCs w:val="21"/>
        </w:rPr>
        <w:t xml:space="preserve"> </w:t>
      </w:r>
      <w:r>
        <w:rPr>
          <w:position w:val="2"/>
          <w:sz w:val="21"/>
          <w:szCs w:val="21"/>
        </w:rPr>
        <w:t>+</w:t>
      </w:r>
      <w:r>
        <w:rPr>
          <w:spacing w:val="-1"/>
          <w:position w:val="2"/>
          <w:sz w:val="21"/>
          <w:szCs w:val="21"/>
        </w:rPr>
        <w:t xml:space="preserve"> </w:t>
      </w:r>
      <w:r>
        <w:rPr>
          <w:position w:val="2"/>
          <w:sz w:val="21"/>
          <w:szCs w:val="21"/>
        </w:rPr>
        <w:t>2</w:t>
      </w:r>
      <w:r>
        <w:rPr>
          <w:spacing w:val="1"/>
          <w:position w:val="2"/>
          <w:sz w:val="21"/>
          <w:szCs w:val="21"/>
        </w:rPr>
        <w:t>H</w:t>
      </w:r>
      <w:r>
        <w:rPr>
          <w:spacing w:val="-2"/>
          <w:sz w:val="10"/>
          <w:szCs w:val="10"/>
        </w:rPr>
        <w:t>2</w:t>
      </w:r>
      <w:r>
        <w:rPr>
          <w:spacing w:val="1"/>
          <w:position w:val="2"/>
          <w:sz w:val="21"/>
          <w:szCs w:val="21"/>
        </w:rPr>
        <w:t>O</w:t>
      </w:r>
      <w:r>
        <w:rPr>
          <w:spacing w:val="-1"/>
          <w:position w:val="2"/>
          <w:sz w:val="21"/>
          <w:szCs w:val="21"/>
        </w:rPr>
        <w:t>(</w:t>
      </w:r>
      <w:r>
        <w:rPr>
          <w:position w:val="2"/>
          <w:sz w:val="21"/>
          <w:szCs w:val="21"/>
        </w:rPr>
        <w:t>g)</w:t>
      </w:r>
    </w:p>
    <w:p w:rsidR="00E31A55" w:rsidRDefault="00E31A55">
      <w:pPr>
        <w:spacing w:before="19" w:line="280" w:lineRule="exact"/>
        <w:rPr>
          <w:sz w:val="28"/>
          <w:szCs w:val="28"/>
        </w:rPr>
      </w:pPr>
    </w:p>
    <w:p w:rsidR="00E31A55" w:rsidRDefault="00A3676E">
      <w:pPr>
        <w:ind w:left="384" w:right="246"/>
        <w:rPr>
          <w:sz w:val="21"/>
          <w:szCs w:val="21"/>
        </w:rPr>
      </w:pPr>
      <w:proofErr w:type="spellStart"/>
      <w:proofErr w:type="gramStart"/>
      <w:r>
        <w:rPr>
          <w:sz w:val="21"/>
          <w:szCs w:val="21"/>
        </w:rPr>
        <w:t>Tern</w:t>
      </w:r>
      <w:r>
        <w:rPr>
          <w:spacing w:val="-5"/>
          <w:sz w:val="21"/>
          <w:szCs w:val="21"/>
        </w:rPr>
        <w:t>y</w:t>
      </w:r>
      <w:r>
        <w:rPr>
          <w:sz w:val="21"/>
          <w:szCs w:val="21"/>
        </w:rPr>
        <w:t>a</w:t>
      </w:r>
      <w:r>
        <w:rPr>
          <w:spacing w:val="-1"/>
          <w:sz w:val="21"/>
          <w:szCs w:val="21"/>
        </w:rPr>
        <w:t>t</w:t>
      </w:r>
      <w:r>
        <w:rPr>
          <w:sz w:val="21"/>
          <w:szCs w:val="21"/>
        </w:rPr>
        <w:t>a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pacing w:val="-1"/>
          <w:sz w:val="21"/>
          <w:szCs w:val="21"/>
        </w:rPr>
        <w:t>t</w:t>
      </w:r>
      <w:r>
        <w:rPr>
          <w:sz w:val="21"/>
          <w:szCs w:val="21"/>
        </w:rPr>
        <w:t>e</w:t>
      </w:r>
      <w:r>
        <w:rPr>
          <w:spacing w:val="-1"/>
          <w:sz w:val="21"/>
          <w:szCs w:val="21"/>
        </w:rPr>
        <w:t>rj</w:t>
      </w:r>
      <w:r>
        <w:rPr>
          <w:sz w:val="21"/>
          <w:szCs w:val="21"/>
        </w:rPr>
        <w:t>adi</w:t>
      </w:r>
      <w:proofErr w:type="spellEnd"/>
      <w:r>
        <w:rPr>
          <w:spacing w:val="-1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kena</w:t>
      </w:r>
      <w:r>
        <w:rPr>
          <w:spacing w:val="-1"/>
          <w:sz w:val="21"/>
          <w:szCs w:val="21"/>
        </w:rPr>
        <w:t>i</w:t>
      </w:r>
      <w:r>
        <w:rPr>
          <w:sz w:val="21"/>
          <w:szCs w:val="21"/>
        </w:rPr>
        <w:t>kan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pacing w:val="-1"/>
          <w:sz w:val="21"/>
          <w:szCs w:val="21"/>
        </w:rPr>
        <w:t>s</w:t>
      </w:r>
      <w:r>
        <w:rPr>
          <w:sz w:val="21"/>
          <w:szCs w:val="21"/>
        </w:rPr>
        <w:t>uhu</w:t>
      </w:r>
      <w:proofErr w:type="spellEnd"/>
      <w:r>
        <w:rPr>
          <w:sz w:val="21"/>
          <w:szCs w:val="21"/>
        </w:rPr>
        <w:t xml:space="preserve"> 1,56</w:t>
      </w:r>
      <w:r>
        <w:rPr>
          <w:spacing w:val="-2"/>
          <w:position w:val="6"/>
          <w:sz w:val="10"/>
          <w:szCs w:val="10"/>
        </w:rPr>
        <w:t>o</w:t>
      </w:r>
      <w:r>
        <w:rPr>
          <w:sz w:val="21"/>
          <w:szCs w:val="21"/>
        </w:rPr>
        <w:t>C.</w:t>
      </w:r>
      <w:proofErr w:type="gramEnd"/>
      <w:r>
        <w:rPr>
          <w:spacing w:val="-2"/>
          <w:sz w:val="21"/>
          <w:szCs w:val="21"/>
        </w:rPr>
        <w:t xml:space="preserve"> </w:t>
      </w:r>
      <w:proofErr w:type="spellStart"/>
      <w:r>
        <w:rPr>
          <w:spacing w:val="1"/>
          <w:sz w:val="21"/>
          <w:szCs w:val="21"/>
        </w:rPr>
        <w:t>D</w:t>
      </w:r>
      <w:r>
        <w:rPr>
          <w:spacing w:val="-1"/>
          <w:sz w:val="21"/>
          <w:szCs w:val="21"/>
        </w:rPr>
        <w:t>i</w:t>
      </w:r>
      <w:r>
        <w:rPr>
          <w:sz w:val="21"/>
          <w:szCs w:val="21"/>
        </w:rPr>
        <w:t>ke</w:t>
      </w:r>
      <w:r>
        <w:rPr>
          <w:spacing w:val="-1"/>
          <w:sz w:val="21"/>
          <w:szCs w:val="21"/>
        </w:rPr>
        <w:t>t</w:t>
      </w:r>
      <w:r>
        <w:rPr>
          <w:spacing w:val="-3"/>
          <w:sz w:val="21"/>
          <w:szCs w:val="21"/>
        </w:rPr>
        <w:t>a</w:t>
      </w:r>
      <w:r>
        <w:rPr>
          <w:sz w:val="21"/>
          <w:szCs w:val="21"/>
        </w:rPr>
        <w:t>hui</w:t>
      </w:r>
      <w:proofErr w:type="spellEnd"/>
      <w:r>
        <w:rPr>
          <w:spacing w:val="27"/>
          <w:sz w:val="21"/>
          <w:szCs w:val="21"/>
        </w:rPr>
        <w:t xml:space="preserve"> </w:t>
      </w:r>
      <w:proofErr w:type="spellStart"/>
      <w:r>
        <w:rPr>
          <w:spacing w:val="-2"/>
          <w:sz w:val="21"/>
          <w:szCs w:val="21"/>
        </w:rPr>
        <w:t>k</w:t>
      </w:r>
      <w:r>
        <w:rPr>
          <w:sz w:val="21"/>
          <w:szCs w:val="21"/>
        </w:rPr>
        <w:t>apa</w:t>
      </w:r>
      <w:r>
        <w:rPr>
          <w:spacing w:val="-1"/>
          <w:sz w:val="21"/>
          <w:szCs w:val="21"/>
        </w:rPr>
        <w:t>sit</w:t>
      </w:r>
      <w:r>
        <w:rPr>
          <w:sz w:val="21"/>
          <w:szCs w:val="21"/>
        </w:rPr>
        <w:t>as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ka</w:t>
      </w:r>
      <w:r>
        <w:rPr>
          <w:spacing w:val="-1"/>
          <w:sz w:val="21"/>
          <w:szCs w:val="21"/>
        </w:rPr>
        <w:t>l</w:t>
      </w:r>
      <w:r>
        <w:rPr>
          <w:sz w:val="21"/>
          <w:szCs w:val="21"/>
        </w:rPr>
        <w:t>or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ka</w:t>
      </w:r>
      <w:r>
        <w:rPr>
          <w:spacing w:val="-1"/>
          <w:sz w:val="21"/>
          <w:szCs w:val="21"/>
        </w:rPr>
        <w:t>l</w:t>
      </w:r>
      <w:r>
        <w:rPr>
          <w:sz w:val="21"/>
          <w:szCs w:val="21"/>
        </w:rPr>
        <w:t>o</w:t>
      </w:r>
      <w:r>
        <w:rPr>
          <w:spacing w:val="-1"/>
          <w:sz w:val="21"/>
          <w:szCs w:val="21"/>
        </w:rPr>
        <w:t>ri</w:t>
      </w:r>
      <w:r>
        <w:rPr>
          <w:spacing w:val="-4"/>
          <w:sz w:val="21"/>
          <w:szCs w:val="21"/>
        </w:rPr>
        <w:t>m</w:t>
      </w:r>
      <w:r>
        <w:rPr>
          <w:sz w:val="21"/>
          <w:szCs w:val="21"/>
        </w:rPr>
        <w:t>e</w:t>
      </w:r>
      <w:r>
        <w:rPr>
          <w:spacing w:val="-1"/>
          <w:sz w:val="21"/>
          <w:szCs w:val="21"/>
        </w:rPr>
        <w:t>t</w:t>
      </w:r>
      <w:r>
        <w:rPr>
          <w:sz w:val="21"/>
          <w:szCs w:val="21"/>
        </w:rPr>
        <w:t>r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ada</w:t>
      </w:r>
      <w:r>
        <w:rPr>
          <w:spacing w:val="-1"/>
          <w:sz w:val="21"/>
          <w:szCs w:val="21"/>
        </w:rPr>
        <w:t>l</w:t>
      </w:r>
      <w:r>
        <w:rPr>
          <w:sz w:val="21"/>
          <w:szCs w:val="21"/>
        </w:rPr>
        <w:t>ah</w:t>
      </w:r>
      <w:proofErr w:type="spellEnd"/>
      <w:r>
        <w:rPr>
          <w:sz w:val="21"/>
          <w:szCs w:val="21"/>
        </w:rPr>
        <w:t xml:space="preserve"> 958 </w:t>
      </w:r>
      <w:r>
        <w:rPr>
          <w:spacing w:val="1"/>
          <w:sz w:val="21"/>
          <w:szCs w:val="21"/>
        </w:rPr>
        <w:t>J</w:t>
      </w:r>
      <w:r>
        <w:rPr>
          <w:spacing w:val="-1"/>
          <w:sz w:val="21"/>
          <w:szCs w:val="21"/>
        </w:rPr>
        <w:t>/</w:t>
      </w:r>
      <w:r>
        <w:rPr>
          <w:spacing w:val="-2"/>
          <w:position w:val="6"/>
          <w:sz w:val="10"/>
          <w:szCs w:val="10"/>
        </w:rPr>
        <w:t>o</w:t>
      </w:r>
      <w:r>
        <w:rPr>
          <w:sz w:val="21"/>
          <w:szCs w:val="21"/>
        </w:rPr>
        <w:t xml:space="preserve">C, </w:t>
      </w:r>
      <w:proofErr w:type="spellStart"/>
      <w:r>
        <w:rPr>
          <w:spacing w:val="-4"/>
          <w:sz w:val="21"/>
          <w:szCs w:val="21"/>
        </w:rPr>
        <w:t>m</w:t>
      </w:r>
      <w:r>
        <w:rPr>
          <w:sz w:val="21"/>
          <w:szCs w:val="21"/>
        </w:rPr>
        <w:t>a</w:t>
      </w:r>
      <w:r>
        <w:rPr>
          <w:spacing w:val="-1"/>
          <w:sz w:val="21"/>
          <w:szCs w:val="21"/>
        </w:rPr>
        <w:t>s</w:t>
      </w:r>
      <w:r>
        <w:rPr>
          <w:sz w:val="21"/>
          <w:szCs w:val="21"/>
        </w:rPr>
        <w:t>sa</w:t>
      </w:r>
      <w:proofErr w:type="spellEnd"/>
      <w:r>
        <w:rPr>
          <w:sz w:val="21"/>
          <w:szCs w:val="21"/>
        </w:rPr>
        <w:t xml:space="preserve"> a</w:t>
      </w:r>
      <w:r>
        <w:rPr>
          <w:spacing w:val="-1"/>
          <w:sz w:val="21"/>
          <w:szCs w:val="21"/>
        </w:rPr>
        <w:t>i</w:t>
      </w:r>
      <w:r>
        <w:rPr>
          <w:sz w:val="21"/>
          <w:szCs w:val="21"/>
        </w:rPr>
        <w:t xml:space="preserve">r </w:t>
      </w:r>
      <w:proofErr w:type="spellStart"/>
      <w:r>
        <w:rPr>
          <w:sz w:val="21"/>
          <w:szCs w:val="21"/>
        </w:rPr>
        <w:t>di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da</w:t>
      </w:r>
      <w:r>
        <w:rPr>
          <w:spacing w:val="-1"/>
          <w:sz w:val="21"/>
          <w:szCs w:val="21"/>
        </w:rPr>
        <w:t>l</w:t>
      </w:r>
      <w:r>
        <w:rPr>
          <w:sz w:val="21"/>
          <w:szCs w:val="21"/>
        </w:rPr>
        <w:t>am</w:t>
      </w:r>
      <w:proofErr w:type="spellEnd"/>
      <w:r>
        <w:rPr>
          <w:spacing w:val="-3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ka</w:t>
      </w:r>
      <w:r>
        <w:rPr>
          <w:spacing w:val="-1"/>
          <w:sz w:val="21"/>
          <w:szCs w:val="21"/>
        </w:rPr>
        <w:t>l</w:t>
      </w:r>
      <w:r>
        <w:rPr>
          <w:sz w:val="21"/>
          <w:szCs w:val="21"/>
        </w:rPr>
        <w:t>o</w:t>
      </w:r>
      <w:r>
        <w:rPr>
          <w:spacing w:val="-1"/>
          <w:sz w:val="21"/>
          <w:szCs w:val="21"/>
        </w:rPr>
        <w:t>r</w:t>
      </w:r>
      <w:r>
        <w:rPr>
          <w:spacing w:val="1"/>
          <w:sz w:val="21"/>
          <w:szCs w:val="21"/>
        </w:rPr>
        <w:t>i</w:t>
      </w:r>
      <w:r>
        <w:rPr>
          <w:spacing w:val="-4"/>
          <w:sz w:val="21"/>
          <w:szCs w:val="21"/>
        </w:rPr>
        <w:t>m</w:t>
      </w:r>
      <w:r>
        <w:rPr>
          <w:sz w:val="21"/>
          <w:szCs w:val="21"/>
        </w:rPr>
        <w:t>e</w:t>
      </w:r>
      <w:r>
        <w:rPr>
          <w:spacing w:val="-1"/>
          <w:sz w:val="21"/>
          <w:szCs w:val="21"/>
        </w:rPr>
        <w:t>t</w:t>
      </w:r>
      <w:r>
        <w:rPr>
          <w:sz w:val="21"/>
          <w:szCs w:val="21"/>
        </w:rPr>
        <w:t>r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ada</w:t>
      </w:r>
      <w:r>
        <w:rPr>
          <w:spacing w:val="-1"/>
          <w:sz w:val="21"/>
          <w:szCs w:val="21"/>
        </w:rPr>
        <w:t>l</w:t>
      </w:r>
      <w:r>
        <w:rPr>
          <w:sz w:val="21"/>
          <w:szCs w:val="21"/>
        </w:rPr>
        <w:t>ah</w:t>
      </w:r>
      <w:proofErr w:type="spellEnd"/>
      <w:r>
        <w:rPr>
          <w:sz w:val="21"/>
          <w:szCs w:val="21"/>
        </w:rPr>
        <w:t xml:space="preserve"> 1.000 g</w:t>
      </w:r>
      <w:r>
        <w:rPr>
          <w:spacing w:val="-1"/>
          <w:sz w:val="21"/>
          <w:szCs w:val="21"/>
        </w:rPr>
        <w:t>r</w:t>
      </w:r>
      <w:r>
        <w:rPr>
          <w:sz w:val="21"/>
          <w:szCs w:val="21"/>
        </w:rPr>
        <w:t>am</w:t>
      </w:r>
      <w:r>
        <w:rPr>
          <w:spacing w:val="-3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dan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ka</w:t>
      </w:r>
      <w:r>
        <w:rPr>
          <w:spacing w:val="-1"/>
          <w:sz w:val="21"/>
          <w:szCs w:val="21"/>
        </w:rPr>
        <w:t>l</w:t>
      </w:r>
      <w:r>
        <w:rPr>
          <w:sz w:val="21"/>
          <w:szCs w:val="21"/>
        </w:rPr>
        <w:t>or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pacing w:val="-1"/>
          <w:sz w:val="21"/>
          <w:szCs w:val="21"/>
        </w:rPr>
        <w:t>j</w:t>
      </w:r>
      <w:r>
        <w:rPr>
          <w:sz w:val="21"/>
          <w:szCs w:val="21"/>
        </w:rPr>
        <w:t>en</w:t>
      </w:r>
      <w:r>
        <w:rPr>
          <w:spacing w:val="-1"/>
          <w:sz w:val="21"/>
          <w:szCs w:val="21"/>
        </w:rPr>
        <w:t>i</w:t>
      </w:r>
      <w:r>
        <w:rPr>
          <w:sz w:val="21"/>
          <w:szCs w:val="21"/>
        </w:rPr>
        <w:t>s</w:t>
      </w:r>
      <w:proofErr w:type="spellEnd"/>
      <w:r>
        <w:rPr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ai</w:t>
      </w:r>
      <w:r>
        <w:rPr>
          <w:sz w:val="21"/>
          <w:szCs w:val="21"/>
        </w:rPr>
        <w:t xml:space="preserve">r </w:t>
      </w:r>
      <w:r>
        <w:rPr>
          <w:spacing w:val="-2"/>
          <w:sz w:val="21"/>
          <w:szCs w:val="21"/>
        </w:rPr>
        <w:t>4</w:t>
      </w:r>
      <w:proofErr w:type="gramStart"/>
      <w:r>
        <w:rPr>
          <w:sz w:val="21"/>
          <w:szCs w:val="21"/>
        </w:rPr>
        <w:t>,18</w:t>
      </w:r>
      <w:proofErr w:type="gramEnd"/>
      <w:r>
        <w:rPr>
          <w:spacing w:val="-2"/>
          <w:sz w:val="21"/>
          <w:szCs w:val="21"/>
        </w:rPr>
        <w:t xml:space="preserve"> </w:t>
      </w:r>
      <w:r>
        <w:rPr>
          <w:spacing w:val="2"/>
          <w:sz w:val="21"/>
          <w:szCs w:val="21"/>
        </w:rPr>
        <w:t>J</w:t>
      </w:r>
      <w:r>
        <w:rPr>
          <w:spacing w:val="-1"/>
          <w:sz w:val="21"/>
          <w:szCs w:val="21"/>
        </w:rPr>
        <w:t>/</w:t>
      </w:r>
      <w:r>
        <w:rPr>
          <w:sz w:val="21"/>
          <w:szCs w:val="21"/>
        </w:rPr>
        <w:t>g</w:t>
      </w:r>
      <w:r>
        <w:rPr>
          <w:spacing w:val="-2"/>
          <w:position w:val="6"/>
          <w:sz w:val="10"/>
          <w:szCs w:val="10"/>
        </w:rPr>
        <w:t>o</w:t>
      </w:r>
      <w:r>
        <w:rPr>
          <w:sz w:val="21"/>
          <w:szCs w:val="21"/>
        </w:rPr>
        <w:t xml:space="preserve">C. </w:t>
      </w:r>
      <w:proofErr w:type="spellStart"/>
      <w:r>
        <w:rPr>
          <w:sz w:val="21"/>
          <w:szCs w:val="21"/>
        </w:rPr>
        <w:t>T</w:t>
      </w:r>
      <w:r>
        <w:rPr>
          <w:spacing w:val="-2"/>
          <w:sz w:val="21"/>
          <w:szCs w:val="21"/>
        </w:rPr>
        <w:t>e</w:t>
      </w:r>
      <w:r>
        <w:rPr>
          <w:sz w:val="21"/>
          <w:szCs w:val="21"/>
        </w:rPr>
        <w:t>n</w:t>
      </w:r>
      <w:r>
        <w:rPr>
          <w:spacing w:val="-1"/>
          <w:sz w:val="21"/>
          <w:szCs w:val="21"/>
        </w:rPr>
        <w:t>t</w:t>
      </w:r>
      <w:r>
        <w:rPr>
          <w:sz w:val="21"/>
          <w:szCs w:val="21"/>
        </w:rPr>
        <w:t>ukan</w:t>
      </w:r>
      <w:r>
        <w:rPr>
          <w:spacing w:val="-1"/>
          <w:sz w:val="21"/>
          <w:szCs w:val="21"/>
        </w:rPr>
        <w:t>l</w:t>
      </w:r>
      <w:r>
        <w:rPr>
          <w:sz w:val="21"/>
          <w:szCs w:val="21"/>
        </w:rPr>
        <w:t>ah</w:t>
      </w:r>
      <w:proofErr w:type="spellEnd"/>
      <w:r>
        <w:rPr>
          <w:spacing w:val="-2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ka</w:t>
      </w:r>
      <w:r>
        <w:rPr>
          <w:spacing w:val="-1"/>
          <w:sz w:val="21"/>
          <w:szCs w:val="21"/>
        </w:rPr>
        <w:t>l</w:t>
      </w:r>
      <w:r>
        <w:rPr>
          <w:sz w:val="21"/>
          <w:szCs w:val="21"/>
        </w:rPr>
        <w:t>or</w:t>
      </w:r>
      <w:proofErr w:type="spellEnd"/>
      <w:r>
        <w:rPr>
          <w:spacing w:val="-3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pe</w:t>
      </w:r>
      <w:r>
        <w:rPr>
          <w:spacing w:val="-4"/>
          <w:sz w:val="21"/>
          <w:szCs w:val="21"/>
        </w:rPr>
        <w:t>m</w:t>
      </w:r>
      <w:r>
        <w:rPr>
          <w:sz w:val="21"/>
          <w:szCs w:val="21"/>
        </w:rPr>
        <w:t>baka</w:t>
      </w:r>
      <w:r>
        <w:rPr>
          <w:spacing w:val="-1"/>
          <w:sz w:val="21"/>
          <w:szCs w:val="21"/>
        </w:rPr>
        <w:t>r</w:t>
      </w:r>
      <w:r>
        <w:rPr>
          <w:sz w:val="21"/>
          <w:szCs w:val="21"/>
        </w:rPr>
        <w:t>an</w:t>
      </w:r>
      <w:proofErr w:type="spellEnd"/>
      <w:r>
        <w:rPr>
          <w:sz w:val="21"/>
          <w:szCs w:val="21"/>
        </w:rPr>
        <w:t xml:space="preserve"> gas </w:t>
      </w:r>
      <w:proofErr w:type="spellStart"/>
      <w:r>
        <w:rPr>
          <w:spacing w:val="-4"/>
          <w:position w:val="2"/>
          <w:sz w:val="21"/>
          <w:szCs w:val="21"/>
        </w:rPr>
        <w:t>m</w:t>
      </w:r>
      <w:r>
        <w:rPr>
          <w:position w:val="2"/>
          <w:sz w:val="21"/>
          <w:szCs w:val="21"/>
        </w:rPr>
        <w:t>e</w:t>
      </w:r>
      <w:r>
        <w:rPr>
          <w:spacing w:val="-1"/>
          <w:position w:val="2"/>
          <w:sz w:val="21"/>
          <w:szCs w:val="21"/>
        </w:rPr>
        <w:t>t</w:t>
      </w:r>
      <w:r>
        <w:rPr>
          <w:position w:val="2"/>
          <w:sz w:val="21"/>
          <w:szCs w:val="21"/>
        </w:rPr>
        <w:t>ana</w:t>
      </w:r>
      <w:proofErr w:type="spellEnd"/>
      <w:r>
        <w:rPr>
          <w:position w:val="2"/>
          <w:sz w:val="21"/>
          <w:szCs w:val="21"/>
        </w:rPr>
        <w:t xml:space="preserve"> </w:t>
      </w:r>
      <w:proofErr w:type="spellStart"/>
      <w:r>
        <w:rPr>
          <w:position w:val="2"/>
          <w:sz w:val="21"/>
          <w:szCs w:val="21"/>
        </w:rPr>
        <w:t>da</w:t>
      </w:r>
      <w:r>
        <w:rPr>
          <w:spacing w:val="-2"/>
          <w:position w:val="2"/>
          <w:sz w:val="21"/>
          <w:szCs w:val="21"/>
        </w:rPr>
        <w:t>l</w:t>
      </w:r>
      <w:r>
        <w:rPr>
          <w:position w:val="2"/>
          <w:sz w:val="21"/>
          <w:szCs w:val="21"/>
        </w:rPr>
        <w:t>am</w:t>
      </w:r>
      <w:proofErr w:type="spellEnd"/>
      <w:r>
        <w:rPr>
          <w:spacing w:val="-3"/>
          <w:position w:val="2"/>
          <w:sz w:val="21"/>
          <w:szCs w:val="21"/>
        </w:rPr>
        <w:t xml:space="preserve"> </w:t>
      </w:r>
      <w:r>
        <w:rPr>
          <w:position w:val="2"/>
          <w:sz w:val="21"/>
          <w:szCs w:val="21"/>
        </w:rPr>
        <w:t>k</w:t>
      </w:r>
      <w:r>
        <w:rPr>
          <w:spacing w:val="2"/>
          <w:position w:val="2"/>
          <w:sz w:val="21"/>
          <w:szCs w:val="21"/>
        </w:rPr>
        <w:t>J</w:t>
      </w:r>
      <w:r>
        <w:rPr>
          <w:spacing w:val="-1"/>
          <w:position w:val="2"/>
          <w:sz w:val="21"/>
          <w:szCs w:val="21"/>
        </w:rPr>
        <w:t>/</w:t>
      </w:r>
      <w:r>
        <w:rPr>
          <w:spacing w:val="-4"/>
          <w:position w:val="2"/>
          <w:sz w:val="21"/>
          <w:szCs w:val="21"/>
        </w:rPr>
        <w:t>m</w:t>
      </w:r>
      <w:r>
        <w:rPr>
          <w:position w:val="2"/>
          <w:sz w:val="21"/>
          <w:szCs w:val="21"/>
        </w:rPr>
        <w:t>o</w:t>
      </w:r>
      <w:r>
        <w:rPr>
          <w:spacing w:val="-1"/>
          <w:position w:val="2"/>
          <w:sz w:val="21"/>
          <w:szCs w:val="21"/>
        </w:rPr>
        <w:t>l</w:t>
      </w:r>
      <w:r>
        <w:rPr>
          <w:position w:val="2"/>
          <w:sz w:val="21"/>
          <w:szCs w:val="21"/>
        </w:rPr>
        <w:t>.</w:t>
      </w:r>
      <w:r>
        <w:rPr>
          <w:spacing w:val="1"/>
          <w:position w:val="2"/>
          <w:sz w:val="21"/>
          <w:szCs w:val="21"/>
        </w:rPr>
        <w:t xml:space="preserve"> </w:t>
      </w:r>
      <w:proofErr w:type="gramStart"/>
      <w:r>
        <w:rPr>
          <w:position w:val="2"/>
          <w:sz w:val="21"/>
          <w:szCs w:val="21"/>
        </w:rPr>
        <w:t xml:space="preserve">( </w:t>
      </w:r>
      <w:r>
        <w:rPr>
          <w:spacing w:val="1"/>
          <w:position w:val="2"/>
          <w:sz w:val="21"/>
          <w:szCs w:val="21"/>
        </w:rPr>
        <w:t>A</w:t>
      </w:r>
      <w:r>
        <w:rPr>
          <w:sz w:val="10"/>
          <w:szCs w:val="10"/>
        </w:rPr>
        <w:t>r</w:t>
      </w:r>
      <w:proofErr w:type="gramEnd"/>
      <w:r>
        <w:rPr>
          <w:sz w:val="10"/>
          <w:szCs w:val="10"/>
        </w:rPr>
        <w:t xml:space="preserve"> </w:t>
      </w:r>
      <w:r>
        <w:rPr>
          <w:spacing w:val="5"/>
          <w:sz w:val="10"/>
          <w:szCs w:val="10"/>
        </w:rPr>
        <w:t xml:space="preserve"> </w:t>
      </w:r>
      <w:r>
        <w:rPr>
          <w:position w:val="2"/>
          <w:sz w:val="21"/>
          <w:szCs w:val="21"/>
        </w:rPr>
        <w:t>C</w:t>
      </w:r>
      <w:r>
        <w:rPr>
          <w:spacing w:val="-4"/>
          <w:position w:val="2"/>
          <w:sz w:val="21"/>
          <w:szCs w:val="21"/>
        </w:rPr>
        <w:t xml:space="preserve"> </w:t>
      </w:r>
      <w:r>
        <w:rPr>
          <w:position w:val="2"/>
          <w:sz w:val="21"/>
          <w:szCs w:val="21"/>
        </w:rPr>
        <w:t>=</w:t>
      </w:r>
      <w:r>
        <w:rPr>
          <w:spacing w:val="1"/>
          <w:position w:val="2"/>
          <w:sz w:val="21"/>
          <w:szCs w:val="21"/>
        </w:rPr>
        <w:t xml:space="preserve"> </w:t>
      </w:r>
      <w:r>
        <w:rPr>
          <w:position w:val="2"/>
          <w:sz w:val="21"/>
          <w:szCs w:val="21"/>
        </w:rPr>
        <w:t>12,</w:t>
      </w:r>
      <w:r>
        <w:rPr>
          <w:spacing w:val="-2"/>
          <w:position w:val="2"/>
          <w:sz w:val="21"/>
          <w:szCs w:val="21"/>
        </w:rPr>
        <w:t xml:space="preserve"> </w:t>
      </w:r>
      <w:r>
        <w:rPr>
          <w:position w:val="2"/>
          <w:sz w:val="21"/>
          <w:szCs w:val="21"/>
        </w:rPr>
        <w:t>H</w:t>
      </w:r>
      <w:r>
        <w:rPr>
          <w:spacing w:val="-1"/>
          <w:position w:val="2"/>
          <w:sz w:val="21"/>
          <w:szCs w:val="21"/>
        </w:rPr>
        <w:t xml:space="preserve"> </w:t>
      </w:r>
      <w:r>
        <w:rPr>
          <w:position w:val="2"/>
          <w:sz w:val="21"/>
          <w:szCs w:val="21"/>
        </w:rPr>
        <w:t>=</w:t>
      </w:r>
      <w:r>
        <w:rPr>
          <w:spacing w:val="1"/>
          <w:position w:val="2"/>
          <w:sz w:val="21"/>
          <w:szCs w:val="21"/>
        </w:rPr>
        <w:t xml:space="preserve"> </w:t>
      </w:r>
      <w:r>
        <w:rPr>
          <w:position w:val="2"/>
          <w:sz w:val="21"/>
          <w:szCs w:val="21"/>
        </w:rPr>
        <w:t>1</w:t>
      </w:r>
      <w:r>
        <w:rPr>
          <w:spacing w:val="-2"/>
          <w:position w:val="2"/>
          <w:sz w:val="21"/>
          <w:szCs w:val="21"/>
        </w:rPr>
        <w:t xml:space="preserve"> </w:t>
      </w:r>
      <w:r>
        <w:rPr>
          <w:position w:val="2"/>
          <w:sz w:val="21"/>
          <w:szCs w:val="21"/>
        </w:rPr>
        <w:t>)</w:t>
      </w:r>
    </w:p>
    <w:p w:rsidR="00E31A55" w:rsidRDefault="00E31A55">
      <w:pPr>
        <w:spacing w:line="200" w:lineRule="exact"/>
      </w:pPr>
    </w:p>
    <w:p w:rsidR="00E31A55" w:rsidRDefault="00E31A55">
      <w:pPr>
        <w:spacing w:before="6" w:line="200" w:lineRule="exact"/>
      </w:pPr>
    </w:p>
    <w:p w:rsidR="00E31A55" w:rsidRDefault="001C7D04">
      <w:pPr>
        <w:spacing w:before="16"/>
        <w:ind w:left="633"/>
        <w:rPr>
          <w:rFonts w:ascii="Calibri" w:eastAsia="Calibri" w:hAnsi="Calibri" w:cs="Calibri"/>
          <w:sz w:val="22"/>
          <w:szCs w:val="22"/>
        </w:rPr>
      </w:pPr>
      <w:r w:rsidRPr="001C7D04">
        <w:pict>
          <v:shape id="_x0000_s1258" type="#_x0000_t202" style="position:absolute;left:0;text-align:left;margin-left:458.15pt;margin-top:699.8pt;width:52.3pt;height:49.7pt;z-index:-251684352;mso-position-horizontal-relative:page;mso-position-vertical-relative:page" filled="f" stroked="f">
            <v:textbox inset="0,0,0,0">
              <w:txbxContent>
                <w:p w:rsidR="00482BE3" w:rsidRDefault="00482BE3">
                  <w:pPr>
                    <w:spacing w:line="200" w:lineRule="exact"/>
                  </w:pPr>
                </w:p>
                <w:p w:rsidR="00482BE3" w:rsidRDefault="00482BE3">
                  <w:pPr>
                    <w:spacing w:before="3" w:line="260" w:lineRule="exact"/>
                    <w:rPr>
                      <w:sz w:val="26"/>
                      <w:szCs w:val="26"/>
                    </w:rPr>
                  </w:pPr>
                </w:p>
                <w:p w:rsidR="00482BE3" w:rsidRDefault="00482BE3">
                  <w:pPr>
                    <w:ind w:left="22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 anchory="page"/>
          </v:shape>
        </w:pict>
      </w:r>
      <w:proofErr w:type="spellStart"/>
      <w:r w:rsidR="00A3676E">
        <w:rPr>
          <w:sz w:val="22"/>
          <w:szCs w:val="22"/>
        </w:rPr>
        <w:t>J</w:t>
      </w:r>
      <w:r w:rsidR="00A3676E">
        <w:rPr>
          <w:spacing w:val="1"/>
          <w:sz w:val="22"/>
          <w:szCs w:val="22"/>
        </w:rPr>
        <w:t>a</w:t>
      </w:r>
      <w:r w:rsidR="00A3676E">
        <w:rPr>
          <w:spacing w:val="-1"/>
          <w:sz w:val="22"/>
          <w:szCs w:val="22"/>
        </w:rPr>
        <w:t>w</w:t>
      </w:r>
      <w:r w:rsidR="00A3676E">
        <w:rPr>
          <w:spacing w:val="1"/>
          <w:sz w:val="22"/>
          <w:szCs w:val="22"/>
        </w:rPr>
        <w:t>ab</w:t>
      </w:r>
      <w:proofErr w:type="spellEnd"/>
      <w:r w:rsidR="00A3676E">
        <w:rPr>
          <w:rFonts w:ascii="Calibri" w:eastAsia="Calibri" w:hAnsi="Calibri" w:cs="Calibri"/>
          <w:sz w:val="22"/>
          <w:szCs w:val="22"/>
        </w:rPr>
        <w:t>:</w:t>
      </w:r>
    </w:p>
    <w:p w:rsidR="00E31A55" w:rsidRDefault="00E31A55">
      <w:pPr>
        <w:spacing w:before="6" w:line="220" w:lineRule="exact"/>
        <w:rPr>
          <w:sz w:val="22"/>
          <w:szCs w:val="22"/>
        </w:rPr>
      </w:pPr>
    </w:p>
    <w:p w:rsidR="00E31A55" w:rsidRDefault="00A3676E">
      <w:pPr>
        <w:ind w:left="63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1C7D04">
      <w:pPr>
        <w:spacing w:line="260" w:lineRule="exact"/>
        <w:ind w:left="633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254" style="position:absolute;left:0;text-align:left;margin-left:86.6pt;margin-top:689.7pt;width:428.25pt;height:117pt;z-index:-251682304;mso-position-horizontal-relative:page;mso-position-vertical-relative:page" coordorigin="1733,13794" coordsize="8565,2340">
            <v:group id="_x0000_s1255" style="position:absolute;left:1740;top:13802;width:8550;height:2325" coordorigin="1740,13802" coordsize="8550,2325">
              <v:shape id="_x0000_s1257" style="position:absolute;left:1740;top:13802;width:8550;height:2325" coordorigin="1740,13802" coordsize="8550,2325" path="m2031,13802r-70,8l1897,13834r-56,38l1796,13921r-33,59l1744,14045r-4,48l1740,15836r8,70l1772,15970r38,56l1859,16071r58,33l1983,16123r48,4l9999,16127r70,-8l10133,16095r55,-38l10234,16008r33,-59l10286,15884r4,-48l10290,14093r-8,-70l10258,13959r-38,-55l10171,13858r-59,-33l10047,13806r-48,-4l2031,13802xe" filled="f" strokecolor="#339">
                <v:path arrowok="t"/>
              </v:shape>
              <v:shape id="_x0000_s1256" type="#_x0000_t75" style="position:absolute;left:9191;top:13996;width:1018;height:918">
                <v:imagedata r:id="rId32" o:title=""/>
              </v:shape>
            </v:group>
            <w10:wrap anchorx="page" anchory="page"/>
          </v:group>
        </w:pic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3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</w:p>
    <w:p w:rsidR="00E31A55" w:rsidRDefault="00A3676E">
      <w:pPr>
        <w:ind w:left="63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63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63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A3676E">
      <w:pPr>
        <w:spacing w:before="2"/>
        <w:ind w:left="633"/>
        <w:rPr>
          <w:rFonts w:ascii="Calibri" w:eastAsia="Calibri" w:hAnsi="Calibri" w:cs="Calibri"/>
          <w:sz w:val="22"/>
          <w:szCs w:val="22"/>
        </w:rPr>
        <w:sectPr w:rsidR="00E31A55">
          <w:type w:val="continuous"/>
          <w:pgSz w:w="11920" w:h="16840"/>
          <w:pgMar w:top="1220" w:right="1040" w:bottom="280" w:left="1340" w:header="720" w:footer="720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E31A55">
      <w:pPr>
        <w:spacing w:before="3" w:line="140" w:lineRule="exact"/>
        <w:rPr>
          <w:sz w:val="14"/>
          <w:szCs w:val="14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Pr="009551B9" w:rsidRDefault="00A3676E">
      <w:pPr>
        <w:spacing w:before="29"/>
        <w:ind w:left="480" w:right="198" w:hanging="360"/>
        <w:jc w:val="both"/>
        <w:rPr>
          <w:sz w:val="24"/>
          <w:szCs w:val="24"/>
          <w:lang w:val="id-ID"/>
        </w:rPr>
      </w:pPr>
      <w:r>
        <w:rPr>
          <w:sz w:val="24"/>
          <w:szCs w:val="24"/>
        </w:rPr>
        <w:t xml:space="preserve">2.   </w:t>
      </w: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</w:t>
      </w:r>
      <w:proofErr w:type="spellEnd"/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H</w:t>
      </w:r>
      <w:proofErr w:type="spellEnd"/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rutk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met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proofErr w:type="spellEnd"/>
      <w:r>
        <w:rPr>
          <w:spacing w:val="1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risi</w:t>
      </w:r>
      <w:proofErr w:type="spellEnd"/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100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ml</w:t>
      </w:r>
      <w:r>
        <w:rPr>
          <w:spacing w:val="17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  <w:r>
        <w:rPr>
          <w:spacing w:val="17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OH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la</w:t>
      </w:r>
      <w:r>
        <w:rPr>
          <w:sz w:val="24"/>
          <w:szCs w:val="24"/>
        </w:rPr>
        <w:t>rutk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suhu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rut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25</w:t>
      </w:r>
      <w:r w:rsidR="009551B9">
        <w:rPr>
          <w:sz w:val="24"/>
          <w:szCs w:val="24"/>
          <w:lang w:val="id-ID"/>
        </w:rPr>
        <w:t xml:space="preserve"> ◦C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33</w:t>
      </w:r>
      <w:r w:rsidR="009551B9">
        <w:rPr>
          <w:sz w:val="24"/>
          <w:szCs w:val="24"/>
        </w:rPr>
        <w:t>◦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C.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jenis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r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4,18</w:t>
      </w:r>
      <w:r>
        <w:rPr>
          <w:spacing w:val="-1"/>
          <w:sz w:val="24"/>
          <w:szCs w:val="24"/>
        </w:rPr>
        <w:t xml:space="preserve"> </w:t>
      </w:r>
      <w:r w:rsidR="00A25926">
        <w:rPr>
          <w:sz w:val="24"/>
          <w:szCs w:val="24"/>
        </w:rPr>
        <w:t xml:space="preserve">J </w:t>
      </w:r>
      <w:r w:rsidR="00A25926">
        <w:rPr>
          <w:spacing w:val="3"/>
          <w:sz w:val="24"/>
          <w:szCs w:val="24"/>
        </w:rPr>
        <w:t xml:space="preserve"> </w:t>
      </w:r>
      <w:r w:rsidR="00A25926">
        <w:rPr>
          <w:spacing w:val="2"/>
          <w:sz w:val="24"/>
          <w:szCs w:val="24"/>
        </w:rPr>
        <w:t>g</w:t>
      </w:r>
      <w:r w:rsidR="00A25926">
        <w:rPr>
          <w:spacing w:val="1"/>
          <w:position w:val="9"/>
          <w:sz w:val="16"/>
          <w:szCs w:val="16"/>
        </w:rPr>
        <w:t>–</w:t>
      </w:r>
      <w:r w:rsidR="00A25926">
        <w:rPr>
          <w:position w:val="9"/>
          <w:sz w:val="16"/>
          <w:szCs w:val="16"/>
        </w:rPr>
        <w:t xml:space="preserve">1 </w:t>
      </w:r>
      <w:r w:rsidR="00A25926">
        <w:rPr>
          <w:sz w:val="24"/>
          <w:szCs w:val="24"/>
        </w:rPr>
        <w:t>°</w:t>
      </w:r>
      <w:r w:rsidR="00A25926">
        <w:rPr>
          <w:spacing w:val="1"/>
          <w:sz w:val="24"/>
          <w:szCs w:val="24"/>
        </w:rPr>
        <w:t>C</w:t>
      </w:r>
      <w:r w:rsidR="00A25926">
        <w:rPr>
          <w:spacing w:val="-1"/>
          <w:position w:val="9"/>
          <w:sz w:val="16"/>
          <w:szCs w:val="16"/>
        </w:rPr>
        <w:t>–</w:t>
      </w:r>
      <w:r w:rsidR="00A25926">
        <w:rPr>
          <w:spacing w:val="1"/>
          <w:position w:val="9"/>
          <w:sz w:val="16"/>
          <w:szCs w:val="16"/>
        </w:rPr>
        <w:t>1</w:t>
      </w:r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ka</w:t>
      </w:r>
      <w:proofErr w:type="spellEnd"/>
      <w:r>
        <w:rPr>
          <w:spacing w:val="-1"/>
          <w:sz w:val="24"/>
          <w:szCs w:val="24"/>
        </w:rPr>
        <w:t xml:space="preserve"> </w:t>
      </w:r>
      <w:r w:rsidR="009551B9">
        <w:rPr>
          <w:spacing w:val="2"/>
          <w:sz w:val="24"/>
          <w:szCs w:val="24"/>
        </w:rPr>
        <w:t>∆</w:t>
      </w:r>
      <w:r>
        <w:rPr>
          <w:sz w:val="24"/>
          <w:szCs w:val="24"/>
        </w:rPr>
        <w:t xml:space="preserve">H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utan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  <w:r w:rsidR="009551B9">
        <w:rPr>
          <w:sz w:val="24"/>
          <w:szCs w:val="24"/>
          <w:lang w:val="id-ID"/>
        </w:rPr>
        <w:t xml:space="preserve"> ....</w:t>
      </w:r>
    </w:p>
    <w:p w:rsidR="00E31A55" w:rsidRDefault="00E31A55">
      <w:pPr>
        <w:spacing w:before="9" w:line="120" w:lineRule="exact"/>
        <w:rPr>
          <w:sz w:val="13"/>
          <w:szCs w:val="13"/>
        </w:rPr>
      </w:pPr>
    </w:p>
    <w:p w:rsidR="00E31A55" w:rsidRDefault="00E31A55">
      <w:pPr>
        <w:spacing w:line="200" w:lineRule="exact"/>
      </w:pPr>
    </w:p>
    <w:p w:rsidR="00E31A55" w:rsidRDefault="001C7D04">
      <w:pPr>
        <w:spacing w:before="16"/>
        <w:ind w:left="473"/>
        <w:rPr>
          <w:rFonts w:ascii="Calibri" w:eastAsia="Calibri" w:hAnsi="Calibri" w:cs="Calibri"/>
          <w:sz w:val="22"/>
          <w:szCs w:val="22"/>
        </w:rPr>
      </w:pPr>
      <w:r w:rsidRPr="001C7D04">
        <w:pict>
          <v:shape id="_x0000_s1253" type="#_x0000_t202" style="position:absolute;left:0;text-align:left;margin-left:467.15pt;margin-top:201.45pt;width:52.3pt;height:49.75pt;z-index:-251681280;mso-position-horizontal-relative:page;mso-position-vertical-relative:page" filled="f" stroked="f">
            <v:textbox inset="0,0,0,0">
              <w:txbxContent>
                <w:p w:rsidR="00482BE3" w:rsidRDefault="00482BE3">
                  <w:pPr>
                    <w:spacing w:line="200" w:lineRule="exact"/>
                  </w:pPr>
                </w:p>
                <w:p w:rsidR="00482BE3" w:rsidRDefault="00482BE3">
                  <w:pPr>
                    <w:spacing w:before="1" w:line="260" w:lineRule="exact"/>
                    <w:rPr>
                      <w:sz w:val="26"/>
                      <w:szCs w:val="26"/>
                    </w:rPr>
                  </w:pPr>
                </w:p>
                <w:p w:rsidR="00482BE3" w:rsidRDefault="00482BE3">
                  <w:pPr>
                    <w:ind w:left="23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 anchory="page"/>
          </v:shape>
        </w:pict>
      </w:r>
      <w:proofErr w:type="spellStart"/>
      <w:r w:rsidR="00A3676E">
        <w:rPr>
          <w:sz w:val="22"/>
          <w:szCs w:val="22"/>
        </w:rPr>
        <w:t>J</w:t>
      </w:r>
      <w:r w:rsidR="00A3676E">
        <w:rPr>
          <w:spacing w:val="1"/>
          <w:sz w:val="22"/>
          <w:szCs w:val="22"/>
        </w:rPr>
        <w:t>a</w:t>
      </w:r>
      <w:r w:rsidR="00A3676E">
        <w:rPr>
          <w:spacing w:val="-1"/>
          <w:sz w:val="22"/>
          <w:szCs w:val="22"/>
        </w:rPr>
        <w:t>w</w:t>
      </w:r>
      <w:r w:rsidR="00A3676E">
        <w:rPr>
          <w:spacing w:val="1"/>
          <w:sz w:val="22"/>
          <w:szCs w:val="22"/>
        </w:rPr>
        <w:t>ab</w:t>
      </w:r>
      <w:proofErr w:type="spellEnd"/>
      <w:r w:rsidR="00A3676E">
        <w:rPr>
          <w:rFonts w:ascii="Calibri" w:eastAsia="Calibri" w:hAnsi="Calibri" w:cs="Calibri"/>
          <w:sz w:val="22"/>
          <w:szCs w:val="22"/>
        </w:rPr>
        <w:t>:</w:t>
      </w:r>
    </w:p>
    <w:p w:rsidR="00E31A55" w:rsidRDefault="00E31A55">
      <w:pPr>
        <w:spacing w:before="6" w:line="220" w:lineRule="exact"/>
        <w:rPr>
          <w:sz w:val="22"/>
          <w:szCs w:val="22"/>
        </w:rPr>
      </w:pPr>
    </w:p>
    <w:p w:rsidR="00E31A55" w:rsidRDefault="00A3676E">
      <w:pPr>
        <w:ind w:left="47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1C7D04">
      <w:pPr>
        <w:ind w:left="473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249" style="position:absolute;left:0;text-align:left;margin-left:95.6pt;margin-top:-46.55pt;width:428.25pt;height:117pt;z-index:-251677184;mso-position-horizontal-relative:page" coordorigin="1913,-931" coordsize="8565,2340">
            <v:group id="_x0000_s1250" style="position:absolute;left:1920;top:-924;width:8550;height:2325" coordorigin="1920,-924" coordsize="8550,2325">
              <v:shape id="_x0000_s1252" style="position:absolute;left:1920;top:-924;width:8550;height:2325" coordorigin="1920,-924" coordsize="8550,2325" path="m2211,-924r-70,9l2077,-891r-55,37l1976,-805r-33,59l1924,-680r-4,47l1920,1110r8,70l1952,1244r38,56l2039,1345r59,33l2163,1397r48,4l10179,1401r70,-8l10313,1369r55,-38l10414,1282r33,-58l10466,1158r4,-48l10470,-633r-8,-70l10438,-767r-38,-55l10351,-868r-59,-33l10227,-920r-48,-4l2211,-924xe" filled="f" strokecolor="#339">
                <v:path arrowok="t"/>
              </v:shape>
              <v:shape id="_x0000_s1251" type="#_x0000_t75" style="position:absolute;left:9371;top:-730;width:1018;height:918">
                <v:imagedata r:id="rId32" o:title=""/>
              </v:shape>
            </v:group>
            <w10:wrap anchorx="page"/>
          </v:group>
        </w:pic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3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A3676E">
      <w:pPr>
        <w:spacing w:line="260" w:lineRule="exact"/>
        <w:ind w:left="47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position w:val="1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....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3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>
        <w:rPr>
          <w:rFonts w:ascii="Calibri" w:eastAsia="Calibri" w:hAnsi="Calibri" w:cs="Calibri"/>
          <w:position w:val="1"/>
          <w:sz w:val="22"/>
          <w:szCs w:val="22"/>
        </w:rPr>
        <w:t>…</w:t>
      </w:r>
    </w:p>
    <w:p w:rsidR="00E31A55" w:rsidRDefault="00A3676E">
      <w:pPr>
        <w:ind w:left="47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47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A3676E">
      <w:pPr>
        <w:spacing w:before="2" w:line="260" w:lineRule="exact"/>
        <w:ind w:left="47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E31A55">
      <w:pPr>
        <w:spacing w:before="12" w:line="260" w:lineRule="exact"/>
        <w:rPr>
          <w:sz w:val="26"/>
          <w:szCs w:val="26"/>
        </w:rPr>
      </w:pPr>
    </w:p>
    <w:p w:rsidR="00E31A55" w:rsidRDefault="00A3676E">
      <w:pPr>
        <w:spacing w:before="32" w:line="260" w:lineRule="exact"/>
        <w:ind w:left="480" w:right="191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 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ter</w:t>
      </w:r>
      <w:proofErr w:type="spellEnd"/>
      <w:r>
        <w:rPr>
          <w:spacing w:val="3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dikalibr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proofErr w:type="spellEnd"/>
      <w:r>
        <w:rPr>
          <w:spacing w:val="2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buka</w:t>
      </w:r>
      <w:proofErr w:type="spellEnd"/>
      <w:r>
        <w:rPr>
          <w:spacing w:val="2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ksikan</w:t>
      </w:r>
      <w:proofErr w:type="spellEnd"/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g</w:t>
      </w:r>
      <w:r>
        <w:rPr>
          <w:spacing w:val="2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kohol</w:t>
      </w:r>
      <w:proofErr w:type="spellEnd"/>
      <w:r>
        <w:rPr>
          <w:spacing w:val="2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 xml:space="preserve">3g </w:t>
      </w:r>
      <w:proofErr w:type="spellStart"/>
      <w:r>
        <w:rPr>
          <w:sz w:val="24"/>
          <w:szCs w:val="24"/>
        </w:rPr>
        <w:t>lo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trium</w:t>
      </w:r>
      <w:proofErr w:type="spellEnd"/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hu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mpur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>
        <w:rPr>
          <w:spacing w:val="2"/>
          <w:sz w:val="24"/>
          <w:szCs w:val="24"/>
        </w:rPr>
        <w:t>°</w:t>
      </w:r>
      <w:r>
        <w:rPr>
          <w:sz w:val="24"/>
          <w:szCs w:val="24"/>
        </w:rPr>
        <w:t>C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suhu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75°C, </w:t>
      </w:r>
      <w:proofErr w:type="spellStart"/>
      <w:r>
        <w:rPr>
          <w:sz w:val="24"/>
          <w:szCs w:val="24"/>
        </w:rPr>
        <w:t>tentuk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Δ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proofErr w:type="spellEnd"/>
      <w:r>
        <w:rPr>
          <w:sz w:val="24"/>
          <w:szCs w:val="24"/>
        </w:rPr>
        <w:t xml:space="preserve">. 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nis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 3,65  J 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g</w:t>
      </w:r>
      <w:r>
        <w:rPr>
          <w:spacing w:val="1"/>
          <w:position w:val="9"/>
          <w:sz w:val="16"/>
          <w:szCs w:val="16"/>
        </w:rPr>
        <w:t>–</w:t>
      </w:r>
      <w:r>
        <w:rPr>
          <w:position w:val="9"/>
          <w:sz w:val="16"/>
          <w:szCs w:val="16"/>
        </w:rPr>
        <w:t xml:space="preserve">1 </w:t>
      </w:r>
      <w:r>
        <w:rPr>
          <w:sz w:val="24"/>
          <w:szCs w:val="24"/>
        </w:rPr>
        <w:t>°</w:t>
      </w:r>
      <w:r>
        <w:rPr>
          <w:spacing w:val="1"/>
          <w:sz w:val="24"/>
          <w:szCs w:val="24"/>
        </w:rPr>
        <w:t>C</w:t>
      </w:r>
      <w:r>
        <w:rPr>
          <w:spacing w:val="-1"/>
          <w:position w:val="9"/>
          <w:sz w:val="16"/>
          <w:szCs w:val="16"/>
        </w:rPr>
        <w:t>–</w:t>
      </w:r>
      <w:r>
        <w:rPr>
          <w:spacing w:val="1"/>
          <w:position w:val="9"/>
          <w:sz w:val="16"/>
          <w:szCs w:val="16"/>
        </w:rPr>
        <w:t>1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ter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150 J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°</w:t>
      </w:r>
      <w:r>
        <w:rPr>
          <w:spacing w:val="2"/>
          <w:sz w:val="24"/>
          <w:szCs w:val="24"/>
        </w:rPr>
        <w:t>C</w:t>
      </w:r>
      <w:r>
        <w:rPr>
          <w:spacing w:val="-1"/>
          <w:position w:val="9"/>
          <w:sz w:val="16"/>
          <w:szCs w:val="16"/>
        </w:rPr>
        <w:t>–</w:t>
      </w:r>
      <w:r>
        <w:rPr>
          <w:spacing w:val="1"/>
          <w:position w:val="9"/>
          <w:sz w:val="16"/>
          <w:szCs w:val="16"/>
        </w:rPr>
        <w:t>1</w:t>
      </w:r>
      <w:r>
        <w:rPr>
          <w:sz w:val="24"/>
          <w:szCs w:val="24"/>
        </w:rPr>
        <w:t xml:space="preserve">, </w:t>
      </w:r>
      <w:proofErr w:type="spellStart"/>
      <w:r>
        <w:rPr>
          <w:spacing w:val="-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suhu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ter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10°C.</w:t>
      </w:r>
    </w:p>
    <w:p w:rsidR="00E31A55" w:rsidRDefault="00E31A55">
      <w:pPr>
        <w:spacing w:before="6" w:line="280" w:lineRule="exact"/>
        <w:rPr>
          <w:sz w:val="28"/>
          <w:szCs w:val="28"/>
        </w:rPr>
      </w:pPr>
    </w:p>
    <w:p w:rsidR="00E31A55" w:rsidRDefault="001C7D04">
      <w:pPr>
        <w:spacing w:before="16"/>
        <w:ind w:left="473"/>
        <w:rPr>
          <w:rFonts w:ascii="Calibri" w:eastAsia="Calibri" w:hAnsi="Calibri" w:cs="Calibri"/>
          <w:sz w:val="22"/>
          <w:szCs w:val="22"/>
        </w:rPr>
      </w:pPr>
      <w:r w:rsidRPr="001C7D04">
        <w:pict>
          <v:shape id="_x0000_s1248" type="#_x0000_t202" style="position:absolute;left:0;text-align:left;margin-left:467.15pt;margin-top:2.5pt;width:52.3pt;height:49.7pt;z-index:-251680256;mso-position-horizontal-relative:page" filled="f" stroked="f">
            <v:textbox inset="0,0,0,0">
              <w:txbxContent>
                <w:p w:rsidR="00482BE3" w:rsidRDefault="00482BE3">
                  <w:pPr>
                    <w:spacing w:line="200" w:lineRule="exact"/>
                  </w:pPr>
                </w:p>
                <w:p w:rsidR="00482BE3" w:rsidRDefault="00482BE3">
                  <w:pPr>
                    <w:spacing w:line="260" w:lineRule="exact"/>
                    <w:rPr>
                      <w:sz w:val="26"/>
                      <w:szCs w:val="26"/>
                    </w:rPr>
                  </w:pPr>
                </w:p>
                <w:p w:rsidR="00482BE3" w:rsidRDefault="00482BE3">
                  <w:pPr>
                    <w:ind w:left="22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/>
          </v:shape>
        </w:pict>
      </w:r>
      <w:proofErr w:type="spellStart"/>
      <w:r w:rsidR="00A3676E">
        <w:rPr>
          <w:sz w:val="22"/>
          <w:szCs w:val="22"/>
        </w:rPr>
        <w:t>J</w:t>
      </w:r>
      <w:r w:rsidR="00A3676E">
        <w:rPr>
          <w:spacing w:val="1"/>
          <w:sz w:val="22"/>
          <w:szCs w:val="22"/>
        </w:rPr>
        <w:t>a</w:t>
      </w:r>
      <w:r w:rsidR="00A3676E">
        <w:rPr>
          <w:spacing w:val="-1"/>
          <w:sz w:val="22"/>
          <w:szCs w:val="22"/>
        </w:rPr>
        <w:t>w</w:t>
      </w:r>
      <w:r w:rsidR="00A3676E">
        <w:rPr>
          <w:spacing w:val="1"/>
          <w:sz w:val="22"/>
          <w:szCs w:val="22"/>
        </w:rPr>
        <w:t>ab</w:t>
      </w:r>
      <w:proofErr w:type="spellEnd"/>
      <w:r w:rsidR="00A3676E">
        <w:rPr>
          <w:rFonts w:ascii="Calibri" w:eastAsia="Calibri" w:hAnsi="Calibri" w:cs="Calibri"/>
          <w:sz w:val="22"/>
          <w:szCs w:val="22"/>
        </w:rPr>
        <w:t>:</w:t>
      </w:r>
    </w:p>
    <w:p w:rsidR="00E31A55" w:rsidRDefault="00E31A55">
      <w:pPr>
        <w:spacing w:before="6" w:line="220" w:lineRule="exact"/>
        <w:rPr>
          <w:sz w:val="22"/>
          <w:szCs w:val="22"/>
        </w:rPr>
      </w:pPr>
    </w:p>
    <w:p w:rsidR="00E31A55" w:rsidRDefault="00A3676E">
      <w:pPr>
        <w:ind w:left="47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1C7D04">
      <w:pPr>
        <w:ind w:left="473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244" style="position:absolute;left:0;text-align:left;margin-left:95.6pt;margin-top:-46.55pt;width:428.25pt;height:117pt;z-index:-251676160;mso-position-horizontal-relative:page" coordorigin="1913,-931" coordsize="8565,2340">
            <v:group id="_x0000_s1245" style="position:absolute;left:1920;top:-924;width:8550;height:2325" coordorigin="1920,-924" coordsize="8550,2325">
              <v:shape id="_x0000_s1247" style="position:absolute;left:1920;top:-924;width:8550;height:2325" coordorigin="1920,-924" coordsize="8550,2325" path="m2211,-924r-70,9l2077,-891r-55,37l1976,-805r-33,59l1924,-680r-4,47l1920,1111r8,70l1952,1244r38,56l2039,1345r59,34l2163,1398r48,3l10179,1401r70,-8l10313,1369r55,-38l10414,1282r33,-58l10466,1158r4,-47l10470,-633r-8,-70l10438,-766r-38,-56l10351,-867r-59,-34l10227,-920r-48,-4l2211,-924xe" filled="f" strokecolor="#339">
                <v:path arrowok="t"/>
              </v:shape>
              <v:shape id="_x0000_s1246" type="#_x0000_t75" style="position:absolute;left:9371;top:-730;width:1018;height:918">
                <v:imagedata r:id="rId32" o:title=""/>
              </v:shape>
            </v:group>
            <w10:wrap anchorx="page"/>
          </v:group>
        </w:pic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3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A3676E">
      <w:pPr>
        <w:ind w:left="47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3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47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47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A3676E">
      <w:pPr>
        <w:spacing w:before="2" w:line="260" w:lineRule="exact"/>
        <w:ind w:left="47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before="12" w:line="260" w:lineRule="exact"/>
        <w:rPr>
          <w:sz w:val="26"/>
          <w:szCs w:val="26"/>
        </w:rPr>
      </w:pPr>
    </w:p>
    <w:p w:rsidR="00E31A55" w:rsidRDefault="00A3676E">
      <w:pPr>
        <w:spacing w:before="32" w:line="260" w:lineRule="exact"/>
        <w:ind w:left="480" w:right="187" w:hanging="360"/>
        <w:jc w:val="both"/>
        <w:rPr>
          <w:sz w:val="16"/>
          <w:szCs w:val="16"/>
        </w:rPr>
      </w:pPr>
      <w:r>
        <w:rPr>
          <w:sz w:val="24"/>
          <w:szCs w:val="24"/>
        </w:rPr>
        <w:t xml:space="preserve">4.  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pacing w:val="2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ter</w:t>
      </w:r>
      <w:proofErr w:type="spellEnd"/>
      <w:r>
        <w:rPr>
          <w:spacing w:val="2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tuan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50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</w:t>
      </w:r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proofErr w:type="spellEnd"/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(25°C),</w:t>
      </w:r>
      <w:r>
        <w:rPr>
          <w:spacing w:val="2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 xml:space="preserve">75g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(60°C)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suhu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mpur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 xml:space="preserve">35°C. </w:t>
      </w:r>
      <w:proofErr w:type="spellStart"/>
      <w:proofErr w:type="gramStart"/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ika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suhu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orim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ter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7°,</w:t>
      </w:r>
      <w:r>
        <w:rPr>
          <w:spacing w:val="2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tentuk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proofErr w:type="spellEnd"/>
      <w:r>
        <w:rPr>
          <w:spacing w:val="2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</w:t>
      </w:r>
      <w:proofErr w:type="spellEnd"/>
      <w:r>
        <w:rPr>
          <w:spacing w:val="2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proofErr w:type="spellEnd"/>
      <w:r>
        <w:rPr>
          <w:sz w:val="24"/>
          <w:szCs w:val="24"/>
        </w:rPr>
        <w:t>?</w:t>
      </w:r>
      <w:proofErr w:type="gramEnd"/>
      <w:r>
        <w:rPr>
          <w:spacing w:val="2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proofErr w:type="spellEnd"/>
      <w:r>
        <w:rPr>
          <w:spacing w:val="2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</w:t>
      </w:r>
      <w:proofErr w:type="spellEnd"/>
      <w:r>
        <w:rPr>
          <w:spacing w:val="2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jenis</w:t>
      </w:r>
      <w:proofErr w:type="spellEnd"/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proofErr w:type="gramStart"/>
      <w:r>
        <w:rPr>
          <w:sz w:val="24"/>
          <w:szCs w:val="24"/>
        </w:rPr>
        <w:t>,18</w:t>
      </w:r>
      <w:proofErr w:type="gramEnd"/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26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g</w:t>
      </w:r>
      <w:r>
        <w:rPr>
          <w:position w:val="9"/>
          <w:sz w:val="16"/>
          <w:szCs w:val="16"/>
        </w:rPr>
        <w:t>–</w:t>
      </w:r>
    </w:p>
    <w:p w:rsidR="00E31A55" w:rsidRDefault="00A3676E">
      <w:pPr>
        <w:spacing w:line="260" w:lineRule="exact"/>
        <w:ind w:left="480"/>
        <w:rPr>
          <w:sz w:val="24"/>
          <w:szCs w:val="24"/>
        </w:rPr>
      </w:pPr>
      <w:proofErr w:type="gramStart"/>
      <w:r>
        <w:rPr>
          <w:spacing w:val="1"/>
          <w:position w:val="8"/>
          <w:sz w:val="16"/>
          <w:szCs w:val="16"/>
        </w:rPr>
        <w:t>1</w:t>
      </w:r>
      <w:r>
        <w:rPr>
          <w:position w:val="-1"/>
          <w:sz w:val="24"/>
          <w:szCs w:val="24"/>
        </w:rPr>
        <w:t>°</w:t>
      </w:r>
      <w:r>
        <w:rPr>
          <w:spacing w:val="-2"/>
          <w:position w:val="-1"/>
          <w:sz w:val="24"/>
          <w:szCs w:val="24"/>
        </w:rPr>
        <w:t>C</w:t>
      </w:r>
      <w:r>
        <w:rPr>
          <w:spacing w:val="1"/>
          <w:position w:val="8"/>
          <w:sz w:val="16"/>
          <w:szCs w:val="16"/>
        </w:rPr>
        <w:t>–1</w:t>
      </w:r>
      <w:r>
        <w:rPr>
          <w:position w:val="-1"/>
          <w:sz w:val="24"/>
          <w:szCs w:val="24"/>
        </w:rPr>
        <w:t>.</w:t>
      </w:r>
      <w:proofErr w:type="gramEnd"/>
    </w:p>
    <w:p w:rsidR="00E31A55" w:rsidRDefault="00E31A55">
      <w:pPr>
        <w:spacing w:before="15" w:line="200" w:lineRule="exact"/>
      </w:pPr>
    </w:p>
    <w:p w:rsidR="00E31A55" w:rsidRDefault="001C7D04">
      <w:pPr>
        <w:spacing w:before="16"/>
        <w:ind w:left="593"/>
        <w:rPr>
          <w:rFonts w:ascii="Calibri" w:eastAsia="Calibri" w:hAnsi="Calibri" w:cs="Calibri"/>
          <w:sz w:val="22"/>
          <w:szCs w:val="22"/>
        </w:rPr>
      </w:pPr>
      <w:r w:rsidRPr="001C7D04">
        <w:pict>
          <v:shape id="_x0000_s1243" type="#_x0000_t202" style="position:absolute;left:0;text-align:left;margin-left:473.25pt;margin-top:609.05pt;width:52.2pt;height:49.75pt;z-index:-251679232;mso-position-horizontal-relative:page;mso-position-vertical-relative:page" filled="f" stroked="f">
            <v:textbox inset="0,0,0,0">
              <w:txbxContent>
                <w:p w:rsidR="00482BE3" w:rsidRDefault="00482BE3">
                  <w:pPr>
                    <w:spacing w:line="200" w:lineRule="exact"/>
                  </w:pPr>
                </w:p>
                <w:p w:rsidR="00482BE3" w:rsidRDefault="00482BE3">
                  <w:pPr>
                    <w:spacing w:before="1" w:line="260" w:lineRule="exact"/>
                    <w:rPr>
                      <w:sz w:val="26"/>
                      <w:szCs w:val="26"/>
                    </w:rPr>
                  </w:pPr>
                </w:p>
                <w:p w:rsidR="00482BE3" w:rsidRDefault="00482BE3">
                  <w:pPr>
                    <w:ind w:left="19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 anchory="page"/>
          </v:shape>
        </w:pict>
      </w:r>
      <w:proofErr w:type="spellStart"/>
      <w:r w:rsidR="00A3676E">
        <w:rPr>
          <w:sz w:val="22"/>
          <w:szCs w:val="22"/>
        </w:rPr>
        <w:t>J</w:t>
      </w:r>
      <w:r w:rsidR="00A3676E">
        <w:rPr>
          <w:spacing w:val="1"/>
          <w:sz w:val="22"/>
          <w:szCs w:val="22"/>
        </w:rPr>
        <w:t>a</w:t>
      </w:r>
      <w:r w:rsidR="00A3676E">
        <w:rPr>
          <w:spacing w:val="-1"/>
          <w:sz w:val="22"/>
          <w:szCs w:val="22"/>
        </w:rPr>
        <w:t>w</w:t>
      </w:r>
      <w:r w:rsidR="00A3676E">
        <w:rPr>
          <w:spacing w:val="1"/>
          <w:sz w:val="22"/>
          <w:szCs w:val="22"/>
        </w:rPr>
        <w:t>ab</w:t>
      </w:r>
      <w:proofErr w:type="spellEnd"/>
      <w:r w:rsidR="00A3676E">
        <w:rPr>
          <w:rFonts w:ascii="Calibri" w:eastAsia="Calibri" w:hAnsi="Calibri" w:cs="Calibri"/>
          <w:sz w:val="22"/>
          <w:szCs w:val="22"/>
        </w:rPr>
        <w:t>:</w:t>
      </w:r>
    </w:p>
    <w:p w:rsidR="00E31A55" w:rsidRDefault="00E31A55">
      <w:pPr>
        <w:spacing w:before="6" w:line="220" w:lineRule="exact"/>
        <w:rPr>
          <w:sz w:val="22"/>
          <w:szCs w:val="22"/>
        </w:rPr>
      </w:pPr>
    </w:p>
    <w:p w:rsidR="00E31A55" w:rsidRDefault="00A3676E">
      <w:pPr>
        <w:ind w:left="59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1C7D04">
      <w:pPr>
        <w:ind w:left="593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239" style="position:absolute;left:0;text-align:left;margin-left:101.6pt;margin-top:-46.55pt;width:428.25pt;height:117pt;z-index:-251675136;mso-position-horizontal-relative:page" coordorigin="2033,-931" coordsize="8565,2340">
            <v:group id="_x0000_s1240" style="position:absolute;left:2040;top:-924;width:8550;height:2325" coordorigin="2040,-924" coordsize="8550,2325">
              <v:shape id="_x0000_s1242" style="position:absolute;left:2040;top:-924;width:8550;height:2325" coordorigin="2040,-924" coordsize="8550,2325" path="m2331,-924r-70,9l2197,-891r-55,37l2096,-805r-33,59l2044,-680r-4,47l2040,1110r8,70l2072,1244r38,56l2159,1345r59,33l2283,1397r48,4l10299,1401r70,-8l10433,1369r55,-38l10534,1282r33,-58l10586,1158r4,-48l10590,-633r-8,-70l10558,-767r-38,-55l10471,-868r-59,-33l10347,-920r-48,-4l2331,-924xe" filled="f" strokecolor="#339">
                <v:path arrowok="t"/>
              </v:shape>
              <v:shape id="_x0000_s1241" type="#_x0000_t75" style="position:absolute;left:9491;top:-730;width:1018;height:918">
                <v:imagedata r:id="rId32" o:title=""/>
              </v:shape>
            </v:group>
            <w10:wrap anchorx="page"/>
          </v:group>
        </w:pic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3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A3676E">
      <w:pPr>
        <w:ind w:left="59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3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59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59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A3676E">
      <w:pPr>
        <w:spacing w:before="2" w:line="260" w:lineRule="exact"/>
        <w:ind w:left="59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E31A55">
      <w:pPr>
        <w:spacing w:before="10" w:line="180" w:lineRule="exact"/>
        <w:rPr>
          <w:sz w:val="19"/>
          <w:szCs w:val="19"/>
        </w:rPr>
      </w:pPr>
    </w:p>
    <w:p w:rsidR="00E31A55" w:rsidRPr="00482BE3" w:rsidRDefault="00E31A55">
      <w:pPr>
        <w:spacing w:line="200" w:lineRule="exact"/>
        <w:rPr>
          <w:lang w:val="id-ID"/>
        </w:rPr>
      </w:pPr>
    </w:p>
    <w:p w:rsidR="00E31A55" w:rsidRDefault="001C7D04">
      <w:pPr>
        <w:spacing w:before="29"/>
        <w:ind w:left="480" w:right="200" w:hanging="360"/>
        <w:rPr>
          <w:sz w:val="24"/>
          <w:szCs w:val="24"/>
        </w:rPr>
        <w:sectPr w:rsidR="00E31A55">
          <w:pgSz w:w="11920" w:h="16840"/>
          <w:pgMar w:top="1240" w:right="1040" w:bottom="280" w:left="1680" w:header="818" w:footer="0" w:gutter="0"/>
          <w:cols w:space="720"/>
        </w:sectPr>
      </w:pPr>
      <w:r w:rsidRPr="001C7D04">
        <w:pict>
          <v:group id="_x0000_s1234" style="position:absolute;left:0;text-align:left;margin-left:107.65pt;margin-top:1pt;width:424.45pt;height:28.7pt;z-index:-251678208;mso-position-horizontal-relative:page" coordorigin="2153,20" coordsize="8489,574">
            <v:group id="_x0000_s1235" style="position:absolute;left:2160;top:27;width:8474;height:283" coordorigin="2160,27" coordsize="8474,283">
              <v:shape id="_x0000_s1238" style="position:absolute;left:2160;top:27;width:8474;height:283" coordorigin="2160,27" coordsize="8474,283" path="m2160,311r8474,l10634,27r-8474,l2160,311xe" fillcolor="#fdfcf9" stroked="f">
                <v:path arrowok="t"/>
              </v:shape>
              <v:group id="_x0000_s1236" style="position:absolute;left:2160;top:303;width:8474;height:283" coordorigin="2160,303" coordsize="8474,283">
                <v:shape id="_x0000_s1237" style="position:absolute;left:2160;top:303;width:8474;height:283" coordorigin="2160,303" coordsize="8474,283" path="m2160,587r8474,l10634,303r-8474,l2160,587xe" fillcolor="#fdfcf9" stroked="f">
                  <v:path arrowok="t"/>
                </v:shape>
              </v:group>
            </v:group>
            <w10:wrap anchorx="page"/>
          </v:group>
        </w:pict>
      </w:r>
      <w:r w:rsidR="00A3676E">
        <w:rPr>
          <w:sz w:val="24"/>
          <w:szCs w:val="24"/>
        </w:rPr>
        <w:t xml:space="preserve">5.   </w:t>
      </w:r>
      <w:proofErr w:type="spellStart"/>
      <w:r w:rsidR="00A3676E">
        <w:rPr>
          <w:color w:val="333333"/>
          <w:spacing w:val="1"/>
          <w:sz w:val="24"/>
          <w:szCs w:val="24"/>
        </w:rPr>
        <w:t>P</w:t>
      </w:r>
      <w:r w:rsidR="00A3676E">
        <w:rPr>
          <w:color w:val="333333"/>
          <w:spacing w:val="-1"/>
          <w:sz w:val="24"/>
          <w:szCs w:val="24"/>
        </w:rPr>
        <w:t>e</w:t>
      </w:r>
      <w:r w:rsidR="00A3676E">
        <w:rPr>
          <w:color w:val="333333"/>
          <w:sz w:val="24"/>
          <w:szCs w:val="24"/>
        </w:rPr>
        <w:t>n</w:t>
      </w:r>
      <w:r w:rsidR="00A3676E">
        <w:rPr>
          <w:color w:val="333333"/>
          <w:spacing w:val="-1"/>
          <w:sz w:val="24"/>
          <w:szCs w:val="24"/>
        </w:rPr>
        <w:t>ca</w:t>
      </w:r>
      <w:r w:rsidR="00A3676E">
        <w:rPr>
          <w:color w:val="333333"/>
          <w:sz w:val="24"/>
          <w:szCs w:val="24"/>
        </w:rPr>
        <w:t>mpur</w:t>
      </w:r>
      <w:r w:rsidR="00A3676E">
        <w:rPr>
          <w:color w:val="333333"/>
          <w:spacing w:val="-1"/>
          <w:sz w:val="24"/>
          <w:szCs w:val="24"/>
        </w:rPr>
        <w:t>a</w:t>
      </w:r>
      <w:r w:rsidR="00A3676E">
        <w:rPr>
          <w:color w:val="333333"/>
          <w:sz w:val="24"/>
          <w:szCs w:val="24"/>
        </w:rPr>
        <w:t>n</w:t>
      </w:r>
      <w:proofErr w:type="spellEnd"/>
      <w:r w:rsidR="00A3676E">
        <w:rPr>
          <w:color w:val="333333"/>
          <w:spacing w:val="17"/>
          <w:sz w:val="24"/>
          <w:szCs w:val="24"/>
        </w:rPr>
        <w:t xml:space="preserve"> </w:t>
      </w:r>
      <w:r w:rsidR="00A3676E">
        <w:rPr>
          <w:color w:val="333333"/>
          <w:sz w:val="24"/>
          <w:szCs w:val="24"/>
        </w:rPr>
        <w:t>100</w:t>
      </w:r>
      <w:r w:rsidR="00A3676E">
        <w:rPr>
          <w:color w:val="333333"/>
          <w:spacing w:val="17"/>
          <w:sz w:val="24"/>
          <w:szCs w:val="24"/>
        </w:rPr>
        <w:t xml:space="preserve"> </w:t>
      </w:r>
      <w:proofErr w:type="spellStart"/>
      <w:r w:rsidR="00A3676E">
        <w:rPr>
          <w:color w:val="333333"/>
          <w:spacing w:val="3"/>
          <w:sz w:val="24"/>
          <w:szCs w:val="24"/>
        </w:rPr>
        <w:t>m</w:t>
      </w:r>
      <w:r w:rsidR="00A3676E">
        <w:rPr>
          <w:color w:val="333333"/>
          <w:sz w:val="24"/>
          <w:szCs w:val="24"/>
        </w:rPr>
        <w:t>L</w:t>
      </w:r>
      <w:proofErr w:type="spellEnd"/>
      <w:r w:rsidR="00A3676E">
        <w:rPr>
          <w:color w:val="333333"/>
          <w:spacing w:val="14"/>
          <w:sz w:val="24"/>
          <w:szCs w:val="24"/>
        </w:rPr>
        <w:t xml:space="preserve"> </w:t>
      </w:r>
      <w:proofErr w:type="spellStart"/>
      <w:r w:rsidR="00A3676E">
        <w:rPr>
          <w:color w:val="333333"/>
          <w:sz w:val="24"/>
          <w:szCs w:val="24"/>
        </w:rPr>
        <w:t>l</w:t>
      </w:r>
      <w:r w:rsidR="00A3676E">
        <w:rPr>
          <w:color w:val="333333"/>
          <w:spacing w:val="2"/>
          <w:sz w:val="24"/>
          <w:szCs w:val="24"/>
        </w:rPr>
        <w:t>a</w:t>
      </w:r>
      <w:r w:rsidR="00A3676E">
        <w:rPr>
          <w:color w:val="333333"/>
          <w:sz w:val="24"/>
          <w:szCs w:val="24"/>
        </w:rPr>
        <w:t>rut</w:t>
      </w:r>
      <w:r w:rsidR="00A3676E">
        <w:rPr>
          <w:color w:val="333333"/>
          <w:spacing w:val="-1"/>
          <w:sz w:val="24"/>
          <w:szCs w:val="24"/>
        </w:rPr>
        <w:t>a</w:t>
      </w:r>
      <w:r w:rsidR="00A3676E">
        <w:rPr>
          <w:color w:val="333333"/>
          <w:sz w:val="24"/>
          <w:szCs w:val="24"/>
        </w:rPr>
        <w:t>n</w:t>
      </w:r>
      <w:proofErr w:type="spellEnd"/>
      <w:r w:rsidR="00A3676E">
        <w:rPr>
          <w:color w:val="333333"/>
          <w:spacing w:val="17"/>
          <w:sz w:val="24"/>
          <w:szCs w:val="24"/>
        </w:rPr>
        <w:t xml:space="preserve"> </w:t>
      </w:r>
      <w:proofErr w:type="spellStart"/>
      <w:r w:rsidR="00A3676E">
        <w:rPr>
          <w:color w:val="333333"/>
          <w:sz w:val="24"/>
          <w:szCs w:val="24"/>
        </w:rPr>
        <w:t>HCl</w:t>
      </w:r>
      <w:proofErr w:type="spellEnd"/>
      <w:r w:rsidR="00A3676E">
        <w:rPr>
          <w:color w:val="333333"/>
          <w:spacing w:val="17"/>
          <w:sz w:val="24"/>
          <w:szCs w:val="24"/>
        </w:rPr>
        <w:t xml:space="preserve"> </w:t>
      </w:r>
      <w:r w:rsidR="00A3676E">
        <w:rPr>
          <w:color w:val="333333"/>
          <w:sz w:val="24"/>
          <w:szCs w:val="24"/>
        </w:rPr>
        <w:t>2</w:t>
      </w:r>
      <w:r w:rsidR="00A3676E">
        <w:rPr>
          <w:color w:val="333333"/>
          <w:spacing w:val="17"/>
          <w:sz w:val="24"/>
          <w:szCs w:val="24"/>
        </w:rPr>
        <w:t xml:space="preserve"> </w:t>
      </w:r>
      <w:r w:rsidR="00A3676E">
        <w:rPr>
          <w:color w:val="333333"/>
          <w:sz w:val="24"/>
          <w:szCs w:val="24"/>
        </w:rPr>
        <w:t>M</w:t>
      </w:r>
      <w:r w:rsidR="00A3676E">
        <w:rPr>
          <w:color w:val="333333"/>
          <w:spacing w:val="17"/>
          <w:sz w:val="24"/>
          <w:szCs w:val="24"/>
        </w:rPr>
        <w:t xml:space="preserve"> </w:t>
      </w:r>
      <w:proofErr w:type="spellStart"/>
      <w:r w:rsidR="00A3676E">
        <w:rPr>
          <w:color w:val="333333"/>
          <w:sz w:val="24"/>
          <w:szCs w:val="24"/>
        </w:rPr>
        <w:t>d</w:t>
      </w:r>
      <w:r w:rsidR="00A3676E">
        <w:rPr>
          <w:color w:val="333333"/>
          <w:spacing w:val="-1"/>
          <w:sz w:val="24"/>
          <w:szCs w:val="24"/>
        </w:rPr>
        <w:t>a</w:t>
      </w:r>
      <w:r w:rsidR="00A3676E">
        <w:rPr>
          <w:color w:val="333333"/>
          <w:sz w:val="24"/>
          <w:szCs w:val="24"/>
        </w:rPr>
        <w:t>n</w:t>
      </w:r>
      <w:proofErr w:type="spellEnd"/>
      <w:r w:rsidR="00A3676E">
        <w:rPr>
          <w:color w:val="333333"/>
          <w:spacing w:val="17"/>
          <w:sz w:val="24"/>
          <w:szCs w:val="24"/>
        </w:rPr>
        <w:t xml:space="preserve"> </w:t>
      </w:r>
      <w:r w:rsidR="00A3676E">
        <w:rPr>
          <w:color w:val="333333"/>
          <w:sz w:val="24"/>
          <w:szCs w:val="24"/>
        </w:rPr>
        <w:t>100</w:t>
      </w:r>
      <w:r w:rsidR="00A3676E">
        <w:rPr>
          <w:color w:val="333333"/>
          <w:spacing w:val="17"/>
          <w:sz w:val="24"/>
          <w:szCs w:val="24"/>
        </w:rPr>
        <w:t xml:space="preserve"> </w:t>
      </w:r>
      <w:proofErr w:type="spellStart"/>
      <w:r w:rsidR="00A3676E">
        <w:rPr>
          <w:color w:val="333333"/>
          <w:spacing w:val="3"/>
          <w:sz w:val="24"/>
          <w:szCs w:val="24"/>
        </w:rPr>
        <w:t>m</w:t>
      </w:r>
      <w:r w:rsidR="00A3676E">
        <w:rPr>
          <w:color w:val="333333"/>
          <w:sz w:val="24"/>
          <w:szCs w:val="24"/>
        </w:rPr>
        <w:t>L</w:t>
      </w:r>
      <w:proofErr w:type="spellEnd"/>
      <w:r w:rsidR="00A3676E">
        <w:rPr>
          <w:color w:val="333333"/>
          <w:spacing w:val="12"/>
          <w:sz w:val="24"/>
          <w:szCs w:val="24"/>
        </w:rPr>
        <w:t xml:space="preserve"> </w:t>
      </w:r>
      <w:proofErr w:type="spellStart"/>
      <w:r w:rsidR="00A3676E">
        <w:rPr>
          <w:color w:val="333333"/>
          <w:sz w:val="24"/>
          <w:szCs w:val="24"/>
        </w:rPr>
        <w:t>la</w:t>
      </w:r>
      <w:r w:rsidR="00A3676E">
        <w:rPr>
          <w:color w:val="333333"/>
          <w:spacing w:val="-1"/>
          <w:sz w:val="24"/>
          <w:szCs w:val="24"/>
        </w:rPr>
        <w:t>r</w:t>
      </w:r>
      <w:r w:rsidR="00A3676E">
        <w:rPr>
          <w:color w:val="333333"/>
          <w:sz w:val="24"/>
          <w:szCs w:val="24"/>
        </w:rPr>
        <w:t>ut</w:t>
      </w:r>
      <w:r w:rsidR="00A3676E">
        <w:rPr>
          <w:color w:val="333333"/>
          <w:spacing w:val="2"/>
          <w:sz w:val="24"/>
          <w:szCs w:val="24"/>
        </w:rPr>
        <w:t>a</w:t>
      </w:r>
      <w:r w:rsidR="00A3676E">
        <w:rPr>
          <w:color w:val="333333"/>
          <w:sz w:val="24"/>
          <w:szCs w:val="24"/>
        </w:rPr>
        <w:t>n</w:t>
      </w:r>
      <w:proofErr w:type="spellEnd"/>
      <w:r w:rsidR="00A3676E">
        <w:rPr>
          <w:color w:val="333333"/>
          <w:spacing w:val="17"/>
          <w:sz w:val="24"/>
          <w:szCs w:val="24"/>
        </w:rPr>
        <w:t xml:space="preserve"> </w:t>
      </w:r>
      <w:proofErr w:type="spellStart"/>
      <w:r w:rsidR="00A3676E">
        <w:rPr>
          <w:color w:val="333333"/>
          <w:sz w:val="24"/>
          <w:szCs w:val="24"/>
        </w:rPr>
        <w:t>N</w:t>
      </w:r>
      <w:r w:rsidR="00A3676E">
        <w:rPr>
          <w:color w:val="333333"/>
          <w:spacing w:val="-1"/>
          <w:sz w:val="24"/>
          <w:szCs w:val="24"/>
        </w:rPr>
        <w:t>a</w:t>
      </w:r>
      <w:r w:rsidR="00A3676E">
        <w:rPr>
          <w:color w:val="333333"/>
          <w:spacing w:val="2"/>
          <w:sz w:val="24"/>
          <w:szCs w:val="24"/>
        </w:rPr>
        <w:t>O</w:t>
      </w:r>
      <w:r w:rsidR="00A3676E">
        <w:rPr>
          <w:color w:val="333333"/>
          <w:sz w:val="24"/>
          <w:szCs w:val="24"/>
        </w:rPr>
        <w:t>H</w:t>
      </w:r>
      <w:proofErr w:type="spellEnd"/>
      <w:r w:rsidR="00A3676E">
        <w:rPr>
          <w:color w:val="333333"/>
          <w:spacing w:val="16"/>
          <w:sz w:val="24"/>
          <w:szCs w:val="24"/>
        </w:rPr>
        <w:t xml:space="preserve"> </w:t>
      </w:r>
      <w:r w:rsidR="00A3676E">
        <w:rPr>
          <w:color w:val="333333"/>
          <w:sz w:val="24"/>
          <w:szCs w:val="24"/>
        </w:rPr>
        <w:t>1</w:t>
      </w:r>
      <w:r w:rsidR="00A3676E">
        <w:rPr>
          <w:color w:val="333333"/>
          <w:spacing w:val="17"/>
          <w:sz w:val="24"/>
          <w:szCs w:val="24"/>
        </w:rPr>
        <w:t xml:space="preserve"> </w:t>
      </w:r>
      <w:r w:rsidR="00A3676E">
        <w:rPr>
          <w:color w:val="333333"/>
          <w:sz w:val="24"/>
          <w:szCs w:val="24"/>
        </w:rPr>
        <w:t>M</w:t>
      </w:r>
      <w:r w:rsidR="00A3676E">
        <w:rPr>
          <w:color w:val="333333"/>
          <w:spacing w:val="17"/>
          <w:sz w:val="24"/>
          <w:szCs w:val="24"/>
        </w:rPr>
        <w:t xml:space="preserve"> </w:t>
      </w:r>
      <w:proofErr w:type="spellStart"/>
      <w:r w:rsidR="00A3676E">
        <w:rPr>
          <w:color w:val="333333"/>
          <w:sz w:val="24"/>
          <w:szCs w:val="24"/>
        </w:rPr>
        <w:t>me</w:t>
      </w:r>
      <w:r w:rsidR="00A3676E">
        <w:rPr>
          <w:color w:val="333333"/>
          <w:spacing w:val="2"/>
          <w:sz w:val="24"/>
          <w:szCs w:val="24"/>
        </w:rPr>
        <w:t>n</w:t>
      </w:r>
      <w:r w:rsidR="00A3676E">
        <w:rPr>
          <w:color w:val="333333"/>
          <w:spacing w:val="-5"/>
          <w:sz w:val="24"/>
          <w:szCs w:val="24"/>
        </w:rPr>
        <w:t>y</w:t>
      </w:r>
      <w:r w:rsidR="00A3676E">
        <w:rPr>
          <w:color w:val="333333"/>
          <w:spacing w:val="1"/>
          <w:sz w:val="24"/>
          <w:szCs w:val="24"/>
        </w:rPr>
        <w:t>e</w:t>
      </w:r>
      <w:r w:rsidR="00A3676E">
        <w:rPr>
          <w:color w:val="333333"/>
          <w:sz w:val="24"/>
          <w:szCs w:val="24"/>
        </w:rPr>
        <w:t>b</w:t>
      </w:r>
      <w:r w:rsidR="00A3676E">
        <w:rPr>
          <w:color w:val="333333"/>
          <w:spacing w:val="-1"/>
          <w:sz w:val="24"/>
          <w:szCs w:val="24"/>
        </w:rPr>
        <w:t>a</w:t>
      </w:r>
      <w:r w:rsidR="00A3676E">
        <w:rPr>
          <w:color w:val="333333"/>
          <w:sz w:val="24"/>
          <w:szCs w:val="24"/>
        </w:rPr>
        <w:t>bk</w:t>
      </w:r>
      <w:r w:rsidR="00A3676E">
        <w:rPr>
          <w:color w:val="333333"/>
          <w:spacing w:val="1"/>
          <w:sz w:val="24"/>
          <w:szCs w:val="24"/>
        </w:rPr>
        <w:t>a</w:t>
      </w:r>
      <w:r w:rsidR="00A3676E">
        <w:rPr>
          <w:color w:val="333333"/>
          <w:sz w:val="24"/>
          <w:szCs w:val="24"/>
        </w:rPr>
        <w:t>n</w:t>
      </w:r>
      <w:proofErr w:type="spellEnd"/>
      <w:r w:rsidR="00A3676E">
        <w:rPr>
          <w:color w:val="333333"/>
          <w:sz w:val="24"/>
          <w:szCs w:val="24"/>
        </w:rPr>
        <w:t xml:space="preserve"> </w:t>
      </w:r>
      <w:proofErr w:type="spellStart"/>
      <w:r w:rsidR="00A3676E">
        <w:rPr>
          <w:color w:val="333333"/>
          <w:sz w:val="24"/>
          <w:szCs w:val="24"/>
        </w:rPr>
        <w:t>k</w:t>
      </w:r>
      <w:r w:rsidR="00A3676E">
        <w:rPr>
          <w:color w:val="333333"/>
          <w:spacing w:val="-1"/>
          <w:sz w:val="24"/>
          <w:szCs w:val="24"/>
        </w:rPr>
        <w:t>e</w:t>
      </w:r>
      <w:r w:rsidR="00A3676E">
        <w:rPr>
          <w:color w:val="333333"/>
          <w:sz w:val="24"/>
          <w:szCs w:val="24"/>
        </w:rPr>
        <w:t>n</w:t>
      </w:r>
      <w:r w:rsidR="00A3676E">
        <w:rPr>
          <w:color w:val="333333"/>
          <w:spacing w:val="-1"/>
          <w:sz w:val="24"/>
          <w:szCs w:val="24"/>
        </w:rPr>
        <w:t>a</w:t>
      </w:r>
      <w:r w:rsidR="00A3676E">
        <w:rPr>
          <w:color w:val="333333"/>
          <w:sz w:val="24"/>
          <w:szCs w:val="24"/>
        </w:rPr>
        <w:t>ikkan</w:t>
      </w:r>
      <w:proofErr w:type="spellEnd"/>
      <w:r w:rsidR="00A3676E">
        <w:rPr>
          <w:color w:val="333333"/>
          <w:spacing w:val="30"/>
          <w:sz w:val="24"/>
          <w:szCs w:val="24"/>
        </w:rPr>
        <w:t xml:space="preserve"> </w:t>
      </w:r>
      <w:proofErr w:type="spellStart"/>
      <w:r w:rsidR="00A3676E">
        <w:rPr>
          <w:color w:val="333333"/>
          <w:sz w:val="24"/>
          <w:szCs w:val="24"/>
        </w:rPr>
        <w:t>suhu</w:t>
      </w:r>
      <w:proofErr w:type="spellEnd"/>
      <w:r w:rsidR="00A3676E">
        <w:rPr>
          <w:color w:val="333333"/>
          <w:spacing w:val="33"/>
          <w:sz w:val="24"/>
          <w:szCs w:val="24"/>
        </w:rPr>
        <w:t xml:space="preserve"> </w:t>
      </w:r>
      <w:proofErr w:type="spellStart"/>
      <w:r w:rsidR="00A3676E">
        <w:rPr>
          <w:color w:val="333333"/>
          <w:sz w:val="24"/>
          <w:szCs w:val="24"/>
        </w:rPr>
        <w:t>la</w:t>
      </w:r>
      <w:r w:rsidR="00A3676E">
        <w:rPr>
          <w:color w:val="333333"/>
          <w:spacing w:val="-1"/>
          <w:sz w:val="24"/>
          <w:szCs w:val="24"/>
        </w:rPr>
        <w:t>r</w:t>
      </w:r>
      <w:r w:rsidR="00A3676E">
        <w:rPr>
          <w:color w:val="333333"/>
          <w:sz w:val="24"/>
          <w:szCs w:val="24"/>
        </w:rPr>
        <w:t>u</w:t>
      </w:r>
      <w:r w:rsidR="00A3676E">
        <w:rPr>
          <w:color w:val="333333"/>
          <w:spacing w:val="3"/>
          <w:sz w:val="24"/>
          <w:szCs w:val="24"/>
        </w:rPr>
        <w:t>t</w:t>
      </w:r>
      <w:r w:rsidR="00A3676E">
        <w:rPr>
          <w:color w:val="333333"/>
          <w:spacing w:val="-1"/>
          <w:sz w:val="24"/>
          <w:szCs w:val="24"/>
        </w:rPr>
        <w:t>a</w:t>
      </w:r>
      <w:r w:rsidR="00A3676E">
        <w:rPr>
          <w:color w:val="333333"/>
          <w:sz w:val="24"/>
          <w:szCs w:val="24"/>
        </w:rPr>
        <w:t>n</w:t>
      </w:r>
      <w:proofErr w:type="spellEnd"/>
      <w:r w:rsidR="00A3676E">
        <w:rPr>
          <w:color w:val="333333"/>
          <w:spacing w:val="33"/>
          <w:sz w:val="24"/>
          <w:szCs w:val="24"/>
        </w:rPr>
        <w:t xml:space="preserve"> </w:t>
      </w:r>
      <w:proofErr w:type="spellStart"/>
      <w:r w:rsidR="00A3676E">
        <w:rPr>
          <w:color w:val="333333"/>
          <w:sz w:val="24"/>
          <w:szCs w:val="24"/>
        </w:rPr>
        <w:t>d</w:t>
      </w:r>
      <w:r w:rsidR="00A3676E">
        <w:rPr>
          <w:color w:val="333333"/>
          <w:spacing w:val="-1"/>
          <w:sz w:val="24"/>
          <w:szCs w:val="24"/>
        </w:rPr>
        <w:t>a</w:t>
      </w:r>
      <w:r w:rsidR="00A3676E">
        <w:rPr>
          <w:color w:val="333333"/>
          <w:sz w:val="24"/>
          <w:szCs w:val="24"/>
        </w:rPr>
        <w:t>ri</w:t>
      </w:r>
      <w:proofErr w:type="spellEnd"/>
      <w:r w:rsidR="00A3676E">
        <w:rPr>
          <w:color w:val="333333"/>
          <w:spacing w:val="31"/>
          <w:sz w:val="24"/>
          <w:szCs w:val="24"/>
        </w:rPr>
        <w:t xml:space="preserve"> </w:t>
      </w:r>
      <w:r w:rsidR="00A3676E">
        <w:rPr>
          <w:color w:val="333333"/>
          <w:sz w:val="24"/>
          <w:szCs w:val="24"/>
        </w:rPr>
        <w:t>25°C</w:t>
      </w:r>
      <w:r w:rsidR="00A3676E">
        <w:rPr>
          <w:color w:val="333333"/>
          <w:spacing w:val="31"/>
          <w:sz w:val="24"/>
          <w:szCs w:val="24"/>
        </w:rPr>
        <w:t xml:space="preserve"> </w:t>
      </w:r>
      <w:proofErr w:type="spellStart"/>
      <w:r w:rsidR="00A3676E">
        <w:rPr>
          <w:color w:val="333333"/>
          <w:sz w:val="24"/>
          <w:szCs w:val="24"/>
        </w:rPr>
        <w:t>men</w:t>
      </w:r>
      <w:r w:rsidR="00A3676E">
        <w:rPr>
          <w:color w:val="333333"/>
          <w:spacing w:val="2"/>
          <w:sz w:val="24"/>
          <w:szCs w:val="24"/>
        </w:rPr>
        <w:t>j</w:t>
      </w:r>
      <w:r w:rsidR="00A3676E">
        <w:rPr>
          <w:color w:val="333333"/>
          <w:spacing w:val="-1"/>
          <w:sz w:val="24"/>
          <w:szCs w:val="24"/>
        </w:rPr>
        <w:t>a</w:t>
      </w:r>
      <w:r w:rsidR="00A3676E">
        <w:rPr>
          <w:color w:val="333333"/>
          <w:sz w:val="24"/>
          <w:szCs w:val="24"/>
        </w:rPr>
        <w:t>di</w:t>
      </w:r>
      <w:proofErr w:type="spellEnd"/>
      <w:r w:rsidR="00A3676E">
        <w:rPr>
          <w:color w:val="333333"/>
          <w:spacing w:val="31"/>
          <w:sz w:val="24"/>
          <w:szCs w:val="24"/>
        </w:rPr>
        <w:t xml:space="preserve"> </w:t>
      </w:r>
      <w:r w:rsidR="00A3676E">
        <w:rPr>
          <w:color w:val="333333"/>
          <w:sz w:val="24"/>
          <w:szCs w:val="24"/>
        </w:rPr>
        <w:t>31</w:t>
      </w:r>
      <w:r w:rsidR="00A3676E">
        <w:rPr>
          <w:color w:val="333333"/>
          <w:spacing w:val="31"/>
          <w:sz w:val="24"/>
          <w:szCs w:val="24"/>
        </w:rPr>
        <w:t xml:space="preserve"> </w:t>
      </w:r>
      <w:r w:rsidR="00A3676E">
        <w:rPr>
          <w:color w:val="333333"/>
          <w:sz w:val="24"/>
          <w:szCs w:val="24"/>
        </w:rPr>
        <w:t>,</w:t>
      </w:r>
      <w:r w:rsidR="00A3676E">
        <w:rPr>
          <w:color w:val="333333"/>
          <w:spacing w:val="2"/>
          <w:sz w:val="24"/>
          <w:szCs w:val="24"/>
        </w:rPr>
        <w:t>5</w:t>
      </w:r>
      <w:r w:rsidR="00A3676E">
        <w:rPr>
          <w:color w:val="333333"/>
          <w:sz w:val="24"/>
          <w:szCs w:val="24"/>
        </w:rPr>
        <w:t>°C.</w:t>
      </w:r>
      <w:r w:rsidR="00A3676E">
        <w:rPr>
          <w:color w:val="333333"/>
          <w:spacing w:val="31"/>
          <w:sz w:val="24"/>
          <w:szCs w:val="24"/>
        </w:rPr>
        <w:t xml:space="preserve"> </w:t>
      </w:r>
      <w:proofErr w:type="spellStart"/>
      <w:r w:rsidR="00A3676E">
        <w:rPr>
          <w:color w:val="333333"/>
          <w:spacing w:val="2"/>
          <w:sz w:val="24"/>
          <w:szCs w:val="24"/>
        </w:rPr>
        <w:t>J</w:t>
      </w:r>
      <w:r w:rsidR="00A3676E">
        <w:rPr>
          <w:color w:val="333333"/>
          <w:sz w:val="24"/>
          <w:szCs w:val="24"/>
        </w:rPr>
        <w:t>ika</w:t>
      </w:r>
      <w:proofErr w:type="spellEnd"/>
      <w:r w:rsidR="00A3676E">
        <w:rPr>
          <w:color w:val="333333"/>
          <w:spacing w:val="30"/>
          <w:sz w:val="24"/>
          <w:szCs w:val="24"/>
        </w:rPr>
        <w:t xml:space="preserve"> </w:t>
      </w:r>
      <w:proofErr w:type="spellStart"/>
      <w:r w:rsidR="00A3676E">
        <w:rPr>
          <w:color w:val="333333"/>
          <w:sz w:val="24"/>
          <w:szCs w:val="24"/>
        </w:rPr>
        <w:t>k</w:t>
      </w:r>
      <w:r w:rsidR="00A3676E">
        <w:rPr>
          <w:color w:val="333333"/>
          <w:spacing w:val="-1"/>
          <w:sz w:val="24"/>
          <w:szCs w:val="24"/>
        </w:rPr>
        <w:t>a</w:t>
      </w:r>
      <w:r w:rsidR="00A3676E">
        <w:rPr>
          <w:color w:val="333333"/>
          <w:sz w:val="24"/>
          <w:szCs w:val="24"/>
        </w:rPr>
        <w:t>lor</w:t>
      </w:r>
      <w:proofErr w:type="spellEnd"/>
      <w:r w:rsidR="00A3676E">
        <w:rPr>
          <w:color w:val="333333"/>
          <w:spacing w:val="31"/>
          <w:sz w:val="24"/>
          <w:szCs w:val="24"/>
        </w:rPr>
        <w:t xml:space="preserve"> </w:t>
      </w:r>
      <w:proofErr w:type="spellStart"/>
      <w:r w:rsidR="00A3676E">
        <w:rPr>
          <w:color w:val="333333"/>
          <w:sz w:val="24"/>
          <w:szCs w:val="24"/>
        </w:rPr>
        <w:t>jenis</w:t>
      </w:r>
      <w:proofErr w:type="spellEnd"/>
      <w:r w:rsidR="00A3676E">
        <w:rPr>
          <w:color w:val="333333"/>
          <w:spacing w:val="31"/>
          <w:sz w:val="24"/>
          <w:szCs w:val="24"/>
        </w:rPr>
        <w:t xml:space="preserve"> </w:t>
      </w:r>
      <w:proofErr w:type="spellStart"/>
      <w:r w:rsidR="00A3676E">
        <w:rPr>
          <w:color w:val="333333"/>
          <w:sz w:val="24"/>
          <w:szCs w:val="24"/>
        </w:rPr>
        <w:t>l</w:t>
      </w:r>
      <w:r w:rsidR="00A3676E">
        <w:rPr>
          <w:color w:val="333333"/>
          <w:spacing w:val="2"/>
          <w:sz w:val="24"/>
          <w:szCs w:val="24"/>
        </w:rPr>
        <w:t>a</w:t>
      </w:r>
      <w:r w:rsidR="00A3676E">
        <w:rPr>
          <w:color w:val="333333"/>
          <w:sz w:val="24"/>
          <w:szCs w:val="24"/>
        </w:rPr>
        <w:t>r</w:t>
      </w:r>
      <w:r w:rsidR="00A3676E">
        <w:rPr>
          <w:color w:val="333333"/>
          <w:spacing w:val="1"/>
          <w:sz w:val="24"/>
          <w:szCs w:val="24"/>
        </w:rPr>
        <w:t>u</w:t>
      </w:r>
      <w:r w:rsidR="00A3676E">
        <w:rPr>
          <w:color w:val="333333"/>
          <w:sz w:val="24"/>
          <w:szCs w:val="24"/>
        </w:rPr>
        <w:t>tan</w:t>
      </w:r>
      <w:proofErr w:type="spellEnd"/>
      <w:r w:rsidR="00A3676E">
        <w:rPr>
          <w:color w:val="333333"/>
          <w:spacing w:val="30"/>
          <w:sz w:val="24"/>
          <w:szCs w:val="24"/>
        </w:rPr>
        <w:t xml:space="preserve"> </w:t>
      </w:r>
      <w:proofErr w:type="spellStart"/>
      <w:r w:rsidR="00A3676E">
        <w:rPr>
          <w:color w:val="333333"/>
          <w:sz w:val="24"/>
          <w:szCs w:val="24"/>
        </w:rPr>
        <w:t>dia</w:t>
      </w:r>
      <w:r w:rsidR="00A3676E">
        <w:rPr>
          <w:color w:val="333333"/>
          <w:spacing w:val="2"/>
          <w:sz w:val="24"/>
          <w:szCs w:val="24"/>
        </w:rPr>
        <w:t>n</w:t>
      </w:r>
      <w:r w:rsidR="00A3676E">
        <w:rPr>
          <w:color w:val="333333"/>
          <w:sz w:val="24"/>
          <w:szCs w:val="24"/>
        </w:rPr>
        <w:t>g</w:t>
      </w:r>
      <w:r w:rsidR="00A3676E">
        <w:rPr>
          <w:color w:val="333333"/>
          <w:spacing w:val="-2"/>
          <w:sz w:val="24"/>
          <w:szCs w:val="24"/>
        </w:rPr>
        <w:t>g</w:t>
      </w:r>
      <w:r w:rsidR="00A3676E">
        <w:rPr>
          <w:color w:val="333333"/>
          <w:spacing w:val="-1"/>
          <w:sz w:val="24"/>
          <w:szCs w:val="24"/>
        </w:rPr>
        <w:t>a</w:t>
      </w:r>
      <w:r w:rsidR="00A3676E">
        <w:rPr>
          <w:color w:val="333333"/>
          <w:sz w:val="24"/>
          <w:szCs w:val="24"/>
        </w:rPr>
        <w:t>p</w:t>
      </w:r>
      <w:proofErr w:type="spellEnd"/>
    </w:p>
    <w:p w:rsidR="00E31A55" w:rsidRDefault="00E31A55">
      <w:pPr>
        <w:spacing w:line="180" w:lineRule="exact"/>
        <w:rPr>
          <w:sz w:val="18"/>
          <w:szCs w:val="18"/>
        </w:rPr>
      </w:pPr>
    </w:p>
    <w:p w:rsidR="00E31A55" w:rsidRDefault="00A3676E">
      <w:pPr>
        <w:spacing w:before="29"/>
        <w:ind w:left="480"/>
        <w:rPr>
          <w:sz w:val="24"/>
          <w:szCs w:val="24"/>
        </w:rPr>
      </w:pPr>
      <w:proofErr w:type="spellStart"/>
      <w:proofErr w:type="gramStart"/>
      <w:r>
        <w:rPr>
          <w:color w:val="333333"/>
          <w:sz w:val="24"/>
          <w:szCs w:val="24"/>
        </w:rPr>
        <w:t>s</w:t>
      </w:r>
      <w:r>
        <w:rPr>
          <w:color w:val="333333"/>
          <w:spacing w:val="-1"/>
          <w:sz w:val="24"/>
          <w:szCs w:val="24"/>
        </w:rPr>
        <w:t>a</w:t>
      </w:r>
      <w:r>
        <w:rPr>
          <w:color w:val="333333"/>
          <w:sz w:val="24"/>
          <w:szCs w:val="24"/>
        </w:rPr>
        <w:t>ma</w:t>
      </w:r>
      <w:proofErr w:type="spellEnd"/>
      <w:proofErr w:type="gramEnd"/>
      <w:r>
        <w:rPr>
          <w:color w:val="333333"/>
          <w:spacing w:val="6"/>
          <w:sz w:val="24"/>
          <w:szCs w:val="24"/>
        </w:rPr>
        <w:t xml:space="preserve"> </w:t>
      </w:r>
      <w:proofErr w:type="spellStart"/>
      <w:r>
        <w:rPr>
          <w:color w:val="333333"/>
          <w:sz w:val="24"/>
          <w:szCs w:val="24"/>
        </w:rPr>
        <w:t>d</w:t>
      </w:r>
      <w:r>
        <w:rPr>
          <w:color w:val="333333"/>
          <w:spacing w:val="-1"/>
          <w:sz w:val="24"/>
          <w:szCs w:val="24"/>
        </w:rPr>
        <w:t>e</w:t>
      </w:r>
      <w:r>
        <w:rPr>
          <w:color w:val="333333"/>
          <w:spacing w:val="2"/>
          <w:sz w:val="24"/>
          <w:szCs w:val="24"/>
        </w:rPr>
        <w:t>n</w:t>
      </w:r>
      <w:r>
        <w:rPr>
          <w:color w:val="333333"/>
          <w:spacing w:val="-2"/>
          <w:sz w:val="24"/>
          <w:szCs w:val="24"/>
        </w:rPr>
        <w:t>g</w:t>
      </w:r>
      <w:r>
        <w:rPr>
          <w:color w:val="333333"/>
          <w:spacing w:val="-1"/>
          <w:sz w:val="24"/>
          <w:szCs w:val="24"/>
        </w:rPr>
        <w:t>a</w:t>
      </w:r>
      <w:r>
        <w:rPr>
          <w:color w:val="333333"/>
          <w:sz w:val="24"/>
          <w:szCs w:val="24"/>
        </w:rPr>
        <w:t>n</w:t>
      </w:r>
      <w:proofErr w:type="spellEnd"/>
      <w:r>
        <w:rPr>
          <w:color w:val="333333"/>
          <w:spacing w:val="7"/>
          <w:sz w:val="24"/>
          <w:szCs w:val="24"/>
        </w:rPr>
        <w:t xml:space="preserve"> </w:t>
      </w:r>
      <w:proofErr w:type="spellStart"/>
      <w:r>
        <w:rPr>
          <w:color w:val="333333"/>
          <w:spacing w:val="2"/>
          <w:sz w:val="24"/>
          <w:szCs w:val="24"/>
        </w:rPr>
        <w:t>k</w:t>
      </w:r>
      <w:r>
        <w:rPr>
          <w:color w:val="333333"/>
          <w:spacing w:val="-1"/>
          <w:sz w:val="24"/>
          <w:szCs w:val="24"/>
        </w:rPr>
        <w:t>a</w:t>
      </w:r>
      <w:r>
        <w:rPr>
          <w:color w:val="333333"/>
          <w:sz w:val="24"/>
          <w:szCs w:val="24"/>
        </w:rPr>
        <w:t>lor</w:t>
      </w:r>
      <w:proofErr w:type="spellEnd"/>
      <w:r>
        <w:rPr>
          <w:color w:val="333333"/>
          <w:spacing w:val="7"/>
          <w:sz w:val="24"/>
          <w:szCs w:val="24"/>
        </w:rPr>
        <w:t xml:space="preserve"> </w:t>
      </w:r>
      <w:proofErr w:type="spellStart"/>
      <w:r>
        <w:rPr>
          <w:color w:val="333333"/>
          <w:sz w:val="24"/>
          <w:szCs w:val="24"/>
        </w:rPr>
        <w:t>jenis</w:t>
      </w:r>
      <w:proofErr w:type="spellEnd"/>
      <w:r>
        <w:rPr>
          <w:color w:val="333333"/>
          <w:spacing w:val="10"/>
          <w:sz w:val="24"/>
          <w:szCs w:val="24"/>
        </w:rPr>
        <w:t xml:space="preserve"> </w:t>
      </w:r>
      <w:r>
        <w:rPr>
          <w:color w:val="333333"/>
          <w:spacing w:val="-1"/>
          <w:sz w:val="24"/>
          <w:szCs w:val="24"/>
        </w:rPr>
        <w:t>a</w:t>
      </w:r>
      <w:r>
        <w:rPr>
          <w:color w:val="333333"/>
          <w:sz w:val="24"/>
          <w:szCs w:val="24"/>
        </w:rPr>
        <w:t>ir</w:t>
      </w:r>
      <w:r>
        <w:rPr>
          <w:color w:val="333333"/>
          <w:spacing w:val="7"/>
          <w:sz w:val="24"/>
          <w:szCs w:val="24"/>
        </w:rPr>
        <w:t xml:space="preserve"> </w:t>
      </w:r>
      <w:r>
        <w:rPr>
          <w:color w:val="333333"/>
          <w:sz w:val="24"/>
          <w:szCs w:val="24"/>
        </w:rPr>
        <w:t>=</w:t>
      </w:r>
      <w:r>
        <w:rPr>
          <w:color w:val="333333"/>
          <w:spacing w:val="6"/>
          <w:sz w:val="24"/>
          <w:szCs w:val="24"/>
        </w:rPr>
        <w:t xml:space="preserve"> </w:t>
      </w:r>
      <w:r>
        <w:rPr>
          <w:color w:val="333333"/>
          <w:sz w:val="24"/>
          <w:szCs w:val="24"/>
        </w:rPr>
        <w:t>4,2</w:t>
      </w:r>
      <w:r>
        <w:rPr>
          <w:color w:val="333333"/>
          <w:spacing w:val="7"/>
          <w:sz w:val="24"/>
          <w:szCs w:val="24"/>
        </w:rPr>
        <w:t xml:space="preserve"> </w:t>
      </w:r>
      <w:r>
        <w:rPr>
          <w:color w:val="333333"/>
          <w:spacing w:val="2"/>
          <w:sz w:val="24"/>
          <w:szCs w:val="24"/>
        </w:rPr>
        <w:t>J</w:t>
      </w:r>
      <w:r>
        <w:rPr>
          <w:color w:val="333333"/>
          <w:sz w:val="24"/>
          <w:szCs w:val="24"/>
        </w:rPr>
        <w:t>/</w:t>
      </w:r>
      <w:proofErr w:type="spellStart"/>
      <w:r>
        <w:rPr>
          <w:color w:val="333333"/>
          <w:spacing w:val="-2"/>
          <w:sz w:val="24"/>
          <w:szCs w:val="24"/>
        </w:rPr>
        <w:t>g</w:t>
      </w:r>
      <w:r>
        <w:rPr>
          <w:color w:val="333333"/>
          <w:sz w:val="24"/>
          <w:szCs w:val="24"/>
        </w:rPr>
        <w:t>°C</w:t>
      </w:r>
      <w:proofErr w:type="spellEnd"/>
      <w:r>
        <w:rPr>
          <w:color w:val="333333"/>
          <w:sz w:val="24"/>
          <w:szCs w:val="24"/>
        </w:rPr>
        <w:t>,</w:t>
      </w:r>
      <w:r>
        <w:rPr>
          <w:color w:val="333333"/>
          <w:spacing w:val="7"/>
          <w:sz w:val="24"/>
          <w:szCs w:val="24"/>
        </w:rPr>
        <w:t xml:space="preserve"> </w:t>
      </w:r>
      <w:proofErr w:type="spellStart"/>
      <w:r>
        <w:rPr>
          <w:color w:val="333333"/>
          <w:sz w:val="24"/>
          <w:szCs w:val="24"/>
        </w:rPr>
        <w:t>k</w:t>
      </w:r>
      <w:r>
        <w:rPr>
          <w:color w:val="333333"/>
          <w:spacing w:val="-1"/>
          <w:sz w:val="24"/>
          <w:szCs w:val="24"/>
        </w:rPr>
        <w:t>a</w:t>
      </w:r>
      <w:r>
        <w:rPr>
          <w:color w:val="333333"/>
          <w:sz w:val="24"/>
          <w:szCs w:val="24"/>
        </w:rPr>
        <w:t>p</w:t>
      </w:r>
      <w:r>
        <w:rPr>
          <w:color w:val="333333"/>
          <w:spacing w:val="-1"/>
          <w:sz w:val="24"/>
          <w:szCs w:val="24"/>
        </w:rPr>
        <w:t>a</w:t>
      </w:r>
      <w:r>
        <w:rPr>
          <w:color w:val="333333"/>
          <w:sz w:val="24"/>
          <w:szCs w:val="24"/>
        </w:rPr>
        <w:t>si</w:t>
      </w:r>
      <w:r>
        <w:rPr>
          <w:color w:val="333333"/>
          <w:spacing w:val="1"/>
          <w:sz w:val="24"/>
          <w:szCs w:val="24"/>
        </w:rPr>
        <w:t>t</w:t>
      </w:r>
      <w:r>
        <w:rPr>
          <w:color w:val="333333"/>
          <w:spacing w:val="-1"/>
          <w:sz w:val="24"/>
          <w:szCs w:val="24"/>
        </w:rPr>
        <w:t>a</w:t>
      </w:r>
      <w:r>
        <w:rPr>
          <w:color w:val="333333"/>
          <w:sz w:val="24"/>
          <w:szCs w:val="24"/>
        </w:rPr>
        <w:t>s</w:t>
      </w:r>
      <w:proofErr w:type="spellEnd"/>
      <w:r>
        <w:rPr>
          <w:color w:val="333333"/>
          <w:spacing w:val="9"/>
          <w:sz w:val="24"/>
          <w:szCs w:val="24"/>
        </w:rPr>
        <w:t xml:space="preserve"> </w:t>
      </w:r>
      <w:proofErr w:type="spellStart"/>
      <w:r>
        <w:rPr>
          <w:color w:val="333333"/>
          <w:sz w:val="24"/>
          <w:szCs w:val="24"/>
        </w:rPr>
        <w:t>k</w:t>
      </w:r>
      <w:r>
        <w:rPr>
          <w:color w:val="333333"/>
          <w:spacing w:val="-1"/>
          <w:sz w:val="24"/>
          <w:szCs w:val="24"/>
        </w:rPr>
        <w:t>a</w:t>
      </w:r>
      <w:r>
        <w:rPr>
          <w:color w:val="333333"/>
          <w:sz w:val="24"/>
          <w:szCs w:val="24"/>
        </w:rPr>
        <w:t>lorim</w:t>
      </w:r>
      <w:r>
        <w:rPr>
          <w:color w:val="333333"/>
          <w:spacing w:val="-1"/>
          <w:sz w:val="24"/>
          <w:szCs w:val="24"/>
        </w:rPr>
        <w:t>e</w:t>
      </w:r>
      <w:r>
        <w:rPr>
          <w:color w:val="333333"/>
          <w:sz w:val="24"/>
          <w:szCs w:val="24"/>
        </w:rPr>
        <w:t>tri</w:t>
      </w:r>
      <w:proofErr w:type="spellEnd"/>
      <w:r>
        <w:rPr>
          <w:color w:val="333333"/>
          <w:spacing w:val="7"/>
          <w:sz w:val="24"/>
          <w:szCs w:val="24"/>
        </w:rPr>
        <w:t xml:space="preserve"> </w:t>
      </w:r>
      <w:r>
        <w:rPr>
          <w:color w:val="333333"/>
          <w:sz w:val="24"/>
          <w:szCs w:val="24"/>
        </w:rPr>
        <w:t>=</w:t>
      </w:r>
      <w:r>
        <w:rPr>
          <w:color w:val="333333"/>
          <w:spacing w:val="6"/>
          <w:sz w:val="24"/>
          <w:szCs w:val="24"/>
        </w:rPr>
        <w:t xml:space="preserve"> </w:t>
      </w:r>
      <w:r>
        <w:rPr>
          <w:color w:val="333333"/>
          <w:sz w:val="24"/>
          <w:szCs w:val="24"/>
        </w:rPr>
        <w:t>0</w:t>
      </w:r>
      <w:r>
        <w:rPr>
          <w:color w:val="333333"/>
          <w:spacing w:val="7"/>
          <w:sz w:val="24"/>
          <w:szCs w:val="24"/>
        </w:rPr>
        <w:t xml:space="preserve"> </w:t>
      </w:r>
      <w:proofErr w:type="spellStart"/>
      <w:r>
        <w:rPr>
          <w:color w:val="333333"/>
          <w:sz w:val="24"/>
          <w:szCs w:val="24"/>
        </w:rPr>
        <w:t>d</w:t>
      </w:r>
      <w:r>
        <w:rPr>
          <w:color w:val="333333"/>
          <w:spacing w:val="-1"/>
          <w:sz w:val="24"/>
          <w:szCs w:val="24"/>
        </w:rPr>
        <w:t>a</w:t>
      </w:r>
      <w:r>
        <w:rPr>
          <w:color w:val="333333"/>
          <w:sz w:val="24"/>
          <w:szCs w:val="24"/>
        </w:rPr>
        <w:t>n</w:t>
      </w:r>
      <w:proofErr w:type="spellEnd"/>
      <w:r>
        <w:rPr>
          <w:color w:val="333333"/>
          <w:spacing w:val="9"/>
          <w:sz w:val="24"/>
          <w:szCs w:val="24"/>
        </w:rPr>
        <w:t xml:space="preserve"> </w:t>
      </w:r>
      <w:proofErr w:type="spellStart"/>
      <w:r>
        <w:rPr>
          <w:color w:val="333333"/>
          <w:sz w:val="24"/>
          <w:szCs w:val="24"/>
        </w:rPr>
        <w:t>ma</w:t>
      </w:r>
      <w:r>
        <w:rPr>
          <w:color w:val="333333"/>
          <w:spacing w:val="2"/>
          <w:sz w:val="24"/>
          <w:szCs w:val="24"/>
        </w:rPr>
        <w:t>s</w:t>
      </w:r>
      <w:r>
        <w:rPr>
          <w:color w:val="333333"/>
          <w:sz w:val="24"/>
          <w:szCs w:val="24"/>
        </w:rPr>
        <w:t>sa</w:t>
      </w:r>
      <w:proofErr w:type="spellEnd"/>
      <w:r>
        <w:rPr>
          <w:color w:val="333333"/>
          <w:spacing w:val="6"/>
          <w:sz w:val="24"/>
          <w:szCs w:val="24"/>
        </w:rPr>
        <w:t xml:space="preserve"> </w:t>
      </w:r>
      <w:proofErr w:type="spellStart"/>
      <w:r>
        <w:rPr>
          <w:color w:val="333333"/>
          <w:sz w:val="24"/>
          <w:szCs w:val="24"/>
        </w:rPr>
        <w:t>jenis</w:t>
      </w:r>
      <w:proofErr w:type="spellEnd"/>
      <w:r>
        <w:rPr>
          <w:color w:val="333333"/>
          <w:spacing w:val="7"/>
          <w:sz w:val="24"/>
          <w:szCs w:val="24"/>
        </w:rPr>
        <w:t xml:space="preserve"> </w:t>
      </w:r>
      <w:r>
        <w:rPr>
          <w:color w:val="333333"/>
          <w:spacing w:val="-1"/>
          <w:sz w:val="24"/>
          <w:szCs w:val="24"/>
        </w:rPr>
        <w:t>a</w:t>
      </w:r>
      <w:r>
        <w:rPr>
          <w:color w:val="333333"/>
          <w:sz w:val="24"/>
          <w:szCs w:val="24"/>
        </w:rPr>
        <w:t>ir</w:t>
      </w:r>
      <w:r>
        <w:rPr>
          <w:color w:val="333333"/>
          <w:spacing w:val="7"/>
          <w:sz w:val="24"/>
          <w:szCs w:val="24"/>
        </w:rPr>
        <w:t xml:space="preserve"> </w:t>
      </w:r>
      <w:r>
        <w:rPr>
          <w:color w:val="333333"/>
          <w:sz w:val="24"/>
          <w:szCs w:val="24"/>
        </w:rPr>
        <w:t>=</w:t>
      </w:r>
    </w:p>
    <w:p w:rsidR="00E31A55" w:rsidRDefault="001C7D04">
      <w:pPr>
        <w:spacing w:line="260" w:lineRule="exact"/>
        <w:ind w:left="480"/>
        <w:rPr>
          <w:sz w:val="24"/>
          <w:szCs w:val="24"/>
        </w:rPr>
      </w:pPr>
      <w:r w:rsidRPr="001C7D04">
        <w:pict>
          <v:group id="_x0000_s1229" style="position:absolute;left:0;text-align:left;margin-left:107.65pt;margin-top:-14.3pt;width:424.45pt;height:28.75pt;z-index:-251672064;mso-position-horizontal-relative:page" coordorigin="2153,-286" coordsize="8489,575">
            <v:group id="_x0000_s1230" style="position:absolute;left:2160;top:-278;width:8474;height:284" coordorigin="2160,-278" coordsize="8474,284">
              <v:shape id="_x0000_s1233" style="position:absolute;left:2160;top:-278;width:8474;height:284" coordorigin="2160,-278" coordsize="8474,284" path="m2160,6r8474,l10634,-278r-8474,l2160,6xe" fillcolor="#fdfcf9" stroked="f">
                <v:path arrowok="t"/>
              </v:shape>
              <v:group id="_x0000_s1231" style="position:absolute;left:2160;top:-2;width:2878;height:283" coordorigin="2160,-2" coordsize="2878,283">
                <v:shape id="_x0000_s1232" style="position:absolute;left:2160;top:-2;width:2878;height:283" coordorigin="2160,-2" coordsize="2878,283" path="m2160,282r2878,l5038,-2r-2878,l2160,282xe" fillcolor="#fdfcf9" stroked="f">
                  <v:path arrowok="t"/>
                </v:shape>
              </v:group>
            </v:group>
            <w10:wrap anchorx="page"/>
          </v:group>
        </w:pict>
      </w:r>
      <w:r w:rsidR="00A3676E">
        <w:rPr>
          <w:color w:val="333333"/>
          <w:position w:val="-1"/>
          <w:sz w:val="24"/>
          <w:szCs w:val="24"/>
        </w:rPr>
        <w:t xml:space="preserve">1 </w:t>
      </w:r>
      <w:r w:rsidR="00A3676E">
        <w:rPr>
          <w:color w:val="333333"/>
          <w:spacing w:val="-2"/>
          <w:position w:val="-1"/>
          <w:sz w:val="24"/>
          <w:szCs w:val="24"/>
        </w:rPr>
        <w:t>g</w:t>
      </w:r>
      <w:r w:rsidR="00A3676E">
        <w:rPr>
          <w:color w:val="333333"/>
          <w:position w:val="-1"/>
          <w:sz w:val="24"/>
          <w:szCs w:val="24"/>
        </w:rPr>
        <w:t xml:space="preserve">/cm </w:t>
      </w:r>
      <w:r w:rsidR="00A3676E" w:rsidRPr="00A25926">
        <w:rPr>
          <w:color w:val="333333"/>
          <w:position w:val="-1"/>
          <w:sz w:val="24"/>
          <w:szCs w:val="24"/>
          <w:vertAlign w:val="superscript"/>
        </w:rPr>
        <w:t>3</w:t>
      </w:r>
      <w:r w:rsidR="00A3676E">
        <w:rPr>
          <w:color w:val="333333"/>
          <w:position w:val="-1"/>
          <w:sz w:val="24"/>
          <w:szCs w:val="24"/>
        </w:rPr>
        <w:t xml:space="preserve">, </w:t>
      </w:r>
      <w:proofErr w:type="spellStart"/>
      <w:r w:rsidR="00A3676E">
        <w:rPr>
          <w:color w:val="333333"/>
          <w:position w:val="-1"/>
          <w:sz w:val="24"/>
          <w:szCs w:val="24"/>
        </w:rPr>
        <w:t>tentuk</w:t>
      </w:r>
      <w:r w:rsidR="00A3676E">
        <w:rPr>
          <w:color w:val="333333"/>
          <w:spacing w:val="-1"/>
          <w:position w:val="-1"/>
          <w:sz w:val="24"/>
          <w:szCs w:val="24"/>
        </w:rPr>
        <w:t>a</w:t>
      </w:r>
      <w:r w:rsidR="00A3676E">
        <w:rPr>
          <w:color w:val="333333"/>
          <w:position w:val="-1"/>
          <w:sz w:val="24"/>
          <w:szCs w:val="24"/>
        </w:rPr>
        <w:t>n</w:t>
      </w:r>
      <w:proofErr w:type="spellEnd"/>
      <w:r w:rsidR="00A3676E">
        <w:rPr>
          <w:color w:val="333333"/>
          <w:spacing w:val="2"/>
          <w:position w:val="-1"/>
          <w:sz w:val="24"/>
          <w:szCs w:val="24"/>
        </w:rPr>
        <w:t xml:space="preserve"> </w:t>
      </w:r>
      <w:r w:rsidR="00A3676E">
        <w:rPr>
          <w:color w:val="333333"/>
          <w:position w:val="-1"/>
          <w:sz w:val="24"/>
          <w:szCs w:val="24"/>
        </w:rPr>
        <w:t>∆</w:t>
      </w:r>
      <w:proofErr w:type="spellStart"/>
      <w:r w:rsidR="00A3676E">
        <w:rPr>
          <w:color w:val="333333"/>
          <w:spacing w:val="-1"/>
          <w:position w:val="-1"/>
          <w:sz w:val="24"/>
          <w:szCs w:val="24"/>
        </w:rPr>
        <w:t>H</w:t>
      </w:r>
      <w:r w:rsidR="00A3676E">
        <w:rPr>
          <w:color w:val="333333"/>
          <w:position w:val="-1"/>
          <w:sz w:val="24"/>
          <w:szCs w:val="24"/>
        </w:rPr>
        <w:t>re</w:t>
      </w:r>
      <w:r w:rsidR="00A3676E">
        <w:rPr>
          <w:color w:val="333333"/>
          <w:spacing w:val="-1"/>
          <w:position w:val="-1"/>
          <w:sz w:val="24"/>
          <w:szCs w:val="24"/>
        </w:rPr>
        <w:t>a</w:t>
      </w:r>
      <w:r w:rsidR="00A3676E">
        <w:rPr>
          <w:color w:val="333333"/>
          <w:position w:val="-1"/>
          <w:sz w:val="24"/>
          <w:szCs w:val="24"/>
        </w:rPr>
        <w:t>ksi</w:t>
      </w:r>
      <w:proofErr w:type="spellEnd"/>
      <w:r w:rsidR="00A3676E">
        <w:rPr>
          <w:color w:val="333333"/>
          <w:position w:val="-1"/>
          <w:sz w:val="24"/>
          <w:szCs w:val="24"/>
        </w:rPr>
        <w:t>!</w:t>
      </w:r>
    </w:p>
    <w:p w:rsidR="00E31A55" w:rsidRDefault="00E31A55">
      <w:pPr>
        <w:spacing w:line="200" w:lineRule="exact"/>
      </w:pPr>
    </w:p>
    <w:p w:rsidR="00E31A55" w:rsidRDefault="00E31A55">
      <w:pPr>
        <w:spacing w:before="8" w:line="240" w:lineRule="exact"/>
        <w:rPr>
          <w:sz w:val="24"/>
          <w:szCs w:val="24"/>
        </w:rPr>
      </w:pPr>
    </w:p>
    <w:p w:rsidR="00E31A55" w:rsidRDefault="00A3676E">
      <w:pPr>
        <w:spacing w:before="16"/>
        <w:ind w:left="512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sz w:val="22"/>
          <w:szCs w:val="22"/>
        </w:rPr>
        <w:t>J</w:t>
      </w:r>
      <w:r>
        <w:rPr>
          <w:spacing w:val="1"/>
          <w:sz w:val="22"/>
          <w:szCs w:val="22"/>
        </w:rPr>
        <w:t>a</w:t>
      </w:r>
      <w:r>
        <w:rPr>
          <w:spacing w:val="-1"/>
          <w:sz w:val="22"/>
          <w:szCs w:val="22"/>
        </w:rPr>
        <w:t>w</w:t>
      </w:r>
      <w:r>
        <w:rPr>
          <w:spacing w:val="1"/>
          <w:sz w:val="22"/>
          <w:szCs w:val="22"/>
        </w:rPr>
        <w:t>ab</w:t>
      </w:r>
      <w:proofErr w:type="spellEnd"/>
      <w:r>
        <w:rPr>
          <w:rFonts w:ascii="Calibri" w:eastAsia="Calibri" w:hAnsi="Calibri" w:cs="Calibri"/>
          <w:sz w:val="22"/>
          <w:szCs w:val="22"/>
        </w:rPr>
        <w:t>:</w:t>
      </w:r>
    </w:p>
    <w:p w:rsidR="00E31A55" w:rsidRDefault="00E31A55">
      <w:pPr>
        <w:spacing w:before="6" w:line="220" w:lineRule="exact"/>
        <w:rPr>
          <w:sz w:val="22"/>
          <w:szCs w:val="22"/>
        </w:rPr>
      </w:pPr>
    </w:p>
    <w:p w:rsidR="00E31A55" w:rsidRDefault="00A3676E">
      <w:pPr>
        <w:ind w:left="51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1C7D04">
      <w:pPr>
        <w:ind w:left="512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225" style="position:absolute;left:0;text-align:left;margin-left:97.6pt;margin-top:-46.55pt;width:428.25pt;height:117pt;z-index:-251670016;mso-position-horizontal-relative:page" coordorigin="1952,-931" coordsize="8565,2340">
            <v:group id="_x0000_s1226" style="position:absolute;left:1959;top:-923;width:8550;height:2325" coordorigin="1959,-923" coordsize="8550,2325">
              <v:shape id="_x0000_s1228" style="position:absolute;left:1959;top:-923;width:8550;height:2325" coordorigin="1959,-923" coordsize="8550,2325" path="m2250,-923r-70,8l2116,-891r-55,38l2015,-804r-33,58l1963,-680r-4,47l1959,1111r8,70l1991,1245r38,55l2078,1346r59,33l2202,1398r48,4l10218,1402r70,-9l10352,1369r55,-37l10453,1283r33,-59l10505,1158r4,-47l10509,-633r-8,-69l10477,-766r-38,-56l10390,-867r-59,-33l10266,-919r-48,-4l2250,-923xe" filled="f" strokecolor="#339">
                <v:path arrowok="t"/>
              </v:shape>
              <v:shape id="_x0000_s1227" type="#_x0000_t75" style="position:absolute;left:9410;top:-729;width:1018;height:918">
                <v:imagedata r:id="rId32" o:title=""/>
              </v:shape>
            </v:group>
            <w10:wrap anchorx="page"/>
          </v:group>
        </w:pic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3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A3676E">
      <w:pPr>
        <w:ind w:left="51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51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51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1C7D04">
      <w:pPr>
        <w:spacing w:line="260" w:lineRule="exact"/>
        <w:ind w:left="512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222" style="position:absolute;left:0;text-align:left;margin-left:153.45pt;margin-top:70.85pt;width:119.65pt;height:32.3pt;z-index:-251668992;mso-position-horizontal-relative:page" coordorigin="3069,1417" coordsize="2393,646">
            <v:shape id="_x0000_s1224" type="#_x0000_t75" style="position:absolute;left:4728;top:1417;width:734;height:491">
              <v:imagedata r:id="rId34" o:title=""/>
            </v:shape>
            <v:shape id="_x0000_s1223" type="#_x0000_t75" style="position:absolute;left:3069;top:1573;width:2243;height:490">
              <v:imagedata r:id="rId35" o:title=""/>
            </v:shape>
            <w10:wrap anchorx="page"/>
          </v:group>
        </w:pict>
      </w:r>
      <w:r w:rsidRPr="001C7D04">
        <w:pict>
          <v:shape id="_x0000_s1221" type="#_x0000_t75" style="position:absolute;left:0;text-align:left;margin-left:93.4pt;margin-top:60.5pt;width:50.5pt;height:47.55pt;z-index:-251667968;mso-position-horizontal-relative:page">
            <v:imagedata r:id="rId29" o:title=""/>
            <w10:wrap anchorx="page"/>
          </v:shape>
        </w:pict>
      </w:r>
      <w:r w:rsidR="00A3676E">
        <w:rPr>
          <w:rFonts w:ascii="Calibri" w:eastAsia="Calibri" w:hAnsi="Calibri" w:cs="Calibri"/>
          <w:sz w:val="22"/>
          <w:szCs w:val="22"/>
        </w:rPr>
        <w:t>.........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......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E31A55">
      <w:pPr>
        <w:spacing w:before="5" w:line="100" w:lineRule="exact"/>
        <w:rPr>
          <w:sz w:val="10"/>
          <w:szCs w:val="10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tbl>
      <w:tblPr>
        <w:tblW w:w="0" w:type="auto"/>
        <w:tblInd w:w="1186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0"/>
        <w:gridCol w:w="2107"/>
        <w:gridCol w:w="136"/>
      </w:tblGrid>
      <w:tr w:rsidR="00E31A55">
        <w:trPr>
          <w:trHeight w:hRule="exact" w:val="335"/>
        </w:trPr>
        <w:tc>
          <w:tcPr>
            <w:tcW w:w="200" w:type="dxa"/>
            <w:tcBorders>
              <w:top w:val="nil"/>
              <w:left w:val="nil"/>
              <w:bottom w:val="nil"/>
              <w:right w:val="dotted" w:sz="2" w:space="0" w:color="000000"/>
            </w:tcBorders>
          </w:tcPr>
          <w:p w:rsidR="00E31A55" w:rsidRDefault="00E31A55">
            <w:pPr>
              <w:spacing w:before="5" w:line="120" w:lineRule="exact"/>
              <w:rPr>
                <w:sz w:val="13"/>
                <w:szCs w:val="13"/>
              </w:rPr>
            </w:pPr>
          </w:p>
          <w:p w:rsidR="00E31A55" w:rsidRDefault="00E31A55">
            <w:pPr>
              <w:spacing w:line="200" w:lineRule="exact"/>
            </w:pPr>
          </w:p>
        </w:tc>
        <w:tc>
          <w:tcPr>
            <w:tcW w:w="2243" w:type="dxa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E31A55" w:rsidRDefault="00A3676E">
            <w:pPr>
              <w:spacing w:before="70"/>
              <w:ind w:left="220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K</w:t>
            </w:r>
            <w:r>
              <w:rPr>
                <w:rFonts w:ascii="Microsoft Sans Serif" w:eastAsia="Microsoft Sans Serif" w:hAnsi="Microsoft Sans Serif" w:cs="Microsoft Sans Serif"/>
              </w:rPr>
              <w:t>e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g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>i</w:t>
            </w:r>
            <w:r>
              <w:rPr>
                <w:rFonts w:ascii="Microsoft Sans Serif" w:eastAsia="Microsoft Sans Serif" w:hAnsi="Microsoft Sans Serif" w:cs="Microsoft Sans Serif"/>
              </w:rPr>
              <w:t>at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a</w:t>
            </w:r>
            <w:r>
              <w:rPr>
                <w:rFonts w:ascii="Microsoft Sans Serif" w:eastAsia="Microsoft Sans Serif" w:hAnsi="Microsoft Sans Serif" w:cs="Microsoft Sans Serif"/>
              </w:rPr>
              <w:t>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B</w:t>
            </w:r>
            <w:r>
              <w:rPr>
                <w:rFonts w:ascii="Microsoft Sans Serif" w:eastAsia="Microsoft Sans Serif" w:hAnsi="Microsoft Sans Serif" w:cs="Microsoft Sans Serif"/>
              </w:rPr>
              <w:t>e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>l</w:t>
            </w:r>
            <w:r>
              <w:rPr>
                <w:rFonts w:ascii="Microsoft Sans Serif" w:eastAsia="Microsoft Sans Serif" w:hAnsi="Microsoft Sans Serif" w:cs="Microsoft Sans Serif"/>
              </w:rPr>
              <w:t>a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>j</w:t>
            </w:r>
            <w:r>
              <w:rPr>
                <w:rFonts w:ascii="Microsoft Sans Serif" w:eastAsia="Microsoft Sans Serif" w:hAnsi="Microsoft Sans Serif" w:cs="Microsoft Sans Serif"/>
              </w:rPr>
              <w:t>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pacing w:val="1"/>
              </w:rPr>
              <w:t>1</w:t>
            </w:r>
            <w:r>
              <w:rPr>
                <w:rFonts w:ascii="Microsoft Sans Serif" w:eastAsia="Microsoft Sans Serif" w:hAnsi="Microsoft Sans Serif" w:cs="Microsoft Sans Serif"/>
              </w:rPr>
              <w:t>.2</w:t>
            </w:r>
          </w:p>
        </w:tc>
      </w:tr>
      <w:tr w:rsidR="00E31A55">
        <w:trPr>
          <w:trHeight w:hRule="exact" w:val="155"/>
        </w:trPr>
        <w:tc>
          <w:tcPr>
            <w:tcW w:w="200" w:type="dxa"/>
            <w:tcBorders>
              <w:top w:val="nil"/>
              <w:left w:val="nil"/>
              <w:bottom w:val="nil"/>
              <w:right w:val="dotted" w:sz="2" w:space="0" w:color="000000"/>
            </w:tcBorders>
            <w:shd w:val="clear" w:color="auto" w:fill="99CCFF"/>
          </w:tcPr>
          <w:p w:rsidR="00E31A55" w:rsidRDefault="00E31A55">
            <w:pPr>
              <w:spacing w:before="5" w:line="140" w:lineRule="exact"/>
              <w:rPr>
                <w:sz w:val="15"/>
                <w:szCs w:val="15"/>
              </w:rPr>
            </w:pPr>
          </w:p>
        </w:tc>
        <w:tc>
          <w:tcPr>
            <w:tcW w:w="2107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99CCFF"/>
          </w:tcPr>
          <w:p w:rsidR="00E31A55" w:rsidRDefault="00E31A55"/>
        </w:tc>
        <w:tc>
          <w:tcPr>
            <w:tcW w:w="136" w:type="dxa"/>
            <w:tcBorders>
              <w:top w:val="nil"/>
              <w:left w:val="nil"/>
              <w:bottom w:val="dotted" w:sz="2" w:space="0" w:color="000000"/>
              <w:right w:val="dotted" w:sz="2" w:space="0" w:color="000000"/>
            </w:tcBorders>
          </w:tcPr>
          <w:p w:rsidR="00E31A55" w:rsidRDefault="00E31A55"/>
        </w:tc>
      </w:tr>
      <w:tr w:rsidR="00E31A55">
        <w:trPr>
          <w:trHeight w:hRule="exact" w:val="98"/>
        </w:trPr>
        <w:tc>
          <w:tcPr>
            <w:tcW w:w="2307" w:type="dxa"/>
            <w:gridSpan w:val="2"/>
            <w:tcBorders>
              <w:top w:val="dotted" w:sz="2" w:space="0" w:color="000000"/>
              <w:left w:val="nil"/>
              <w:bottom w:val="nil"/>
              <w:right w:val="nil"/>
            </w:tcBorders>
            <w:shd w:val="clear" w:color="auto" w:fill="99CCFF"/>
          </w:tcPr>
          <w:p w:rsidR="00E31A55" w:rsidRDefault="00E31A55"/>
        </w:tc>
        <w:tc>
          <w:tcPr>
            <w:tcW w:w="136" w:type="dxa"/>
            <w:tcBorders>
              <w:top w:val="dotted" w:sz="2" w:space="0" w:color="000000"/>
              <w:left w:val="nil"/>
              <w:bottom w:val="nil"/>
              <w:right w:val="nil"/>
            </w:tcBorders>
          </w:tcPr>
          <w:p w:rsidR="00E31A55" w:rsidRDefault="00E31A55"/>
        </w:tc>
      </w:tr>
    </w:tbl>
    <w:p w:rsidR="00E31A55" w:rsidRDefault="00E31A55">
      <w:pPr>
        <w:spacing w:before="3" w:line="200" w:lineRule="exact"/>
      </w:pPr>
    </w:p>
    <w:p w:rsidR="00E31A55" w:rsidRDefault="00A3676E">
      <w:pPr>
        <w:spacing w:before="29"/>
        <w:ind w:left="480" w:right="199"/>
        <w:rPr>
          <w:sz w:val="24"/>
          <w:szCs w:val="24"/>
        </w:rPr>
      </w:pPr>
      <w:proofErr w:type="spell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mi</w:t>
      </w:r>
      <w:proofErr w:type="spellEnd"/>
      <w:r>
        <w:rPr>
          <w:spacing w:val="51"/>
          <w:sz w:val="24"/>
          <w:szCs w:val="24"/>
        </w:rPr>
        <w:t xml:space="preserve"> </w:t>
      </w:r>
      <w:proofErr w:type="spellStart"/>
      <w:proofErr w:type="gramStart"/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ra</w:t>
      </w:r>
      <w:proofErr w:type="spellEnd"/>
      <w:proofErr w:type="gramEnd"/>
      <w:r>
        <w:rPr>
          <w:spacing w:val="4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pacing w:val="4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0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ntalpi</w:t>
      </w:r>
      <w:proofErr w:type="spellEnd"/>
      <w:r>
        <w:rPr>
          <w:spacing w:val="5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5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lorim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maka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nju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hukum</w:t>
      </w:r>
      <w:proofErr w:type="spellEnd"/>
      <w:r>
        <w:rPr>
          <w:sz w:val="24"/>
          <w:szCs w:val="24"/>
        </w:rPr>
        <w:t xml:space="preserve"> H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ss</w:t>
      </w:r>
    </w:p>
    <w:p w:rsidR="00E31A55" w:rsidRDefault="00E31A55">
      <w:pPr>
        <w:spacing w:before="5" w:line="160" w:lineRule="exact"/>
        <w:rPr>
          <w:sz w:val="17"/>
          <w:szCs w:val="17"/>
        </w:rPr>
      </w:pPr>
    </w:p>
    <w:p w:rsidR="00E31A55" w:rsidRDefault="00E31A55">
      <w:pPr>
        <w:spacing w:line="200" w:lineRule="exact"/>
      </w:pPr>
    </w:p>
    <w:p w:rsidR="00E31A55" w:rsidRDefault="001C7D04">
      <w:pPr>
        <w:spacing w:before="19" w:line="320" w:lineRule="exact"/>
        <w:ind w:left="696"/>
        <w:rPr>
          <w:sz w:val="28"/>
          <w:szCs w:val="28"/>
        </w:rPr>
      </w:pPr>
      <w:r w:rsidRPr="001C7D04">
        <w:pict>
          <v:group id="_x0000_s1219" style="position:absolute;left:0;text-align:left;margin-left:110.4pt;margin-top:-2.85pt;width:137.1pt;height:30.75pt;z-index:-251666944;mso-position-horizontal-relative:page" coordorigin="2208,-57" coordsize="2742,615">
            <v:shape id="_x0000_s1220" style="position:absolute;left:2208;top:-57;width:2742;height:615" coordorigin="2208,-57" coordsize="2742,615" path="m2285,-57r-59,27l2208,20r,462l2235,540r50,18l4873,558r59,-27l4950,482r,-462l4923,-38r-50,-19l2285,-57xe" filled="f">
              <v:path arrowok="t"/>
            </v:shape>
            <w10:wrap anchorx="page"/>
          </v:group>
        </w:pict>
      </w:r>
      <w:r w:rsidR="00A3676E">
        <w:rPr>
          <w:b/>
          <w:color w:val="1F487C"/>
          <w:sz w:val="28"/>
          <w:szCs w:val="28"/>
        </w:rPr>
        <w:t>2.</w:t>
      </w:r>
      <w:r w:rsidR="00A3676E">
        <w:rPr>
          <w:b/>
          <w:color w:val="1F487C"/>
          <w:spacing w:val="13"/>
          <w:sz w:val="28"/>
          <w:szCs w:val="28"/>
        </w:rPr>
        <w:t xml:space="preserve"> </w:t>
      </w:r>
      <w:r w:rsidR="00A3676E">
        <w:rPr>
          <w:b/>
          <w:color w:val="1F487C"/>
          <w:spacing w:val="-1"/>
          <w:w w:val="83"/>
          <w:sz w:val="28"/>
          <w:szCs w:val="28"/>
        </w:rPr>
        <w:t>H</w:t>
      </w:r>
      <w:r w:rsidR="00A3676E">
        <w:rPr>
          <w:b/>
          <w:color w:val="1F487C"/>
          <w:w w:val="83"/>
          <w:sz w:val="28"/>
          <w:szCs w:val="28"/>
        </w:rPr>
        <w:t>U</w:t>
      </w:r>
      <w:r w:rsidR="00A3676E">
        <w:rPr>
          <w:b/>
          <w:color w:val="1F487C"/>
          <w:spacing w:val="-1"/>
          <w:w w:val="83"/>
          <w:sz w:val="28"/>
          <w:szCs w:val="28"/>
        </w:rPr>
        <w:t>K</w:t>
      </w:r>
      <w:r w:rsidR="00A3676E">
        <w:rPr>
          <w:b/>
          <w:color w:val="1F487C"/>
          <w:w w:val="83"/>
          <w:sz w:val="28"/>
          <w:szCs w:val="28"/>
        </w:rPr>
        <w:t>UM</w:t>
      </w:r>
      <w:r w:rsidR="00A3676E">
        <w:rPr>
          <w:b/>
          <w:color w:val="1F487C"/>
          <w:spacing w:val="26"/>
          <w:w w:val="83"/>
          <w:sz w:val="28"/>
          <w:szCs w:val="28"/>
        </w:rPr>
        <w:t xml:space="preserve"> </w:t>
      </w:r>
      <w:r w:rsidR="00A3676E">
        <w:rPr>
          <w:b/>
          <w:color w:val="1F487C"/>
          <w:spacing w:val="-1"/>
          <w:w w:val="81"/>
          <w:sz w:val="28"/>
          <w:szCs w:val="28"/>
        </w:rPr>
        <w:t>H</w:t>
      </w:r>
      <w:r w:rsidR="00A3676E">
        <w:rPr>
          <w:b/>
          <w:color w:val="1F487C"/>
          <w:w w:val="80"/>
          <w:sz w:val="28"/>
          <w:szCs w:val="28"/>
        </w:rPr>
        <w:t>ESS</w:t>
      </w:r>
    </w:p>
    <w:p w:rsidR="00E31A55" w:rsidRDefault="00E31A55">
      <w:pPr>
        <w:spacing w:line="200" w:lineRule="exact"/>
      </w:pPr>
    </w:p>
    <w:p w:rsidR="00E31A55" w:rsidRDefault="00E31A55">
      <w:pPr>
        <w:spacing w:before="10" w:line="260" w:lineRule="exact"/>
        <w:rPr>
          <w:sz w:val="26"/>
          <w:szCs w:val="26"/>
        </w:rPr>
        <w:sectPr w:rsidR="00E31A55">
          <w:pgSz w:w="11920" w:h="16840"/>
          <w:pgMar w:top="1220" w:right="1040" w:bottom="280" w:left="1680" w:header="818" w:footer="0" w:gutter="0"/>
          <w:cols w:space="720"/>
        </w:sectPr>
      </w:pPr>
    </w:p>
    <w:p w:rsidR="00E31A55" w:rsidRDefault="00E31A55">
      <w:pPr>
        <w:spacing w:line="100" w:lineRule="exact"/>
        <w:rPr>
          <w:sz w:val="11"/>
          <w:szCs w:val="11"/>
        </w:rPr>
      </w:pPr>
    </w:p>
    <w:p w:rsidR="00E31A55" w:rsidRDefault="001C7D04">
      <w:pPr>
        <w:ind w:left="1042" w:right="-74"/>
        <w:rPr>
          <w:rFonts w:ascii="Algerian" w:eastAsia="Algerian" w:hAnsi="Algerian" w:cs="Algerian"/>
          <w:sz w:val="36"/>
          <w:szCs w:val="36"/>
        </w:rPr>
      </w:pPr>
      <w:r w:rsidRPr="001C7D04">
        <w:pict>
          <v:group id="_x0000_s1213" style="position:absolute;left:0;text-align:left;margin-left:127.9pt;margin-top:-12.6pt;width:109.85pt;height:50.85pt;z-index:-251665920;mso-position-horizontal-relative:page" coordorigin="2558,-252" coordsize="2197,1017">
            <v:group id="_x0000_s1214" style="position:absolute;left:2588;top:-202;width:2160;height:960" coordorigin="2588,-202" coordsize="2160,960">
              <v:shape id="_x0000_s1218" style="position:absolute;left:2588;top:-202;width:2160;height:960" coordorigin="2588,-202" coordsize="2160,960" path="m2592,668r36,24l2667,707r52,14l2767,729r53,6l2857,739r38,3l2934,745r41,3l3017,751r43,3l3105,756r23,2l3150,756r44,-2l3237,751r42,-3l3320,745r40,-3l3398,739r37,-4l3472,731r55,-8l3578,709r41,-15l3660,670r12,-14l3680,648r45,-24l3771,608r58,-14l3881,587r36,-3l3954,580r39,-3l4033,573r41,-2l4117,568r44,-2l4208,565r17,1l4269,567r43,2l4354,572r42,3l4436,578r39,4l4512,585r36,4l4610,600r49,15l4699,630r40,24l4748,662r,-769l4715,-130r-33,-16l4637,-161r-54,-15l4534,-181r-37,-4l4459,-188r-39,-4l4379,-194r-41,-3l4295,-199r-43,-2l4208,-202r-23,l4139,-200r-44,2l4053,-196r-40,3l3974,-190r-38,3l3899,-183r-53,5l3806,-170r-54,15l3711,-139r-37,24l3668,-107r-5,6l3624,-76r-39,15l3535,-48r-46,9l3436,-33r-38,4l3360,-25r-40,3l3279,-19r-42,3l3194,-13r-44,2l3128,-9r,l3082,-12r-44,-2l2996,-17r-42,-3l2915,-24r-39,-3l2838,-31r-36,-4l2749,-42r-50,-10l2652,-67r-35,-15l2588,-107r,769l2592,668xe" fillcolor="#612322" stroked="f">
                <v:path arrowok="t"/>
              </v:shape>
              <v:shape id="_x0000_s1217" type="#_x0000_t75" style="position:absolute;left:2568;top:-242;width:2160;height:960">
                <v:imagedata r:id="rId36" o:title=""/>
              </v:shape>
              <v:group id="_x0000_s1215" style="position:absolute;left:2568;top:-242;width:2160;height:960" coordorigin="2568,-242" coordsize="2160,960">
                <v:shape id="_x0000_s1216" style="position:absolute;left:2568;top:-242;width:2160;height:960" coordorigin="2568,-242" coordsize="2160,960" path="m4728,622r-33,-24l4660,582r-44,-14l4563,554r-53,-7l4474,543r-39,-3l4396,536r-41,-3l4314,531r-43,-3l4227,526r-39,-1l4164,526r-45,1l4075,530r-42,2l3993,535r-40,3l3916,542r-37,4l3826,552r-48,9l3726,576r-40,15l3652,616r-4,6l3640,630r-41,24l3558,669r-51,14l3469,689r-35,4l3397,697r-38,3l3320,704r-40,3l3238,710r-42,3l3152,715r-44,3l3085,716r-45,-2l2997,711r-42,-3l2914,705r-39,-3l2837,699r-37,-4l2764,691r-66,-10l2647,667r-39,-15l2572,628r-4,-6l2568,-147r7,9l2584,-130r48,23l2679,-92r50,10l2782,-75r36,4l2856,-67r39,3l2934,-60r42,3l3018,-54r44,2l3108,-49r,l3130,-51r44,-2l3217,-56r42,-3l3300,-62r40,-3l3378,-69r37,-4l3452,-77r63,-11l3565,-101r39,-15l3643,-141r11,-14l3663,-163r47,-24l3757,-203r52,-13l3861,-222r37,-3l3935,-229r38,-3l4013,-234r41,-3l4097,-239r45,-2l4188,-242r22,l4253,-240r43,2l4339,-236r41,3l4420,-230r39,3l4496,-223r36,4l4591,-208r50,15l4680,-178r40,24l4728,-147r,769xe" filled="f" strokecolor="#d99493" strokeweight="1pt">
                  <v:path arrowok="t"/>
                </v:shape>
              </v:group>
            </v:group>
            <w10:wrap anchorx="page"/>
          </v:group>
        </w:pict>
      </w:r>
      <w:r w:rsidR="00A3676E">
        <w:rPr>
          <w:rFonts w:ascii="Algerian" w:eastAsia="Algerian" w:hAnsi="Algerian" w:cs="Algerian"/>
          <w:sz w:val="36"/>
          <w:szCs w:val="36"/>
        </w:rPr>
        <w:t>INF</w:t>
      </w:r>
      <w:r w:rsidR="00A3676E">
        <w:rPr>
          <w:rFonts w:ascii="Algerian" w:eastAsia="Algerian" w:hAnsi="Algerian" w:cs="Algerian"/>
          <w:spacing w:val="2"/>
          <w:sz w:val="36"/>
          <w:szCs w:val="36"/>
        </w:rPr>
        <w:t>O</w:t>
      </w:r>
      <w:r w:rsidR="00A3676E">
        <w:rPr>
          <w:rFonts w:ascii="Algerian" w:eastAsia="Algerian" w:hAnsi="Algerian" w:cs="Algerian"/>
          <w:sz w:val="36"/>
          <w:szCs w:val="36"/>
        </w:rPr>
        <w:t>RM</w:t>
      </w:r>
      <w:r w:rsidR="00A3676E">
        <w:rPr>
          <w:rFonts w:ascii="Algerian" w:eastAsia="Algerian" w:hAnsi="Algerian" w:cs="Algerian"/>
          <w:spacing w:val="1"/>
          <w:sz w:val="36"/>
          <w:szCs w:val="36"/>
        </w:rPr>
        <w:t>A</w:t>
      </w:r>
      <w:r w:rsidR="00A3676E">
        <w:rPr>
          <w:rFonts w:ascii="Algerian" w:eastAsia="Algerian" w:hAnsi="Algerian" w:cs="Algerian"/>
          <w:sz w:val="36"/>
          <w:szCs w:val="36"/>
        </w:rPr>
        <w:t>SI</w:t>
      </w:r>
    </w:p>
    <w:p w:rsidR="00E31A55" w:rsidRDefault="00A3676E">
      <w:pPr>
        <w:spacing w:before="19"/>
        <w:ind w:right="2528"/>
        <w:jc w:val="both"/>
        <w:rPr>
          <w:rFonts w:ascii="Verdana" w:eastAsia="Verdana" w:hAnsi="Verdana" w:cs="Verdana"/>
          <w:sz w:val="23"/>
          <w:szCs w:val="23"/>
        </w:rPr>
      </w:pPr>
      <w:r>
        <w:br w:type="column"/>
      </w:r>
      <w:proofErr w:type="spellStart"/>
      <w:r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lastRenderedPageBreak/>
        <w:t>Huku</w:t>
      </w:r>
      <w:r>
        <w:rPr>
          <w:rFonts w:ascii="Verdana" w:eastAsia="Verdana" w:hAnsi="Verdana" w:cs="Verdana"/>
          <w:b/>
          <w:color w:val="1F487C"/>
          <w:sz w:val="23"/>
          <w:szCs w:val="23"/>
        </w:rPr>
        <w:t>m</w:t>
      </w:r>
      <w:proofErr w:type="spellEnd"/>
      <w:r>
        <w:rPr>
          <w:rFonts w:ascii="Verdana" w:eastAsia="Verdana" w:hAnsi="Verdana" w:cs="Verdana"/>
          <w:b/>
          <w:color w:val="1F487C"/>
          <w:spacing w:val="2"/>
          <w:sz w:val="23"/>
          <w:szCs w:val="23"/>
        </w:rPr>
        <w:t xml:space="preserve"> </w:t>
      </w:r>
      <w:r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H</w:t>
      </w:r>
      <w:r>
        <w:rPr>
          <w:rFonts w:ascii="Verdana" w:eastAsia="Verdana" w:hAnsi="Verdana" w:cs="Verdana"/>
          <w:b/>
          <w:color w:val="1F487C"/>
          <w:sz w:val="23"/>
          <w:szCs w:val="23"/>
        </w:rPr>
        <w:t xml:space="preserve">ess </w:t>
      </w:r>
      <w:proofErr w:type="spellStart"/>
      <w:proofErr w:type="gramStart"/>
      <w:r>
        <w:rPr>
          <w:rFonts w:ascii="Verdana" w:eastAsia="Verdana" w:hAnsi="Verdana" w:cs="Verdana"/>
          <w:b/>
          <w:color w:val="1F487C"/>
          <w:sz w:val="23"/>
          <w:szCs w:val="23"/>
        </w:rPr>
        <w:t>b</w:t>
      </w:r>
      <w:r>
        <w:rPr>
          <w:rFonts w:ascii="Verdana" w:eastAsia="Verdana" w:hAnsi="Verdana" w:cs="Verdana"/>
          <w:b/>
          <w:color w:val="1F487C"/>
          <w:spacing w:val="1"/>
          <w:sz w:val="23"/>
          <w:szCs w:val="23"/>
        </w:rPr>
        <w:t>e</w:t>
      </w:r>
      <w:r>
        <w:rPr>
          <w:rFonts w:ascii="Verdana" w:eastAsia="Verdana" w:hAnsi="Verdana" w:cs="Verdana"/>
          <w:b/>
          <w:color w:val="1F487C"/>
          <w:sz w:val="23"/>
          <w:szCs w:val="23"/>
        </w:rPr>
        <w:t>rb</w:t>
      </w:r>
      <w:r>
        <w:rPr>
          <w:rFonts w:ascii="Verdana" w:eastAsia="Verdana" w:hAnsi="Verdana" w:cs="Verdana"/>
          <w:b/>
          <w:color w:val="1F487C"/>
          <w:spacing w:val="-3"/>
          <w:sz w:val="23"/>
          <w:szCs w:val="23"/>
        </w:rPr>
        <w:t>u</w:t>
      </w:r>
      <w:r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ny</w:t>
      </w:r>
      <w:r>
        <w:rPr>
          <w:rFonts w:ascii="Verdana" w:eastAsia="Verdana" w:hAnsi="Verdana" w:cs="Verdana"/>
          <w:b/>
          <w:color w:val="1F487C"/>
          <w:sz w:val="23"/>
          <w:szCs w:val="23"/>
        </w:rPr>
        <w:t>i</w:t>
      </w:r>
      <w:proofErr w:type="spellEnd"/>
      <w:r>
        <w:rPr>
          <w:rFonts w:ascii="Verdana" w:eastAsia="Verdana" w:hAnsi="Verdana" w:cs="Verdana"/>
          <w:b/>
          <w:color w:val="1F487C"/>
          <w:spacing w:val="1"/>
          <w:sz w:val="23"/>
          <w:szCs w:val="23"/>
        </w:rPr>
        <w:t xml:space="preserve"> </w:t>
      </w:r>
      <w:r>
        <w:rPr>
          <w:rFonts w:ascii="Verdana" w:eastAsia="Verdana" w:hAnsi="Verdana" w:cs="Verdana"/>
          <w:b/>
          <w:color w:val="1F487C"/>
          <w:sz w:val="23"/>
          <w:szCs w:val="23"/>
        </w:rPr>
        <w:t>:</w:t>
      </w:r>
      <w:proofErr w:type="gramEnd"/>
    </w:p>
    <w:p w:rsidR="00E31A55" w:rsidRDefault="00E31A55">
      <w:pPr>
        <w:spacing w:before="20" w:line="260" w:lineRule="exact"/>
        <w:rPr>
          <w:sz w:val="26"/>
          <w:szCs w:val="26"/>
        </w:rPr>
      </w:pPr>
    </w:p>
    <w:p w:rsidR="00E31A55" w:rsidRDefault="001C7D04">
      <w:pPr>
        <w:ind w:right="1382"/>
        <w:jc w:val="both"/>
        <w:rPr>
          <w:rFonts w:ascii="Verdana" w:eastAsia="Verdana" w:hAnsi="Verdana" w:cs="Verdana"/>
          <w:sz w:val="23"/>
          <w:szCs w:val="23"/>
        </w:rPr>
        <w:sectPr w:rsidR="00E31A55">
          <w:type w:val="continuous"/>
          <w:pgSz w:w="11920" w:h="16840"/>
          <w:pgMar w:top="1220" w:right="1040" w:bottom="280" w:left="1680" w:header="720" w:footer="720" w:gutter="0"/>
          <w:cols w:num="2" w:space="720" w:equalWidth="0">
            <w:col w:w="2869" w:space="747"/>
            <w:col w:w="5584"/>
          </w:cols>
        </w:sectPr>
      </w:pPr>
      <w:r w:rsidRPr="001C7D04">
        <w:pict>
          <v:shape id="_x0000_s1212" type="#_x0000_t202" style="position:absolute;left:0;text-align:left;margin-left:469.05pt;margin-top:123.85pt;width:52.35pt;height:49.7pt;z-index:-251674112;mso-position-horizontal-relative:page;mso-position-vertical-relative:page" filled="f" stroked="f">
            <v:textbox inset="0,0,0,0">
              <w:txbxContent>
                <w:p w:rsidR="00482BE3" w:rsidRDefault="00482BE3">
                  <w:pPr>
                    <w:spacing w:line="200" w:lineRule="exact"/>
                  </w:pPr>
                </w:p>
                <w:p w:rsidR="00482BE3" w:rsidRDefault="00482BE3">
                  <w:pPr>
                    <w:spacing w:line="260" w:lineRule="exact"/>
                    <w:rPr>
                      <w:sz w:val="26"/>
                      <w:szCs w:val="26"/>
                    </w:rPr>
                  </w:pPr>
                </w:p>
                <w:p w:rsidR="00482BE3" w:rsidRDefault="00482BE3">
                  <w:pPr>
                    <w:ind w:left="22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 anchory="page"/>
          </v:shape>
        </w:pict>
      </w:r>
      <w:r w:rsidR="00A3676E"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“</w:t>
      </w:r>
      <w:proofErr w:type="spellStart"/>
      <w:proofErr w:type="gramStart"/>
      <w:r w:rsidR="00A3676E">
        <w:rPr>
          <w:rFonts w:ascii="Verdana" w:eastAsia="Verdana" w:hAnsi="Verdana" w:cs="Verdana"/>
          <w:b/>
          <w:color w:val="1F487C"/>
          <w:spacing w:val="1"/>
          <w:sz w:val="23"/>
          <w:szCs w:val="23"/>
        </w:rPr>
        <w:t>E</w:t>
      </w:r>
      <w:r w:rsidR="00A3676E"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n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talpi</w:t>
      </w:r>
      <w:proofErr w:type="spellEnd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 xml:space="preserve">  </w:t>
      </w:r>
      <w:proofErr w:type="spellStart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r</w:t>
      </w:r>
      <w:r w:rsidR="00A3676E">
        <w:rPr>
          <w:rFonts w:ascii="Verdana" w:eastAsia="Verdana" w:hAnsi="Verdana" w:cs="Verdana"/>
          <w:b/>
          <w:color w:val="1F487C"/>
          <w:spacing w:val="1"/>
          <w:sz w:val="23"/>
          <w:szCs w:val="23"/>
        </w:rPr>
        <w:t>e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a</w:t>
      </w:r>
      <w:r w:rsidR="00A3676E">
        <w:rPr>
          <w:rFonts w:ascii="Verdana" w:eastAsia="Verdana" w:hAnsi="Verdana" w:cs="Verdana"/>
          <w:b/>
          <w:color w:val="1F487C"/>
          <w:spacing w:val="-4"/>
          <w:sz w:val="23"/>
          <w:szCs w:val="23"/>
        </w:rPr>
        <w:t>k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si</w:t>
      </w:r>
      <w:proofErr w:type="spellEnd"/>
      <w:proofErr w:type="gramEnd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 xml:space="preserve">  </w:t>
      </w:r>
      <w:proofErr w:type="spellStart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t</w:t>
      </w:r>
      <w:r w:rsidR="00A3676E">
        <w:rPr>
          <w:rFonts w:ascii="Verdana" w:eastAsia="Verdana" w:hAnsi="Verdana" w:cs="Verdana"/>
          <w:b/>
          <w:color w:val="1F487C"/>
          <w:spacing w:val="1"/>
          <w:sz w:val="23"/>
          <w:szCs w:val="23"/>
        </w:rPr>
        <w:t>i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dak</w:t>
      </w:r>
      <w:proofErr w:type="spellEnd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 xml:space="preserve"> </w:t>
      </w:r>
      <w:proofErr w:type="spellStart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t</w:t>
      </w:r>
      <w:r w:rsidR="00A3676E">
        <w:rPr>
          <w:rFonts w:ascii="Verdana" w:eastAsia="Verdana" w:hAnsi="Verdana" w:cs="Verdana"/>
          <w:b/>
          <w:color w:val="1F487C"/>
          <w:spacing w:val="1"/>
          <w:sz w:val="23"/>
          <w:szCs w:val="23"/>
        </w:rPr>
        <w:t>e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rga</w:t>
      </w:r>
      <w:r w:rsidR="00A3676E"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n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tu</w:t>
      </w:r>
      <w:r w:rsidR="00A3676E"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n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g</w:t>
      </w:r>
      <w:proofErr w:type="spellEnd"/>
      <w:r w:rsidR="00A3676E">
        <w:rPr>
          <w:rFonts w:ascii="Verdana" w:eastAsia="Verdana" w:hAnsi="Verdana" w:cs="Verdana"/>
          <w:b/>
          <w:color w:val="1F487C"/>
          <w:spacing w:val="3"/>
          <w:sz w:val="23"/>
          <w:szCs w:val="23"/>
        </w:rPr>
        <w:t xml:space="preserve"> </w:t>
      </w:r>
      <w:proofErr w:type="spellStart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pa</w:t>
      </w:r>
      <w:r w:rsidR="00A3676E"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d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a</w:t>
      </w:r>
      <w:proofErr w:type="spellEnd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 xml:space="preserve"> </w:t>
      </w:r>
      <w:proofErr w:type="spellStart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jalan</w:t>
      </w:r>
      <w:proofErr w:type="spellEnd"/>
      <w:r w:rsidR="00A3676E">
        <w:rPr>
          <w:rFonts w:ascii="Verdana" w:eastAsia="Verdana" w:hAnsi="Verdana" w:cs="Verdana"/>
          <w:b/>
          <w:color w:val="1F487C"/>
          <w:spacing w:val="2"/>
          <w:sz w:val="23"/>
          <w:szCs w:val="23"/>
        </w:rPr>
        <w:t xml:space="preserve"> </w:t>
      </w:r>
      <w:proofErr w:type="spellStart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r</w:t>
      </w:r>
      <w:r w:rsidR="00A3676E">
        <w:rPr>
          <w:rFonts w:ascii="Verdana" w:eastAsia="Verdana" w:hAnsi="Verdana" w:cs="Verdana"/>
          <w:b/>
          <w:color w:val="1F487C"/>
          <w:spacing w:val="1"/>
          <w:sz w:val="23"/>
          <w:szCs w:val="23"/>
        </w:rPr>
        <w:t>e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a</w:t>
      </w:r>
      <w:r w:rsidR="00A3676E"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k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si</w:t>
      </w:r>
      <w:proofErr w:type="spellEnd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 xml:space="preserve"> </w:t>
      </w:r>
      <w:proofErr w:type="spellStart"/>
      <w:r w:rsidR="00A3676E">
        <w:rPr>
          <w:rFonts w:ascii="Verdana" w:eastAsia="Verdana" w:hAnsi="Verdana" w:cs="Verdana"/>
          <w:b/>
          <w:color w:val="1F487C"/>
          <w:spacing w:val="1"/>
          <w:sz w:val="23"/>
          <w:szCs w:val="23"/>
        </w:rPr>
        <w:t>m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e</w:t>
      </w:r>
      <w:r w:rsidR="00A3676E">
        <w:rPr>
          <w:rFonts w:ascii="Verdana" w:eastAsia="Verdana" w:hAnsi="Verdana" w:cs="Verdana"/>
          <w:b/>
          <w:color w:val="1F487C"/>
          <w:spacing w:val="1"/>
          <w:sz w:val="23"/>
          <w:szCs w:val="23"/>
        </w:rPr>
        <w:t>l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ai</w:t>
      </w:r>
      <w:r w:rsidR="00A3676E"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nk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an</w:t>
      </w:r>
      <w:proofErr w:type="spellEnd"/>
      <w:r w:rsidR="00A3676E">
        <w:rPr>
          <w:rFonts w:ascii="Verdana" w:eastAsia="Verdana" w:hAnsi="Verdana" w:cs="Verdana"/>
          <w:b/>
          <w:color w:val="1F487C"/>
          <w:spacing w:val="78"/>
          <w:sz w:val="23"/>
          <w:szCs w:val="23"/>
        </w:rPr>
        <w:t xml:space="preserve"> </w:t>
      </w:r>
      <w:proofErr w:type="spellStart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t</w:t>
      </w:r>
      <w:r w:rsidR="00A3676E">
        <w:rPr>
          <w:rFonts w:ascii="Verdana" w:eastAsia="Verdana" w:hAnsi="Verdana" w:cs="Verdana"/>
          <w:b/>
          <w:color w:val="1F487C"/>
          <w:spacing w:val="1"/>
          <w:sz w:val="23"/>
          <w:szCs w:val="23"/>
        </w:rPr>
        <w:t>e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rg</w:t>
      </w:r>
      <w:r w:rsidR="00A3676E">
        <w:rPr>
          <w:rFonts w:ascii="Verdana" w:eastAsia="Verdana" w:hAnsi="Verdana" w:cs="Verdana"/>
          <w:b/>
          <w:color w:val="1F487C"/>
          <w:spacing w:val="-2"/>
          <w:sz w:val="23"/>
          <w:szCs w:val="23"/>
        </w:rPr>
        <w:t>a</w:t>
      </w:r>
      <w:r w:rsidR="00A3676E"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n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tu</w:t>
      </w:r>
      <w:r w:rsidR="00A3676E"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n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g</w:t>
      </w:r>
      <w:proofErr w:type="spellEnd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 xml:space="preserve"> </w:t>
      </w:r>
      <w:r w:rsidR="00A3676E">
        <w:rPr>
          <w:rFonts w:ascii="Verdana" w:eastAsia="Verdana" w:hAnsi="Verdana" w:cs="Verdana"/>
          <w:b/>
          <w:color w:val="1F487C"/>
          <w:spacing w:val="1"/>
          <w:sz w:val="23"/>
          <w:szCs w:val="23"/>
        </w:rPr>
        <w:t xml:space="preserve"> </w:t>
      </w:r>
      <w:proofErr w:type="spellStart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pa</w:t>
      </w:r>
      <w:r w:rsidR="00A3676E"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d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a</w:t>
      </w:r>
      <w:proofErr w:type="spellEnd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 xml:space="preserve"> </w:t>
      </w:r>
      <w:proofErr w:type="spellStart"/>
      <w:r w:rsidR="00A3676E"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h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asil</w:t>
      </w:r>
      <w:proofErr w:type="spellEnd"/>
      <w:r w:rsidR="00A3676E">
        <w:rPr>
          <w:rFonts w:ascii="Verdana" w:eastAsia="Verdana" w:hAnsi="Verdana" w:cs="Verdana"/>
          <w:b/>
          <w:color w:val="1F487C"/>
          <w:spacing w:val="1"/>
          <w:sz w:val="23"/>
          <w:szCs w:val="23"/>
        </w:rPr>
        <w:t xml:space="preserve"> </w:t>
      </w:r>
      <w:proofErr w:type="spellStart"/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a</w:t>
      </w:r>
      <w:r w:rsidR="00A3676E"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kh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ir</w:t>
      </w:r>
      <w:proofErr w:type="spellEnd"/>
      <w:r w:rsidR="00A3676E">
        <w:rPr>
          <w:rFonts w:ascii="Verdana" w:eastAsia="Verdana" w:hAnsi="Verdana" w:cs="Verdana"/>
          <w:b/>
          <w:color w:val="1F487C"/>
          <w:spacing w:val="1"/>
          <w:sz w:val="23"/>
          <w:szCs w:val="23"/>
        </w:rPr>
        <w:t xml:space="preserve"> </w:t>
      </w:r>
      <w:proofErr w:type="spellStart"/>
      <w:r w:rsidR="00A3676E"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r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eaksi</w:t>
      </w:r>
      <w:proofErr w:type="spellEnd"/>
      <w:r w:rsidR="00A3676E">
        <w:rPr>
          <w:rFonts w:ascii="Verdana" w:eastAsia="Verdana" w:hAnsi="Verdana" w:cs="Verdana"/>
          <w:b/>
          <w:color w:val="1F487C"/>
          <w:spacing w:val="-1"/>
          <w:sz w:val="23"/>
          <w:szCs w:val="23"/>
        </w:rPr>
        <w:t>”</w:t>
      </w:r>
      <w:r w:rsidR="00A3676E">
        <w:rPr>
          <w:rFonts w:ascii="Verdana" w:eastAsia="Verdana" w:hAnsi="Verdana" w:cs="Verdana"/>
          <w:b/>
          <w:color w:val="1F487C"/>
          <w:sz w:val="23"/>
          <w:szCs w:val="23"/>
        </w:rPr>
        <w:t>.</w:t>
      </w:r>
    </w:p>
    <w:p w:rsidR="00E31A55" w:rsidRDefault="001C7D04">
      <w:pPr>
        <w:spacing w:before="9" w:line="180" w:lineRule="exact"/>
        <w:rPr>
          <w:sz w:val="19"/>
          <w:szCs w:val="19"/>
        </w:rPr>
      </w:pPr>
      <w:r w:rsidRPr="001C7D04">
        <w:lastRenderedPageBreak/>
        <w:pict>
          <v:group id="_x0000_s1194" style="position:absolute;margin-left:253.05pt;margin-top:413.65pt;width:304.95pt;height:106pt;z-index:-251673088;mso-position-horizontal-relative:page;mso-position-vertical-relative:page" coordorigin="5061,8273" coordsize="6099,2120">
            <v:shape id="_x0000_s1211" type="#_x0000_t75" style="position:absolute;left:9495;top:8298;width:1665;height:1260">
              <v:imagedata r:id="rId37" o:title=""/>
            </v:shape>
            <v:group id="_x0000_s1195" style="position:absolute;left:5071;top:8283;width:4590;height:2100" coordorigin="5071,8283" coordsize="4590,2100">
              <v:shape id="_x0000_s1210" style="position:absolute;left:5071;top:8283;width:4590;height:2100" coordorigin="5071,8283" coordsize="4590,2100" path="m5334,8283r-68,9l5205,8317r-53,39l5111,8406r-28,60l5071,8532r,14l5071,10121r9,67l5105,10249r39,53l5194,10343r60,28l5321,10383r13,l9398,10383r68,-9l9527,10349r53,-39l9621,10260r28,-60l9661,10134r,-13l9661,8546r-9,-68l9627,8417r-39,-53l9538,8323r-60,-28l9412,8283r-14,l5334,8283xe" stroked="f">
                <v:path arrowok="t"/>
              </v:shape>
              <v:group id="_x0000_s1196" style="position:absolute;left:5071;top:8283;width:4590;height:2100" coordorigin="5071,8283" coordsize="4590,2100">
                <v:shape id="_x0000_s1209" style="position:absolute;left:5071;top:8283;width:4590;height:2100" coordorigin="5071,8283" coordsize="4590,2100" path="m5334,8283r-68,9l5205,8317r-53,39l5111,8406r-28,60l5071,8532r,14l5071,10121r9,67l5105,10249r39,53l5194,10343r60,28l5321,10383r13,l9398,10383r68,-9l9527,10349r53,-39l9621,10260r28,-60l9661,10134r,-13l9661,8546r-9,-68l9627,8417r-39,-53l9538,8323r-60,-28l9412,8283r-14,l5334,8283xe" filled="f">
                  <v:path arrowok="t"/>
                </v:shape>
                <v:group id="_x0000_s1197" style="position:absolute;left:5267;top:8435;width:4203;height:281" coordorigin="5267,8435" coordsize="4203,281">
                  <v:shape id="_x0000_s1208" style="position:absolute;left:5267;top:8435;width:4203;height:281" coordorigin="5267,8435" coordsize="4203,281" path="m9470,8435r-4203,l5267,8716r4203,l9470,8435xe" stroked="f">
                    <v:path arrowok="t"/>
                  </v:shape>
                  <v:group id="_x0000_s1198" style="position:absolute;left:5267;top:8716;width:4203;height:278" coordorigin="5267,8716" coordsize="4203,278">
                    <v:shape id="_x0000_s1207" style="position:absolute;left:5267;top:8716;width:4203;height:278" coordorigin="5267,8716" coordsize="4203,278" path="m5267,8994r4203,l9470,8716r-4203,l5267,8994xe" stroked="f">
                      <v:path arrowok="t"/>
                    </v:shape>
                    <v:group id="_x0000_s1199" style="position:absolute;left:5267;top:8994;width:4203;height:281" coordorigin="5267,8994" coordsize="4203,281">
                      <v:shape id="_x0000_s1206" style="position:absolute;left:5267;top:8994;width:4203;height:281" coordorigin="5267,8994" coordsize="4203,281" path="m5267,9275r4203,l9470,8994r-4203,l5267,9275xe" stroked="f">
                        <v:path arrowok="t"/>
                      </v:shape>
                      <v:group id="_x0000_s1200" style="position:absolute;left:5267;top:9275;width:4203;height:278" coordorigin="5267,9275" coordsize="4203,278">
                        <v:shape id="_x0000_s1205" style="position:absolute;left:5267;top:9275;width:4203;height:278" coordorigin="5267,9275" coordsize="4203,278" path="m5267,9553r4203,l9470,9275r-4203,l5267,9553xe" stroked="f">
                          <v:path arrowok="t"/>
                        </v:shape>
                        <v:group id="_x0000_s1201" style="position:absolute;left:5267;top:9553;width:4203;height:281" coordorigin="5267,9553" coordsize="4203,281">
                          <v:shape id="_x0000_s1204" style="position:absolute;left:5267;top:9553;width:4203;height:281" coordorigin="5267,9553" coordsize="4203,281" path="m5267,9834r4203,l9470,9553r-4203,l5267,9834xe" stroked="f">
                            <v:path arrowok="t"/>
                          </v:shape>
                          <v:group id="_x0000_s1202" style="position:absolute;left:5267;top:9834;width:4203;height:278" coordorigin="5267,9834" coordsize="4203,278">
                            <v:shape id="_x0000_s1203" style="position:absolute;left:5267;top:9834;width:4203;height:278" coordorigin="5267,9834" coordsize="4203,278" path="m5267,10113r4203,l9470,9834r-4203,l5267,10113xe" stroked="f">
                              <v:path arrowok="t"/>
                            </v:shape>
                          </v:group>
                        </v:group>
                      </v:group>
                    </v:group>
                  </v:group>
                </v:group>
              </v:group>
            </v:group>
            <w10:wrap anchorx="page" anchory="page"/>
          </v:group>
        </w:pict>
      </w:r>
    </w:p>
    <w:p w:rsidR="00E31A55" w:rsidRDefault="00E31A55">
      <w:pPr>
        <w:spacing w:line="200" w:lineRule="exact"/>
      </w:pPr>
    </w:p>
    <w:p w:rsidR="00E31A55" w:rsidRDefault="00A3676E">
      <w:pPr>
        <w:spacing w:before="29"/>
        <w:ind w:left="480"/>
        <w:rPr>
          <w:sz w:val="24"/>
          <w:szCs w:val="24"/>
        </w:rPr>
      </w:pPr>
      <w:proofErr w:type="spell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di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!</w:t>
      </w:r>
    </w:p>
    <w:p w:rsidR="00E31A55" w:rsidRDefault="00E31A55">
      <w:pPr>
        <w:spacing w:before="5" w:line="100" w:lineRule="exact"/>
        <w:rPr>
          <w:sz w:val="11"/>
          <w:szCs w:val="11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1C7D04">
      <w:pPr>
        <w:ind w:left="480" w:right="195"/>
        <w:rPr>
          <w:sz w:val="24"/>
          <w:szCs w:val="24"/>
        </w:rPr>
      </w:pPr>
      <w:r w:rsidRPr="001C7D04">
        <w:pict>
          <v:shape id="_x0000_s1193" type="#_x0000_t75" style="position:absolute;left:0;text-align:left;margin-left:109.5pt;margin-top:-165.45pt;width:222.75pt;height:165.75pt;z-index:-251671040;mso-position-horizontal-relative:page">
            <v:imagedata r:id="rId38" o:title=""/>
            <w10:wrap anchorx="page"/>
          </v:shape>
        </w:pict>
      </w:r>
      <w:r w:rsidR="00A3676E">
        <w:rPr>
          <w:sz w:val="24"/>
          <w:szCs w:val="24"/>
        </w:rPr>
        <w:t>Di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gr</w:t>
      </w:r>
      <w:r w:rsidR="00A3676E">
        <w:rPr>
          <w:spacing w:val="-2"/>
          <w:sz w:val="24"/>
          <w:szCs w:val="24"/>
        </w:rPr>
        <w:t>a</w:t>
      </w:r>
      <w:r w:rsidR="00A3676E">
        <w:rPr>
          <w:sz w:val="24"/>
          <w:szCs w:val="24"/>
        </w:rPr>
        <w:t>m</w:t>
      </w:r>
      <w:r w:rsidR="00A3676E">
        <w:rPr>
          <w:spacing w:val="1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diat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s</w:t>
      </w:r>
      <w:proofErr w:type="spellEnd"/>
      <w:r w:rsidR="00A3676E">
        <w:rPr>
          <w:spacing w:val="1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men</w:t>
      </w:r>
      <w:r w:rsidR="00A3676E">
        <w:rPr>
          <w:spacing w:val="2"/>
          <w:sz w:val="24"/>
          <w:szCs w:val="24"/>
        </w:rPr>
        <w:t>j</w:t>
      </w:r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la</w:t>
      </w:r>
      <w:r w:rsidR="00A3676E">
        <w:rPr>
          <w:spacing w:val="2"/>
          <w:sz w:val="24"/>
          <w:szCs w:val="24"/>
        </w:rPr>
        <w:t>s</w:t>
      </w:r>
      <w:r w:rsidR="00A3676E">
        <w:rPr>
          <w:sz w:val="24"/>
          <w:szCs w:val="24"/>
        </w:rPr>
        <w:t>k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n</w:t>
      </w:r>
      <w:proofErr w:type="spellEnd"/>
      <w:r w:rsidR="00A3676E">
        <w:rPr>
          <w:spacing w:val="1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b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hwa</w:t>
      </w:r>
      <w:proofErr w:type="spellEnd"/>
      <w:r w:rsidR="00A3676E">
        <w:rPr>
          <w:spacing w:val="1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untuk</w:t>
      </w:r>
      <w:proofErr w:type="spellEnd"/>
      <w:r w:rsidR="00A3676E">
        <w:rPr>
          <w:spacing w:val="1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me</w:t>
      </w:r>
      <w:r w:rsidR="00A3676E">
        <w:rPr>
          <w:spacing w:val="-1"/>
          <w:sz w:val="24"/>
          <w:szCs w:val="24"/>
        </w:rPr>
        <w:t>r</w:t>
      </w:r>
      <w:r w:rsidR="00A3676E">
        <w:rPr>
          <w:spacing w:val="1"/>
          <w:sz w:val="24"/>
          <w:szCs w:val="24"/>
        </w:rPr>
        <w:t>e</w:t>
      </w:r>
      <w:r w:rsidR="00A3676E">
        <w:rPr>
          <w:spacing w:val="-1"/>
          <w:sz w:val="24"/>
          <w:szCs w:val="24"/>
        </w:rPr>
        <w:t>a</w:t>
      </w:r>
      <w:r w:rsidR="00A3676E">
        <w:rPr>
          <w:spacing w:val="2"/>
          <w:sz w:val="24"/>
          <w:szCs w:val="24"/>
        </w:rPr>
        <w:t>k</w:t>
      </w:r>
      <w:r w:rsidR="00A3676E">
        <w:rPr>
          <w:sz w:val="24"/>
          <w:szCs w:val="24"/>
        </w:rPr>
        <w:t>sikan</w:t>
      </w:r>
      <w:proofErr w:type="spellEnd"/>
      <w:r w:rsidR="00A3676E">
        <w:rPr>
          <w:spacing w:val="12"/>
          <w:sz w:val="24"/>
          <w:szCs w:val="24"/>
        </w:rPr>
        <w:t xml:space="preserve"> </w:t>
      </w:r>
      <w:r w:rsidR="00A3676E">
        <w:rPr>
          <w:sz w:val="24"/>
          <w:szCs w:val="24"/>
        </w:rPr>
        <w:t>A</w:t>
      </w:r>
      <w:r w:rsidR="00A3676E">
        <w:rPr>
          <w:spacing w:val="11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menj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di</w:t>
      </w:r>
      <w:proofErr w:type="spellEnd"/>
      <w:r w:rsidR="00A3676E">
        <w:rPr>
          <w:spacing w:val="12"/>
          <w:sz w:val="24"/>
          <w:szCs w:val="24"/>
        </w:rPr>
        <w:t xml:space="preserve"> </w:t>
      </w:r>
      <w:r w:rsidR="00A3676E">
        <w:rPr>
          <w:sz w:val="24"/>
          <w:szCs w:val="24"/>
        </w:rPr>
        <w:t>D,</w:t>
      </w:r>
      <w:r w:rsidR="00A3676E">
        <w:rPr>
          <w:spacing w:val="11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d</w:t>
      </w:r>
      <w:r w:rsidR="00A3676E">
        <w:rPr>
          <w:spacing w:val="-1"/>
          <w:sz w:val="24"/>
          <w:szCs w:val="24"/>
        </w:rPr>
        <w:t>a</w:t>
      </w:r>
      <w:r w:rsidR="00A3676E">
        <w:rPr>
          <w:spacing w:val="2"/>
          <w:sz w:val="24"/>
          <w:szCs w:val="24"/>
        </w:rPr>
        <w:t>p</w:t>
      </w:r>
      <w:r w:rsidR="00A3676E">
        <w:rPr>
          <w:spacing w:val="1"/>
          <w:sz w:val="24"/>
          <w:szCs w:val="24"/>
        </w:rPr>
        <w:t>a</w:t>
      </w:r>
      <w:r w:rsidR="00A3676E">
        <w:rPr>
          <w:sz w:val="24"/>
          <w:szCs w:val="24"/>
        </w:rPr>
        <w:t>t</w:t>
      </w:r>
      <w:proofErr w:type="spellEnd"/>
      <w:r w:rsidR="00A3676E">
        <w:rPr>
          <w:spacing w:val="1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men</w:t>
      </w:r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mpuh</w:t>
      </w:r>
      <w:proofErr w:type="spellEnd"/>
      <w:r w:rsidR="00A3676E">
        <w:rPr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jalur</w:t>
      </w:r>
      <w:proofErr w:type="spellEnd"/>
      <w:r w:rsidR="00A3676E">
        <w:rPr>
          <w:spacing w:val="-1"/>
          <w:sz w:val="24"/>
          <w:szCs w:val="24"/>
        </w:rPr>
        <w:t xml:space="preserve"> </w:t>
      </w:r>
      <w:r w:rsidR="00A3676E">
        <w:rPr>
          <w:sz w:val="24"/>
          <w:szCs w:val="24"/>
        </w:rPr>
        <w:t>B</w:t>
      </w:r>
      <w:r w:rsidR="00A3676E">
        <w:rPr>
          <w:spacing w:val="-2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maupun</w:t>
      </w:r>
      <w:proofErr w:type="spellEnd"/>
      <w:r w:rsidR="00A3676E">
        <w:rPr>
          <w:sz w:val="24"/>
          <w:szCs w:val="24"/>
        </w:rPr>
        <w:t xml:space="preserve"> C</w:t>
      </w:r>
      <w:r w:rsidR="00A3676E">
        <w:rPr>
          <w:spacing w:val="1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d</w:t>
      </w:r>
      <w:r w:rsidR="00A3676E">
        <w:rPr>
          <w:spacing w:val="-1"/>
          <w:sz w:val="24"/>
          <w:szCs w:val="24"/>
        </w:rPr>
        <w:t>e</w:t>
      </w:r>
      <w:r w:rsidR="00A3676E">
        <w:rPr>
          <w:spacing w:val="2"/>
          <w:sz w:val="24"/>
          <w:szCs w:val="24"/>
        </w:rPr>
        <w:t>n</w:t>
      </w:r>
      <w:r w:rsidR="00A3676E">
        <w:rPr>
          <w:sz w:val="24"/>
          <w:szCs w:val="24"/>
        </w:rPr>
        <w:t>g</w:t>
      </w:r>
      <w:r w:rsidR="00A3676E">
        <w:rPr>
          <w:spacing w:val="1"/>
          <w:sz w:val="24"/>
          <w:szCs w:val="24"/>
        </w:rPr>
        <w:t>a</w:t>
      </w:r>
      <w:r w:rsidR="00A3676E">
        <w:rPr>
          <w:sz w:val="24"/>
          <w:szCs w:val="24"/>
        </w:rPr>
        <w:t>n</w:t>
      </w:r>
      <w:proofErr w:type="spellEnd"/>
      <w:r w:rsidR="00A3676E">
        <w:rPr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p</w:t>
      </w:r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rub</w:t>
      </w:r>
      <w:r w:rsidR="00A3676E">
        <w:rPr>
          <w:spacing w:val="-2"/>
          <w:sz w:val="24"/>
          <w:szCs w:val="24"/>
        </w:rPr>
        <w:t>a</w:t>
      </w:r>
      <w:r w:rsidR="00A3676E">
        <w:rPr>
          <w:sz w:val="24"/>
          <w:szCs w:val="24"/>
        </w:rPr>
        <w:t>h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n</w:t>
      </w:r>
      <w:proofErr w:type="spellEnd"/>
      <w:r w:rsidR="00A3676E">
        <w:rPr>
          <w:spacing w:val="2"/>
          <w:sz w:val="24"/>
          <w:szCs w:val="24"/>
        </w:rPr>
        <w:t xml:space="preserve"> </w:t>
      </w:r>
      <w:proofErr w:type="spellStart"/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ntalpi</w:t>
      </w:r>
      <w:proofErr w:type="spellEnd"/>
      <w:r w:rsidR="00A3676E">
        <w:rPr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s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ma</w:t>
      </w:r>
      <w:proofErr w:type="spellEnd"/>
      <w:r w:rsidR="00A3676E">
        <w:rPr>
          <w:spacing w:val="4"/>
          <w:sz w:val="24"/>
          <w:szCs w:val="24"/>
        </w:rPr>
        <w:t xml:space="preserve"> </w:t>
      </w:r>
      <w:proofErr w:type="spellStart"/>
      <w:proofErr w:type="gramStart"/>
      <w:r w:rsidR="00A3676E">
        <w:rPr>
          <w:spacing w:val="-5"/>
          <w:sz w:val="24"/>
          <w:szCs w:val="24"/>
        </w:rPr>
        <w:t>y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i</w:t>
      </w:r>
      <w:r w:rsidR="00A3676E">
        <w:rPr>
          <w:spacing w:val="1"/>
          <w:sz w:val="24"/>
          <w:szCs w:val="24"/>
        </w:rPr>
        <w:t>t</w:t>
      </w:r>
      <w:r w:rsidR="00A3676E">
        <w:rPr>
          <w:sz w:val="24"/>
          <w:szCs w:val="24"/>
        </w:rPr>
        <w:t>u</w:t>
      </w:r>
      <w:proofErr w:type="spellEnd"/>
      <w:r w:rsidR="00A3676E">
        <w:rPr>
          <w:sz w:val="24"/>
          <w:szCs w:val="24"/>
        </w:rPr>
        <w:t xml:space="preserve"> :</w:t>
      </w:r>
      <w:proofErr w:type="gramEnd"/>
    </w:p>
    <w:p w:rsidR="00E31A55" w:rsidRDefault="00A3676E">
      <w:pPr>
        <w:spacing w:before="7"/>
        <w:ind w:left="2994"/>
        <w:rPr>
          <w:sz w:val="32"/>
          <w:szCs w:val="32"/>
        </w:rPr>
        <w:sectPr w:rsidR="00E31A55">
          <w:type w:val="continuous"/>
          <w:pgSz w:w="11920" w:h="16840"/>
          <w:pgMar w:top="1220" w:right="1040" w:bottom="280" w:left="1680" w:header="720" w:footer="720" w:gutter="0"/>
          <w:cols w:space="720"/>
        </w:sectPr>
      </w:pPr>
      <w:r>
        <w:rPr>
          <w:b/>
          <w:color w:val="1F487C"/>
          <w:sz w:val="32"/>
          <w:szCs w:val="32"/>
        </w:rPr>
        <w:t>∆</w:t>
      </w:r>
      <w:r>
        <w:rPr>
          <w:b/>
          <w:color w:val="1F487C"/>
          <w:spacing w:val="-2"/>
          <w:sz w:val="32"/>
          <w:szCs w:val="32"/>
        </w:rPr>
        <w:t>H</w:t>
      </w:r>
      <w:r>
        <w:rPr>
          <w:b/>
          <w:color w:val="1F487C"/>
          <w:sz w:val="32"/>
          <w:szCs w:val="32"/>
        </w:rPr>
        <w:t>1</w:t>
      </w:r>
      <w:r>
        <w:rPr>
          <w:b/>
          <w:color w:val="1F487C"/>
          <w:spacing w:val="-6"/>
          <w:sz w:val="32"/>
          <w:szCs w:val="32"/>
        </w:rPr>
        <w:t xml:space="preserve"> </w:t>
      </w:r>
      <w:r>
        <w:rPr>
          <w:b/>
          <w:color w:val="1F487C"/>
          <w:sz w:val="32"/>
          <w:szCs w:val="32"/>
        </w:rPr>
        <w:t>+ ∆H2</w:t>
      </w:r>
      <w:r>
        <w:rPr>
          <w:b/>
          <w:color w:val="1F487C"/>
          <w:spacing w:val="-6"/>
          <w:sz w:val="32"/>
          <w:szCs w:val="32"/>
        </w:rPr>
        <w:t xml:space="preserve"> </w:t>
      </w:r>
      <w:r>
        <w:rPr>
          <w:b/>
          <w:color w:val="1F487C"/>
          <w:sz w:val="32"/>
          <w:szCs w:val="32"/>
        </w:rPr>
        <w:t xml:space="preserve">= </w:t>
      </w:r>
      <w:r>
        <w:rPr>
          <w:b/>
          <w:color w:val="1F487C"/>
          <w:spacing w:val="1"/>
          <w:sz w:val="32"/>
          <w:szCs w:val="32"/>
        </w:rPr>
        <w:t>∆H</w:t>
      </w:r>
      <w:r>
        <w:rPr>
          <w:b/>
          <w:color w:val="1F487C"/>
          <w:sz w:val="32"/>
          <w:szCs w:val="32"/>
        </w:rPr>
        <w:t>3</w:t>
      </w:r>
      <w:r>
        <w:rPr>
          <w:b/>
          <w:color w:val="1F487C"/>
          <w:spacing w:val="-6"/>
          <w:sz w:val="32"/>
          <w:szCs w:val="32"/>
        </w:rPr>
        <w:t xml:space="preserve"> </w:t>
      </w:r>
      <w:r>
        <w:rPr>
          <w:b/>
          <w:color w:val="1F487C"/>
          <w:sz w:val="32"/>
          <w:szCs w:val="32"/>
        </w:rPr>
        <w:t>+</w:t>
      </w:r>
      <w:r>
        <w:rPr>
          <w:b/>
          <w:color w:val="1F487C"/>
          <w:spacing w:val="-2"/>
          <w:sz w:val="32"/>
          <w:szCs w:val="32"/>
        </w:rPr>
        <w:t xml:space="preserve"> </w:t>
      </w:r>
      <w:r>
        <w:rPr>
          <w:b/>
          <w:color w:val="1F487C"/>
          <w:sz w:val="32"/>
          <w:szCs w:val="32"/>
        </w:rPr>
        <w:t>∆H4</w:t>
      </w:r>
    </w:p>
    <w:p w:rsidR="00E31A55" w:rsidRDefault="00E31A55">
      <w:pPr>
        <w:spacing w:before="7" w:line="120" w:lineRule="exact"/>
        <w:rPr>
          <w:sz w:val="13"/>
          <w:szCs w:val="13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A3676E">
      <w:pPr>
        <w:spacing w:line="420" w:lineRule="exact"/>
        <w:ind w:left="100"/>
        <w:rPr>
          <w:rFonts w:ascii="Algerian" w:eastAsia="Algerian" w:hAnsi="Algerian" w:cs="Algerian"/>
          <w:sz w:val="36"/>
          <w:szCs w:val="36"/>
        </w:rPr>
      </w:pP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AY</w:t>
      </w:r>
      <w:r>
        <w:rPr>
          <w:rFonts w:ascii="Algerian" w:eastAsia="Algerian" w:hAnsi="Algerian" w:cs="Algerian"/>
          <w:color w:val="FF0000"/>
          <w:spacing w:val="1"/>
          <w:position w:val="-1"/>
          <w:sz w:val="36"/>
          <w:szCs w:val="36"/>
        </w:rPr>
        <w:t>O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O</w:t>
      </w:r>
      <w:r>
        <w:rPr>
          <w:rFonts w:ascii="Algerian" w:eastAsia="Algerian" w:hAnsi="Algerian" w:cs="Algerian"/>
          <w:color w:val="FF0000"/>
          <w:spacing w:val="2"/>
          <w:position w:val="-1"/>
          <w:sz w:val="36"/>
          <w:szCs w:val="36"/>
        </w:rPr>
        <w:t xml:space="preserve"> </w:t>
      </w:r>
      <w:proofErr w:type="gramStart"/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BE</w:t>
      </w:r>
      <w:r>
        <w:rPr>
          <w:rFonts w:ascii="Algerian" w:eastAsia="Algerian" w:hAnsi="Algerian" w:cs="Algerian"/>
          <w:color w:val="FF0000"/>
          <w:spacing w:val="-1"/>
          <w:position w:val="-1"/>
          <w:sz w:val="36"/>
          <w:szCs w:val="36"/>
        </w:rPr>
        <w:t>R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LA</w:t>
      </w:r>
      <w:r>
        <w:rPr>
          <w:rFonts w:ascii="Algerian" w:eastAsia="Algerian" w:hAnsi="Algerian" w:cs="Algerian"/>
          <w:color w:val="FF0000"/>
          <w:spacing w:val="-1"/>
          <w:position w:val="-1"/>
          <w:sz w:val="36"/>
          <w:szCs w:val="36"/>
        </w:rPr>
        <w:t>T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 xml:space="preserve">IH </w:t>
      </w:r>
      <w:r>
        <w:rPr>
          <w:rFonts w:ascii="Algerian" w:eastAsia="Algerian" w:hAnsi="Algerian" w:cs="Algerian"/>
          <w:color w:val="FF0000"/>
          <w:spacing w:val="2"/>
          <w:position w:val="-1"/>
          <w:sz w:val="36"/>
          <w:szCs w:val="36"/>
        </w:rPr>
        <w:t>!</w:t>
      </w:r>
      <w:r>
        <w:rPr>
          <w:rFonts w:ascii="Algerian" w:eastAsia="Algerian" w:hAnsi="Algerian" w:cs="Algerian"/>
          <w:color w:val="FF0000"/>
          <w:spacing w:val="-1"/>
          <w:position w:val="-1"/>
          <w:sz w:val="36"/>
          <w:szCs w:val="36"/>
        </w:rPr>
        <w:t>!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!</w:t>
      </w:r>
      <w:proofErr w:type="gramEnd"/>
    </w:p>
    <w:p w:rsidR="00E31A55" w:rsidRDefault="00E31A55">
      <w:pPr>
        <w:spacing w:line="200" w:lineRule="exact"/>
      </w:pPr>
    </w:p>
    <w:p w:rsidR="00E31A55" w:rsidRDefault="00E31A55">
      <w:pPr>
        <w:spacing w:before="12" w:line="260" w:lineRule="exact"/>
        <w:rPr>
          <w:sz w:val="26"/>
          <w:szCs w:val="26"/>
        </w:rPr>
      </w:pPr>
    </w:p>
    <w:p w:rsidR="00E31A55" w:rsidRDefault="00A3676E">
      <w:pPr>
        <w:ind w:left="384"/>
        <w:rPr>
          <w:sz w:val="21"/>
          <w:szCs w:val="21"/>
        </w:rPr>
      </w:pPr>
      <w:r>
        <w:rPr>
          <w:sz w:val="21"/>
          <w:szCs w:val="21"/>
        </w:rPr>
        <w:t xml:space="preserve">1.  </w:t>
      </w:r>
      <w:r>
        <w:rPr>
          <w:spacing w:val="45"/>
          <w:sz w:val="21"/>
          <w:szCs w:val="21"/>
        </w:rPr>
        <w:t xml:space="preserve"> </w:t>
      </w:r>
      <w:proofErr w:type="spellStart"/>
      <w:r>
        <w:rPr>
          <w:spacing w:val="1"/>
          <w:sz w:val="21"/>
          <w:szCs w:val="21"/>
        </w:rPr>
        <w:t>D</w:t>
      </w:r>
      <w:r>
        <w:rPr>
          <w:spacing w:val="-1"/>
          <w:sz w:val="21"/>
          <w:szCs w:val="21"/>
        </w:rPr>
        <w:t>i</w:t>
      </w:r>
      <w:r>
        <w:rPr>
          <w:sz w:val="21"/>
          <w:szCs w:val="21"/>
        </w:rPr>
        <w:t>ke</w:t>
      </w:r>
      <w:r>
        <w:rPr>
          <w:spacing w:val="-1"/>
          <w:sz w:val="21"/>
          <w:szCs w:val="21"/>
        </w:rPr>
        <w:t>t</w:t>
      </w:r>
      <w:r>
        <w:rPr>
          <w:sz w:val="21"/>
          <w:szCs w:val="21"/>
        </w:rPr>
        <w:t>ahui</w:t>
      </w:r>
      <w:proofErr w:type="spellEnd"/>
      <w:r>
        <w:rPr>
          <w:spacing w:val="-1"/>
          <w:sz w:val="21"/>
          <w:szCs w:val="21"/>
        </w:rPr>
        <w:t xml:space="preserve"> </w:t>
      </w:r>
      <w:r>
        <w:rPr>
          <w:sz w:val="21"/>
          <w:szCs w:val="21"/>
        </w:rPr>
        <w:t>d</w:t>
      </w:r>
      <w:r>
        <w:rPr>
          <w:spacing w:val="-1"/>
          <w:sz w:val="21"/>
          <w:szCs w:val="21"/>
        </w:rPr>
        <w:t>i</w:t>
      </w:r>
      <w:r>
        <w:rPr>
          <w:sz w:val="21"/>
          <w:szCs w:val="21"/>
        </w:rPr>
        <w:t>ag</w:t>
      </w:r>
      <w:r>
        <w:rPr>
          <w:spacing w:val="-1"/>
          <w:sz w:val="21"/>
          <w:szCs w:val="21"/>
        </w:rPr>
        <w:t>r</w:t>
      </w:r>
      <w:r>
        <w:rPr>
          <w:sz w:val="21"/>
          <w:szCs w:val="21"/>
        </w:rPr>
        <w:t>am</w:t>
      </w:r>
      <w:r>
        <w:rPr>
          <w:spacing w:val="-3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he</w:t>
      </w:r>
      <w:r>
        <w:rPr>
          <w:spacing w:val="-1"/>
          <w:sz w:val="21"/>
          <w:szCs w:val="21"/>
        </w:rPr>
        <w:t>s</w:t>
      </w:r>
      <w:r>
        <w:rPr>
          <w:sz w:val="21"/>
          <w:szCs w:val="21"/>
        </w:rPr>
        <w:t>s</w:t>
      </w:r>
      <w:proofErr w:type="spellEnd"/>
      <w:r>
        <w:rPr>
          <w:sz w:val="21"/>
          <w:szCs w:val="21"/>
        </w:rPr>
        <w:t xml:space="preserve"> </w:t>
      </w:r>
      <w:proofErr w:type="spellStart"/>
      <w:proofErr w:type="gramStart"/>
      <w:r>
        <w:rPr>
          <w:sz w:val="21"/>
          <w:szCs w:val="21"/>
        </w:rPr>
        <w:t>b</w:t>
      </w:r>
      <w:r>
        <w:rPr>
          <w:spacing w:val="-1"/>
          <w:sz w:val="21"/>
          <w:szCs w:val="21"/>
        </w:rPr>
        <w:t>er</w:t>
      </w:r>
      <w:r>
        <w:rPr>
          <w:spacing w:val="-4"/>
          <w:sz w:val="21"/>
          <w:szCs w:val="21"/>
        </w:rPr>
        <w:t>i</w:t>
      </w:r>
      <w:r>
        <w:rPr>
          <w:sz w:val="21"/>
          <w:szCs w:val="21"/>
        </w:rPr>
        <w:t>kut</w:t>
      </w:r>
      <w:proofErr w:type="spellEnd"/>
      <w:r>
        <w:rPr>
          <w:spacing w:val="-1"/>
          <w:sz w:val="21"/>
          <w:szCs w:val="21"/>
        </w:rPr>
        <w:t xml:space="preserve"> </w:t>
      </w:r>
      <w:r>
        <w:rPr>
          <w:sz w:val="21"/>
          <w:szCs w:val="21"/>
        </w:rPr>
        <w:t>:</w:t>
      </w:r>
      <w:proofErr w:type="gramEnd"/>
    </w:p>
    <w:p w:rsidR="00E31A55" w:rsidRDefault="00E31A55">
      <w:pPr>
        <w:spacing w:before="6" w:line="100" w:lineRule="exact"/>
        <w:rPr>
          <w:sz w:val="10"/>
          <w:szCs w:val="10"/>
        </w:rPr>
      </w:pPr>
    </w:p>
    <w:p w:rsidR="00E31A55" w:rsidRDefault="00E31A55">
      <w:pPr>
        <w:spacing w:line="200" w:lineRule="exact"/>
      </w:pPr>
    </w:p>
    <w:p w:rsidR="00E31A55" w:rsidRDefault="001C7D04">
      <w:pPr>
        <w:ind w:left="774"/>
      </w:pPr>
      <w:r>
        <w:pict>
          <v:shape id="_x0000_i1027" type="#_x0000_t75" style="width:312.75pt;height:122.25pt">
            <v:imagedata r:id="rId39" o:title=""/>
          </v:shape>
        </w:pict>
      </w:r>
    </w:p>
    <w:p w:rsidR="00E31A55" w:rsidRDefault="00E31A55">
      <w:pPr>
        <w:spacing w:before="13" w:line="280" w:lineRule="exact"/>
        <w:rPr>
          <w:sz w:val="28"/>
          <w:szCs w:val="28"/>
        </w:rPr>
      </w:pPr>
    </w:p>
    <w:p w:rsidR="00E31A55" w:rsidRDefault="00A3676E">
      <w:pPr>
        <w:spacing w:line="240" w:lineRule="exact"/>
        <w:ind w:left="820"/>
        <w:rPr>
          <w:sz w:val="21"/>
          <w:szCs w:val="21"/>
        </w:rPr>
      </w:pPr>
      <w:proofErr w:type="spellStart"/>
      <w:r>
        <w:rPr>
          <w:sz w:val="21"/>
          <w:szCs w:val="21"/>
        </w:rPr>
        <w:t>Ten</w:t>
      </w:r>
      <w:r>
        <w:rPr>
          <w:spacing w:val="-1"/>
          <w:sz w:val="21"/>
          <w:szCs w:val="21"/>
        </w:rPr>
        <w:t>t</w:t>
      </w:r>
      <w:r>
        <w:rPr>
          <w:sz w:val="21"/>
          <w:szCs w:val="21"/>
        </w:rPr>
        <w:t>uk</w:t>
      </w:r>
      <w:r>
        <w:rPr>
          <w:spacing w:val="-3"/>
          <w:sz w:val="21"/>
          <w:szCs w:val="21"/>
        </w:rPr>
        <w:t>a</w:t>
      </w:r>
      <w:r>
        <w:rPr>
          <w:sz w:val="21"/>
          <w:szCs w:val="21"/>
        </w:rPr>
        <w:t>n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en</w:t>
      </w:r>
      <w:r>
        <w:rPr>
          <w:spacing w:val="-1"/>
          <w:sz w:val="21"/>
          <w:szCs w:val="21"/>
        </w:rPr>
        <w:t>t</w:t>
      </w:r>
      <w:r>
        <w:rPr>
          <w:sz w:val="21"/>
          <w:szCs w:val="21"/>
        </w:rPr>
        <w:t>a</w:t>
      </w:r>
      <w:r>
        <w:rPr>
          <w:spacing w:val="-1"/>
          <w:sz w:val="21"/>
          <w:szCs w:val="21"/>
        </w:rPr>
        <w:t>l</w:t>
      </w:r>
      <w:r>
        <w:rPr>
          <w:sz w:val="21"/>
          <w:szCs w:val="21"/>
        </w:rPr>
        <w:t>pi</w:t>
      </w:r>
      <w:proofErr w:type="spellEnd"/>
      <w:r>
        <w:rPr>
          <w:spacing w:val="-1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s</w:t>
      </w:r>
      <w:r>
        <w:rPr>
          <w:spacing w:val="-2"/>
          <w:sz w:val="21"/>
          <w:szCs w:val="21"/>
        </w:rPr>
        <w:t>t</w:t>
      </w:r>
      <w:r>
        <w:rPr>
          <w:sz w:val="21"/>
          <w:szCs w:val="21"/>
        </w:rPr>
        <w:t>andar</w:t>
      </w:r>
      <w:proofErr w:type="spellEnd"/>
      <w:r>
        <w:rPr>
          <w:spacing w:val="-1"/>
          <w:sz w:val="21"/>
          <w:szCs w:val="21"/>
        </w:rPr>
        <w:t xml:space="preserve"> </w:t>
      </w:r>
      <w:proofErr w:type="spellStart"/>
      <w:r>
        <w:rPr>
          <w:spacing w:val="-2"/>
          <w:sz w:val="21"/>
          <w:szCs w:val="21"/>
        </w:rPr>
        <w:t>p</w:t>
      </w:r>
      <w:r>
        <w:rPr>
          <w:spacing w:val="-3"/>
          <w:sz w:val="21"/>
          <w:szCs w:val="21"/>
        </w:rPr>
        <w:t>e</w:t>
      </w:r>
      <w:r>
        <w:rPr>
          <w:spacing w:val="-4"/>
          <w:sz w:val="21"/>
          <w:szCs w:val="21"/>
        </w:rPr>
        <w:t>m</w:t>
      </w:r>
      <w:r>
        <w:rPr>
          <w:sz w:val="21"/>
          <w:szCs w:val="21"/>
        </w:rPr>
        <w:t>ben</w:t>
      </w:r>
      <w:r>
        <w:rPr>
          <w:spacing w:val="-1"/>
          <w:sz w:val="21"/>
          <w:szCs w:val="21"/>
        </w:rPr>
        <w:t>t</w:t>
      </w:r>
      <w:r>
        <w:rPr>
          <w:sz w:val="21"/>
          <w:szCs w:val="21"/>
        </w:rPr>
        <w:t>ukan</w:t>
      </w:r>
      <w:proofErr w:type="spellEnd"/>
      <w:r>
        <w:rPr>
          <w:sz w:val="21"/>
          <w:szCs w:val="21"/>
        </w:rPr>
        <w:t xml:space="preserve"> gas</w:t>
      </w:r>
      <w:r>
        <w:rPr>
          <w:spacing w:val="-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C</w:t>
      </w:r>
      <w:r>
        <w:rPr>
          <w:spacing w:val="2"/>
          <w:sz w:val="21"/>
          <w:szCs w:val="21"/>
        </w:rPr>
        <w:t>O</w:t>
      </w:r>
      <w:r>
        <w:rPr>
          <w:position w:val="-2"/>
          <w:sz w:val="14"/>
          <w:szCs w:val="14"/>
        </w:rPr>
        <w:t>2</w:t>
      </w:r>
      <w:r>
        <w:rPr>
          <w:sz w:val="21"/>
          <w:szCs w:val="21"/>
        </w:rPr>
        <w:t>!</w:t>
      </w:r>
    </w:p>
    <w:p w:rsidR="00E31A55" w:rsidRDefault="00E31A55">
      <w:pPr>
        <w:spacing w:before="2" w:line="280" w:lineRule="exact"/>
        <w:rPr>
          <w:sz w:val="28"/>
          <w:szCs w:val="28"/>
        </w:rPr>
      </w:pPr>
    </w:p>
    <w:p w:rsidR="00E31A55" w:rsidRDefault="001C7D04">
      <w:pPr>
        <w:spacing w:before="16"/>
        <w:ind w:left="1010"/>
        <w:rPr>
          <w:rFonts w:ascii="Calibri" w:eastAsia="Calibri" w:hAnsi="Calibri" w:cs="Calibri"/>
          <w:sz w:val="22"/>
          <w:szCs w:val="22"/>
        </w:rPr>
      </w:pPr>
      <w:r w:rsidRPr="001C7D04">
        <w:pict>
          <v:shape id="_x0000_s1191" type="#_x0000_t202" style="position:absolute;left:0;text-align:left;margin-left:476.95pt;margin-top:326.1pt;width:52.4pt;height:49.65pt;z-index:-251664896;mso-position-horizontal-relative:page;mso-position-vertical-relative:page" filled="f" stroked="f">
            <v:textbox inset="0,0,0,0">
              <w:txbxContent>
                <w:p w:rsidR="00482BE3" w:rsidRDefault="00482BE3">
                  <w:pPr>
                    <w:spacing w:line="200" w:lineRule="exact"/>
                  </w:pPr>
                </w:p>
                <w:p w:rsidR="00482BE3" w:rsidRDefault="00482BE3">
                  <w:pPr>
                    <w:spacing w:before="20" w:line="240" w:lineRule="exact"/>
                    <w:rPr>
                      <w:sz w:val="24"/>
                      <w:szCs w:val="24"/>
                    </w:rPr>
                  </w:pPr>
                </w:p>
                <w:p w:rsidR="00482BE3" w:rsidRDefault="00482BE3">
                  <w:pPr>
                    <w:ind w:left="22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 anchory="page"/>
          </v:shape>
        </w:pict>
      </w:r>
      <w:proofErr w:type="spellStart"/>
      <w:r w:rsidR="00A3676E">
        <w:rPr>
          <w:sz w:val="22"/>
          <w:szCs w:val="22"/>
        </w:rPr>
        <w:t>J</w:t>
      </w:r>
      <w:r w:rsidR="00A3676E">
        <w:rPr>
          <w:spacing w:val="1"/>
          <w:sz w:val="22"/>
          <w:szCs w:val="22"/>
        </w:rPr>
        <w:t>a</w:t>
      </w:r>
      <w:r w:rsidR="00A3676E">
        <w:rPr>
          <w:spacing w:val="-1"/>
          <w:sz w:val="22"/>
          <w:szCs w:val="22"/>
        </w:rPr>
        <w:t>w</w:t>
      </w:r>
      <w:r w:rsidR="00A3676E">
        <w:rPr>
          <w:spacing w:val="1"/>
          <w:sz w:val="22"/>
          <w:szCs w:val="22"/>
        </w:rPr>
        <w:t>ab</w:t>
      </w:r>
      <w:proofErr w:type="spellEnd"/>
      <w:r w:rsidR="00A3676E">
        <w:rPr>
          <w:rFonts w:ascii="Calibri" w:eastAsia="Calibri" w:hAnsi="Calibri" w:cs="Calibri"/>
          <w:sz w:val="22"/>
          <w:szCs w:val="22"/>
        </w:rPr>
        <w:t>:</w:t>
      </w:r>
    </w:p>
    <w:p w:rsidR="00E31A55" w:rsidRDefault="00E31A55">
      <w:pPr>
        <w:spacing w:before="6" w:line="220" w:lineRule="exact"/>
        <w:rPr>
          <w:sz w:val="22"/>
          <w:szCs w:val="22"/>
        </w:rPr>
      </w:pPr>
    </w:p>
    <w:p w:rsidR="00E31A55" w:rsidRDefault="00A3676E">
      <w:pPr>
        <w:ind w:left="10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1C7D04">
      <w:pPr>
        <w:ind w:left="1010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187" style="position:absolute;left:0;text-align:left;margin-left:105.5pt;margin-top:-46.5pt;width:428.25pt;height:117pt;z-index:-251662848;mso-position-horizontal-relative:page" coordorigin="2111,-930" coordsize="8565,2340">
            <v:group id="_x0000_s1188" style="position:absolute;left:2118;top:-923;width:8550;height:2325" coordorigin="2118,-923" coordsize="8550,2325">
              <v:shape id="_x0000_s1190" style="position:absolute;left:2118;top:-923;width:8550;height:2325" coordorigin="2118,-923" coordsize="8550,2325" path="m2409,-923r-70,9l2275,-890r-55,37l2174,-804r-33,59l2122,-679r-4,47l2118,1112r8,69l2150,1245r38,56l2237,1346r59,33l2361,1398r48,4l10377,1402r70,-8l10511,1370r55,-38l10612,1283r33,-58l10664,1159r4,-47l10668,-632r-8,-70l10636,-766r-38,-55l10549,-867r-59,-33l10425,-919r-48,-4l2409,-923xe" filled="f" strokecolor="#339">
                <v:path arrowok="t"/>
              </v:shape>
              <v:shape id="_x0000_s1189" type="#_x0000_t75" style="position:absolute;left:9569;top:-729;width:1018;height:918">
                <v:imagedata r:id="rId32" o:title=""/>
              </v:shape>
            </v:group>
            <w10:wrap anchorx="page"/>
          </v:group>
        </w:pic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3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A3676E">
      <w:pPr>
        <w:ind w:left="10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10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10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A3676E">
      <w:pPr>
        <w:spacing w:before="2" w:line="260" w:lineRule="exact"/>
        <w:ind w:left="10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E31A55">
      <w:pPr>
        <w:spacing w:before="10" w:line="160" w:lineRule="exact"/>
        <w:rPr>
          <w:sz w:val="16"/>
          <w:szCs w:val="16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A3676E">
      <w:pPr>
        <w:spacing w:before="34"/>
        <w:ind w:left="384"/>
        <w:rPr>
          <w:sz w:val="21"/>
          <w:szCs w:val="21"/>
        </w:rPr>
      </w:pPr>
      <w:r>
        <w:rPr>
          <w:sz w:val="21"/>
          <w:szCs w:val="21"/>
        </w:rPr>
        <w:t xml:space="preserve">2.  </w:t>
      </w:r>
      <w:r>
        <w:rPr>
          <w:spacing w:val="45"/>
          <w:sz w:val="21"/>
          <w:szCs w:val="21"/>
        </w:rPr>
        <w:t xml:space="preserve"> </w:t>
      </w:r>
      <w:proofErr w:type="spellStart"/>
      <w:r>
        <w:rPr>
          <w:spacing w:val="2"/>
          <w:sz w:val="21"/>
          <w:szCs w:val="21"/>
        </w:rPr>
        <w:t>P</w:t>
      </w:r>
      <w:r>
        <w:rPr>
          <w:sz w:val="21"/>
          <w:szCs w:val="21"/>
        </w:rPr>
        <w:t>e</w:t>
      </w:r>
      <w:r>
        <w:rPr>
          <w:spacing w:val="-3"/>
          <w:sz w:val="21"/>
          <w:szCs w:val="21"/>
        </w:rPr>
        <w:t>r</w:t>
      </w:r>
      <w:r>
        <w:rPr>
          <w:sz w:val="21"/>
          <w:szCs w:val="21"/>
        </w:rPr>
        <w:t>ha</w:t>
      </w:r>
      <w:r>
        <w:rPr>
          <w:spacing w:val="-1"/>
          <w:sz w:val="21"/>
          <w:szCs w:val="21"/>
        </w:rPr>
        <w:t>ti</w:t>
      </w:r>
      <w:r>
        <w:rPr>
          <w:sz w:val="21"/>
          <w:szCs w:val="21"/>
        </w:rPr>
        <w:t>kan</w:t>
      </w:r>
      <w:proofErr w:type="spellEnd"/>
      <w:r>
        <w:rPr>
          <w:sz w:val="21"/>
          <w:szCs w:val="21"/>
        </w:rPr>
        <w:t xml:space="preserve"> d</w:t>
      </w:r>
      <w:r>
        <w:rPr>
          <w:spacing w:val="-1"/>
          <w:sz w:val="21"/>
          <w:szCs w:val="21"/>
        </w:rPr>
        <w:t>i</w:t>
      </w:r>
      <w:r>
        <w:rPr>
          <w:sz w:val="21"/>
          <w:szCs w:val="21"/>
        </w:rPr>
        <w:t>ag</w:t>
      </w:r>
      <w:r>
        <w:rPr>
          <w:spacing w:val="-1"/>
          <w:sz w:val="21"/>
          <w:szCs w:val="21"/>
        </w:rPr>
        <w:t>r</w:t>
      </w:r>
      <w:r>
        <w:rPr>
          <w:sz w:val="21"/>
          <w:szCs w:val="21"/>
        </w:rPr>
        <w:t>am</w:t>
      </w:r>
      <w:r>
        <w:rPr>
          <w:spacing w:val="-3"/>
          <w:sz w:val="21"/>
          <w:szCs w:val="21"/>
        </w:rPr>
        <w:t xml:space="preserve"> </w:t>
      </w:r>
      <w:proofErr w:type="spellStart"/>
      <w:r>
        <w:rPr>
          <w:spacing w:val="-1"/>
          <w:sz w:val="21"/>
          <w:szCs w:val="21"/>
        </w:rPr>
        <w:t>ti</w:t>
      </w:r>
      <w:r>
        <w:rPr>
          <w:sz w:val="21"/>
          <w:szCs w:val="21"/>
        </w:rPr>
        <w:t>nggat</w:t>
      </w:r>
      <w:proofErr w:type="spellEnd"/>
      <w:r>
        <w:rPr>
          <w:spacing w:val="-1"/>
          <w:sz w:val="21"/>
          <w:szCs w:val="21"/>
        </w:rPr>
        <w:t xml:space="preserve"> </w:t>
      </w:r>
      <w:proofErr w:type="spellStart"/>
      <w:r>
        <w:rPr>
          <w:spacing w:val="-3"/>
          <w:sz w:val="21"/>
          <w:szCs w:val="21"/>
        </w:rPr>
        <w:t>e</w:t>
      </w:r>
      <w:r>
        <w:rPr>
          <w:sz w:val="21"/>
          <w:szCs w:val="21"/>
        </w:rPr>
        <w:t>ne</w:t>
      </w:r>
      <w:r>
        <w:rPr>
          <w:spacing w:val="-1"/>
          <w:sz w:val="21"/>
          <w:szCs w:val="21"/>
        </w:rPr>
        <w:t>r</w:t>
      </w:r>
      <w:r>
        <w:rPr>
          <w:sz w:val="21"/>
          <w:szCs w:val="21"/>
        </w:rPr>
        <w:t>gi</w:t>
      </w:r>
      <w:proofErr w:type="spellEnd"/>
      <w:r>
        <w:rPr>
          <w:spacing w:val="-1"/>
          <w:sz w:val="21"/>
          <w:szCs w:val="21"/>
        </w:rPr>
        <w:t xml:space="preserve"> </w:t>
      </w:r>
      <w:proofErr w:type="spellStart"/>
      <w:proofErr w:type="gramStart"/>
      <w:r>
        <w:rPr>
          <w:sz w:val="21"/>
          <w:szCs w:val="21"/>
        </w:rPr>
        <w:t>be</w:t>
      </w:r>
      <w:r>
        <w:rPr>
          <w:spacing w:val="-1"/>
          <w:sz w:val="21"/>
          <w:szCs w:val="21"/>
        </w:rPr>
        <w:t>ri</w:t>
      </w:r>
      <w:r>
        <w:rPr>
          <w:sz w:val="21"/>
          <w:szCs w:val="21"/>
        </w:rPr>
        <w:t>kut</w:t>
      </w:r>
      <w:proofErr w:type="spellEnd"/>
      <w:r>
        <w:rPr>
          <w:spacing w:val="-1"/>
          <w:sz w:val="21"/>
          <w:szCs w:val="21"/>
        </w:rPr>
        <w:t xml:space="preserve"> </w:t>
      </w:r>
      <w:r>
        <w:rPr>
          <w:sz w:val="21"/>
          <w:szCs w:val="21"/>
        </w:rPr>
        <w:t>:</w:t>
      </w:r>
      <w:proofErr w:type="gramEnd"/>
    </w:p>
    <w:p w:rsidR="00E31A55" w:rsidRDefault="00E31A55">
      <w:pPr>
        <w:spacing w:before="5" w:line="100" w:lineRule="exact"/>
        <w:rPr>
          <w:sz w:val="10"/>
          <w:szCs w:val="10"/>
        </w:rPr>
      </w:pPr>
    </w:p>
    <w:p w:rsidR="00E31A55" w:rsidRDefault="00E31A55">
      <w:pPr>
        <w:spacing w:line="200" w:lineRule="exact"/>
      </w:pPr>
    </w:p>
    <w:p w:rsidR="00E31A55" w:rsidRDefault="001C7D04">
      <w:pPr>
        <w:ind w:left="774"/>
      </w:pPr>
      <w:r>
        <w:pict>
          <v:shape id="_x0000_i1028" type="#_x0000_t75" style="width:209.25pt;height:137.25pt">
            <v:imagedata r:id="rId40" o:title=""/>
          </v:shape>
        </w:pict>
      </w:r>
    </w:p>
    <w:p w:rsidR="00E31A55" w:rsidRDefault="00E31A55">
      <w:pPr>
        <w:spacing w:before="14" w:line="280" w:lineRule="exact"/>
        <w:rPr>
          <w:sz w:val="28"/>
          <w:szCs w:val="28"/>
        </w:rPr>
      </w:pPr>
    </w:p>
    <w:p w:rsidR="00E31A55" w:rsidRDefault="00A3676E">
      <w:pPr>
        <w:spacing w:line="240" w:lineRule="exact"/>
        <w:ind w:left="744"/>
        <w:rPr>
          <w:sz w:val="21"/>
          <w:szCs w:val="21"/>
        </w:rPr>
      </w:pPr>
      <w:proofErr w:type="spellStart"/>
      <w:r>
        <w:rPr>
          <w:sz w:val="21"/>
          <w:szCs w:val="21"/>
        </w:rPr>
        <w:t>Ten</w:t>
      </w:r>
      <w:r>
        <w:rPr>
          <w:spacing w:val="-1"/>
          <w:sz w:val="21"/>
          <w:szCs w:val="21"/>
        </w:rPr>
        <w:t>t</w:t>
      </w:r>
      <w:r>
        <w:rPr>
          <w:sz w:val="21"/>
          <w:szCs w:val="21"/>
        </w:rPr>
        <w:t>uk</w:t>
      </w:r>
      <w:r>
        <w:rPr>
          <w:spacing w:val="-3"/>
          <w:sz w:val="21"/>
          <w:szCs w:val="21"/>
        </w:rPr>
        <w:t>a</w:t>
      </w:r>
      <w:r>
        <w:rPr>
          <w:sz w:val="21"/>
          <w:szCs w:val="21"/>
        </w:rPr>
        <w:t>n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en</w:t>
      </w:r>
      <w:r>
        <w:rPr>
          <w:spacing w:val="-1"/>
          <w:sz w:val="21"/>
          <w:szCs w:val="21"/>
        </w:rPr>
        <w:t>t</w:t>
      </w:r>
      <w:r>
        <w:rPr>
          <w:sz w:val="21"/>
          <w:szCs w:val="21"/>
        </w:rPr>
        <w:t>a</w:t>
      </w:r>
      <w:r>
        <w:rPr>
          <w:spacing w:val="-1"/>
          <w:sz w:val="21"/>
          <w:szCs w:val="21"/>
        </w:rPr>
        <w:t>l</w:t>
      </w:r>
      <w:r>
        <w:rPr>
          <w:sz w:val="21"/>
          <w:szCs w:val="21"/>
        </w:rPr>
        <w:t>pi</w:t>
      </w:r>
      <w:proofErr w:type="spellEnd"/>
      <w:r>
        <w:rPr>
          <w:spacing w:val="-1"/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pe</w:t>
      </w:r>
      <w:r>
        <w:rPr>
          <w:spacing w:val="-4"/>
          <w:sz w:val="21"/>
          <w:szCs w:val="21"/>
        </w:rPr>
        <w:t>m</w:t>
      </w:r>
      <w:r>
        <w:rPr>
          <w:sz w:val="21"/>
          <w:szCs w:val="21"/>
        </w:rPr>
        <w:t>ben</w:t>
      </w:r>
      <w:r>
        <w:rPr>
          <w:spacing w:val="-1"/>
          <w:sz w:val="21"/>
          <w:szCs w:val="21"/>
        </w:rPr>
        <w:t>t</w:t>
      </w:r>
      <w:r>
        <w:rPr>
          <w:sz w:val="21"/>
          <w:szCs w:val="21"/>
        </w:rPr>
        <w:t>u</w:t>
      </w:r>
      <w:r>
        <w:rPr>
          <w:spacing w:val="-2"/>
          <w:sz w:val="21"/>
          <w:szCs w:val="21"/>
        </w:rPr>
        <w:t>k</w:t>
      </w:r>
      <w:r>
        <w:rPr>
          <w:sz w:val="21"/>
          <w:szCs w:val="21"/>
        </w:rPr>
        <w:t>an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pacing w:val="-1"/>
          <w:sz w:val="21"/>
          <w:szCs w:val="21"/>
        </w:rPr>
        <w:t>st</w:t>
      </w:r>
      <w:r>
        <w:rPr>
          <w:sz w:val="21"/>
          <w:szCs w:val="21"/>
        </w:rPr>
        <w:t>andar</w:t>
      </w:r>
      <w:proofErr w:type="spellEnd"/>
      <w:r>
        <w:rPr>
          <w:spacing w:val="-1"/>
          <w:sz w:val="21"/>
          <w:szCs w:val="21"/>
        </w:rPr>
        <w:t xml:space="preserve"> </w:t>
      </w:r>
      <w:r>
        <w:rPr>
          <w:sz w:val="21"/>
          <w:szCs w:val="21"/>
        </w:rPr>
        <w:t>gas</w:t>
      </w:r>
      <w:r>
        <w:rPr>
          <w:spacing w:val="-3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S</w:t>
      </w:r>
      <w:r>
        <w:rPr>
          <w:spacing w:val="1"/>
          <w:sz w:val="21"/>
          <w:szCs w:val="21"/>
        </w:rPr>
        <w:t>O</w:t>
      </w:r>
      <w:r>
        <w:rPr>
          <w:position w:val="-2"/>
          <w:sz w:val="14"/>
          <w:szCs w:val="14"/>
        </w:rPr>
        <w:t>3</w:t>
      </w:r>
      <w:r>
        <w:rPr>
          <w:sz w:val="21"/>
          <w:szCs w:val="21"/>
        </w:rPr>
        <w:t>!</w:t>
      </w:r>
    </w:p>
    <w:p w:rsidR="00E31A55" w:rsidRDefault="00E31A55">
      <w:pPr>
        <w:spacing w:before="1" w:line="100" w:lineRule="exact"/>
        <w:rPr>
          <w:sz w:val="11"/>
          <w:szCs w:val="11"/>
        </w:rPr>
      </w:pPr>
    </w:p>
    <w:p w:rsidR="00E31A55" w:rsidRDefault="00E31A55">
      <w:pPr>
        <w:spacing w:line="200" w:lineRule="exact"/>
      </w:pPr>
    </w:p>
    <w:p w:rsidR="00E31A55" w:rsidRDefault="001C7D04">
      <w:pPr>
        <w:spacing w:before="16"/>
        <w:ind w:left="816"/>
        <w:rPr>
          <w:rFonts w:ascii="Calibri" w:eastAsia="Calibri" w:hAnsi="Calibri" w:cs="Calibri"/>
          <w:sz w:val="22"/>
          <w:szCs w:val="22"/>
        </w:rPr>
      </w:pPr>
      <w:r w:rsidRPr="001C7D04">
        <w:pict>
          <v:shape id="_x0000_s1185" type="#_x0000_t202" style="position:absolute;left:0;text-align:left;margin-left:467.25pt;margin-top:669.3pt;width:52.35pt;height:49.7pt;z-index:-251663872;mso-position-horizontal-relative:page;mso-position-vertical-relative:page" filled="f" stroked="f">
            <v:textbox inset="0,0,0,0">
              <w:txbxContent>
                <w:p w:rsidR="00482BE3" w:rsidRDefault="00482BE3">
                  <w:pPr>
                    <w:spacing w:line="200" w:lineRule="exact"/>
                  </w:pPr>
                </w:p>
                <w:p w:rsidR="00482BE3" w:rsidRDefault="00482BE3">
                  <w:pPr>
                    <w:spacing w:before="1" w:line="260" w:lineRule="exact"/>
                    <w:rPr>
                      <w:sz w:val="26"/>
                      <w:szCs w:val="26"/>
                    </w:rPr>
                  </w:pPr>
                </w:p>
                <w:p w:rsidR="00482BE3" w:rsidRDefault="00482BE3">
                  <w:pPr>
                    <w:ind w:left="22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 anchory="page"/>
          </v:shape>
        </w:pict>
      </w:r>
      <w:proofErr w:type="spellStart"/>
      <w:r w:rsidR="00A3676E">
        <w:rPr>
          <w:sz w:val="22"/>
          <w:szCs w:val="22"/>
        </w:rPr>
        <w:t>J</w:t>
      </w:r>
      <w:r w:rsidR="00A3676E">
        <w:rPr>
          <w:spacing w:val="1"/>
          <w:sz w:val="22"/>
          <w:szCs w:val="22"/>
        </w:rPr>
        <w:t>a</w:t>
      </w:r>
      <w:r w:rsidR="00A3676E">
        <w:rPr>
          <w:spacing w:val="-1"/>
          <w:sz w:val="22"/>
          <w:szCs w:val="22"/>
        </w:rPr>
        <w:t>w</w:t>
      </w:r>
      <w:r w:rsidR="00A3676E">
        <w:rPr>
          <w:spacing w:val="1"/>
          <w:sz w:val="22"/>
          <w:szCs w:val="22"/>
        </w:rPr>
        <w:t>ab</w:t>
      </w:r>
      <w:proofErr w:type="spellEnd"/>
      <w:r w:rsidR="00A3676E">
        <w:rPr>
          <w:rFonts w:ascii="Calibri" w:eastAsia="Calibri" w:hAnsi="Calibri" w:cs="Calibri"/>
          <w:sz w:val="22"/>
          <w:szCs w:val="22"/>
        </w:rPr>
        <w:t>:</w:t>
      </w:r>
    </w:p>
    <w:p w:rsidR="00E31A55" w:rsidRDefault="00E31A55">
      <w:pPr>
        <w:spacing w:before="6" w:line="220" w:lineRule="exact"/>
        <w:rPr>
          <w:sz w:val="22"/>
          <w:szCs w:val="22"/>
        </w:rPr>
      </w:pPr>
    </w:p>
    <w:p w:rsidR="00E31A55" w:rsidRDefault="00A3676E">
      <w:pPr>
        <w:ind w:left="8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1C7D04">
      <w:pPr>
        <w:ind w:left="816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181" style="position:absolute;left:0;text-align:left;margin-left:95.8pt;margin-top:-46.55pt;width:428.25pt;height:117pt;z-index:-251661824;mso-position-horizontal-relative:page" coordorigin="1916,-931" coordsize="8565,2340">
            <v:group id="_x0000_s1182" style="position:absolute;left:1923;top:-924;width:8550;height:2325" coordorigin="1923,-924" coordsize="8550,2325">
              <v:shape id="_x0000_s1184" style="position:absolute;left:1923;top:-924;width:8550;height:2325" coordorigin="1923,-924" coordsize="8550,2325" path="m2214,-924r-70,9l2080,-891r-55,37l1979,-805r-33,59l1927,-680r-4,47l1923,1111r8,69l1955,1244r38,56l2042,1345r59,33l2166,1397r48,4l10182,1401r70,-8l10316,1369r55,-38l10417,1282r33,-58l10469,1158r4,-47l10473,-633r-8,-70l10441,-767r-38,-55l10354,-868r-59,-33l10230,-920r-48,-4l2214,-924xe" filled="f" strokecolor="#339">
                <v:path arrowok="t"/>
              </v:shape>
              <v:shape id="_x0000_s1183" type="#_x0000_t75" style="position:absolute;left:9374;top:-730;width:1018;height:918">
                <v:imagedata r:id="rId32" o:title=""/>
              </v:shape>
            </v:group>
            <w10:wrap anchorx="page"/>
          </v:group>
        </w:pic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3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A3676E">
      <w:pPr>
        <w:ind w:left="8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8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8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A3676E">
      <w:pPr>
        <w:spacing w:before="2"/>
        <w:ind w:left="816"/>
        <w:rPr>
          <w:rFonts w:ascii="Calibri" w:eastAsia="Calibri" w:hAnsi="Calibri" w:cs="Calibri"/>
          <w:sz w:val="22"/>
          <w:szCs w:val="22"/>
        </w:rPr>
        <w:sectPr w:rsidR="00E31A55">
          <w:pgSz w:w="11920" w:h="16840"/>
          <w:pgMar w:top="1220" w:right="1040" w:bottom="280" w:left="1340" w:header="818" w:footer="0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E31A55">
      <w:pPr>
        <w:spacing w:before="1" w:line="120" w:lineRule="exact"/>
        <w:rPr>
          <w:sz w:val="12"/>
          <w:szCs w:val="12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A3676E">
      <w:pPr>
        <w:spacing w:before="34"/>
        <w:ind w:left="104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3.  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pacing w:val="-1"/>
          <w:sz w:val="21"/>
          <w:szCs w:val="21"/>
        </w:rPr>
        <w:t>i</w:t>
      </w:r>
      <w:r>
        <w:rPr>
          <w:rFonts w:ascii="Arial" w:eastAsia="Arial" w:hAnsi="Arial" w:cs="Arial"/>
          <w:sz w:val="21"/>
          <w:szCs w:val="21"/>
        </w:rPr>
        <w:t>ke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2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ui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pacing w:val="-2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-1"/>
          <w:sz w:val="21"/>
          <w:szCs w:val="21"/>
        </w:rPr>
        <w:t>t</w:t>
      </w:r>
      <w:r>
        <w:rPr>
          <w:rFonts w:ascii="Arial" w:eastAsia="Arial" w:hAnsi="Arial" w:cs="Arial"/>
          <w:sz w:val="21"/>
          <w:szCs w:val="21"/>
        </w:rPr>
        <w:t xml:space="preserve">a </w:t>
      </w:r>
      <w:proofErr w:type="spellStart"/>
      <w:r>
        <w:rPr>
          <w:rFonts w:ascii="Arial" w:eastAsia="Arial" w:hAnsi="Arial" w:cs="Arial"/>
          <w:sz w:val="21"/>
          <w:szCs w:val="21"/>
        </w:rPr>
        <w:t>seb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-2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i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1"/>
          <w:szCs w:val="21"/>
        </w:rPr>
        <w:t>b</w:t>
      </w:r>
      <w:r>
        <w:rPr>
          <w:rFonts w:ascii="Arial" w:eastAsia="Arial" w:hAnsi="Arial" w:cs="Arial"/>
          <w:spacing w:val="-2"/>
          <w:sz w:val="21"/>
          <w:szCs w:val="21"/>
        </w:rPr>
        <w:t>e</w:t>
      </w:r>
      <w:r>
        <w:rPr>
          <w:rFonts w:ascii="Arial" w:eastAsia="Arial" w:hAnsi="Arial" w:cs="Arial"/>
          <w:spacing w:val="-1"/>
          <w:sz w:val="21"/>
          <w:szCs w:val="21"/>
        </w:rPr>
        <w:t>ri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ut</w:t>
      </w:r>
      <w:proofErr w:type="spellEnd"/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:</w:t>
      </w:r>
      <w:proofErr w:type="gramEnd"/>
    </w:p>
    <w:p w:rsidR="00E31A55" w:rsidRDefault="00A3676E">
      <w:pPr>
        <w:spacing w:line="240" w:lineRule="exact"/>
        <w:ind w:left="464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>s)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+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3</w:t>
      </w:r>
      <w:r>
        <w:rPr>
          <w:rFonts w:ascii="Arial" w:eastAsia="Arial" w:hAnsi="Arial" w:cs="Arial"/>
          <w:spacing w:val="-1"/>
          <w:sz w:val="21"/>
          <w:szCs w:val="21"/>
        </w:rPr>
        <w:t>/</w:t>
      </w:r>
      <w:r>
        <w:rPr>
          <w:rFonts w:ascii="Arial" w:eastAsia="Arial" w:hAnsi="Arial" w:cs="Arial"/>
          <w:sz w:val="21"/>
          <w:szCs w:val="21"/>
        </w:rPr>
        <w:t xml:space="preserve">2 </w:t>
      </w:r>
      <w:proofErr w:type="gramStart"/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2(</w:t>
      </w:r>
      <w:proofErr w:type="gramEnd"/>
      <w:r>
        <w:rPr>
          <w:rFonts w:ascii="Arial" w:eastAsia="Arial" w:hAnsi="Arial" w:cs="Arial"/>
          <w:sz w:val="21"/>
          <w:szCs w:val="21"/>
        </w:rPr>
        <w:t>g)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→ S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3(</w:t>
      </w:r>
      <w:r>
        <w:rPr>
          <w:rFonts w:ascii="Arial" w:eastAsia="Arial" w:hAnsi="Arial" w:cs="Arial"/>
          <w:spacing w:val="-3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∆H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=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395,2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J</w:t>
      </w:r>
    </w:p>
    <w:p w:rsidR="00E31A55" w:rsidRDefault="00A3676E">
      <w:pPr>
        <w:spacing w:before="1"/>
        <w:ind w:left="464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eastAsia="Arial" w:hAnsi="Arial" w:cs="Arial"/>
          <w:sz w:val="21"/>
          <w:szCs w:val="21"/>
        </w:rPr>
        <w:t>2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2(</w:t>
      </w:r>
      <w:proofErr w:type="gramEnd"/>
      <w:r>
        <w:rPr>
          <w:rFonts w:ascii="Arial" w:eastAsia="Arial" w:hAnsi="Arial" w:cs="Arial"/>
          <w:sz w:val="21"/>
          <w:szCs w:val="21"/>
        </w:rPr>
        <w:t>g)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+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O</w:t>
      </w:r>
      <w:r>
        <w:rPr>
          <w:rFonts w:ascii="Arial" w:eastAsia="Arial" w:hAnsi="Arial" w:cs="Arial"/>
          <w:sz w:val="21"/>
          <w:szCs w:val="21"/>
        </w:rPr>
        <w:t>2(g)</w:t>
      </w:r>
      <w:r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→ </w:t>
      </w:r>
      <w:r>
        <w:rPr>
          <w:rFonts w:ascii="Arial" w:eastAsia="Arial" w:hAnsi="Arial" w:cs="Arial"/>
          <w:spacing w:val="-2"/>
          <w:sz w:val="21"/>
          <w:szCs w:val="21"/>
        </w:rPr>
        <w:t>2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-1"/>
          <w:sz w:val="21"/>
          <w:szCs w:val="21"/>
        </w:rPr>
        <w:t>O</w:t>
      </w:r>
      <w:r>
        <w:rPr>
          <w:rFonts w:ascii="Arial" w:eastAsia="Arial" w:hAnsi="Arial" w:cs="Arial"/>
          <w:spacing w:val="-2"/>
          <w:sz w:val="21"/>
          <w:szCs w:val="21"/>
        </w:rPr>
        <w:t>3</w:t>
      </w:r>
      <w:r>
        <w:rPr>
          <w:rFonts w:ascii="Arial" w:eastAsia="Arial" w:hAnsi="Arial" w:cs="Arial"/>
          <w:spacing w:val="-1"/>
          <w:sz w:val="21"/>
          <w:szCs w:val="21"/>
        </w:rPr>
        <w:t>(</w:t>
      </w:r>
      <w:r>
        <w:rPr>
          <w:rFonts w:ascii="Arial" w:eastAsia="Arial" w:hAnsi="Arial" w:cs="Arial"/>
          <w:sz w:val="21"/>
          <w:szCs w:val="21"/>
        </w:rPr>
        <w:t>s)</w:t>
      </w:r>
      <w:r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∆H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=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198,2</w:t>
      </w:r>
      <w:r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k</w:t>
      </w:r>
      <w:r>
        <w:rPr>
          <w:rFonts w:ascii="Arial" w:eastAsia="Arial" w:hAnsi="Arial" w:cs="Arial"/>
          <w:sz w:val="21"/>
          <w:szCs w:val="21"/>
        </w:rPr>
        <w:t>J</w:t>
      </w:r>
    </w:p>
    <w:p w:rsidR="00E31A55" w:rsidRDefault="00E31A55">
      <w:pPr>
        <w:spacing w:before="1" w:line="240" w:lineRule="exact"/>
        <w:rPr>
          <w:sz w:val="24"/>
          <w:szCs w:val="24"/>
        </w:rPr>
      </w:pPr>
    </w:p>
    <w:p w:rsidR="00E31A55" w:rsidRDefault="00A3676E">
      <w:pPr>
        <w:spacing w:line="220" w:lineRule="exact"/>
        <w:ind w:left="464"/>
        <w:rPr>
          <w:rFonts w:ascii="Arial" w:eastAsia="Arial" w:hAnsi="Arial" w:cs="Arial"/>
          <w:sz w:val="21"/>
          <w:szCs w:val="21"/>
        </w:rPr>
      </w:pPr>
      <w:proofErr w:type="spellStart"/>
      <w:r>
        <w:rPr>
          <w:rFonts w:ascii="Arial" w:eastAsia="Arial" w:hAnsi="Arial" w:cs="Arial"/>
          <w:position w:val="-1"/>
          <w:sz w:val="21"/>
          <w:szCs w:val="21"/>
        </w:rPr>
        <w:t>Ten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t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u</w:t>
      </w:r>
      <w:r>
        <w:rPr>
          <w:rFonts w:ascii="Arial" w:eastAsia="Arial" w:hAnsi="Arial" w:cs="Arial"/>
          <w:position w:val="-1"/>
          <w:sz w:val="21"/>
          <w:szCs w:val="21"/>
        </w:rPr>
        <w:t>ka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n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>l</w:t>
      </w:r>
      <w:r>
        <w:rPr>
          <w:rFonts w:ascii="Arial" w:eastAsia="Arial" w:hAnsi="Arial" w:cs="Arial"/>
          <w:position w:val="-1"/>
          <w:sz w:val="21"/>
          <w:szCs w:val="21"/>
        </w:rPr>
        <w:t>ah</w:t>
      </w:r>
      <w:proofErr w:type="spellEnd"/>
      <w:r>
        <w:rPr>
          <w:rFonts w:ascii="Arial" w:eastAsia="Arial" w:hAnsi="Arial" w:cs="Arial"/>
          <w:spacing w:val="-3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∆H</w:t>
      </w:r>
      <w:r>
        <w:rPr>
          <w:rFonts w:ascii="Arial" w:eastAsia="Arial" w:hAnsi="Arial" w:cs="Arial"/>
          <w:spacing w:val="1"/>
          <w:position w:val="-1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  <w:position w:val="-1"/>
          <w:sz w:val="21"/>
          <w:szCs w:val="21"/>
        </w:rPr>
        <w:t>r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ea</w:t>
      </w:r>
      <w:r>
        <w:rPr>
          <w:rFonts w:ascii="Arial" w:eastAsia="Arial" w:hAnsi="Arial" w:cs="Arial"/>
          <w:spacing w:val="2"/>
          <w:position w:val="-1"/>
          <w:sz w:val="21"/>
          <w:szCs w:val="21"/>
        </w:rPr>
        <w:t>k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>s</w:t>
      </w:r>
      <w:r>
        <w:rPr>
          <w:rFonts w:ascii="Arial" w:eastAsia="Arial" w:hAnsi="Arial" w:cs="Arial"/>
          <w:position w:val="-1"/>
          <w:sz w:val="21"/>
          <w:szCs w:val="21"/>
        </w:rPr>
        <w:t>i</w:t>
      </w:r>
      <w:proofErr w:type="spellEnd"/>
      <w:r>
        <w:rPr>
          <w:rFonts w:ascii="Arial" w:eastAsia="Arial" w:hAnsi="Arial" w:cs="Arial"/>
          <w:position w:val="-1"/>
          <w:sz w:val="21"/>
          <w:szCs w:val="21"/>
        </w:rPr>
        <w:t xml:space="preserve"> :</w:t>
      </w:r>
      <w:proofErr w:type="gramEnd"/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S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(</w:t>
      </w:r>
      <w:r>
        <w:rPr>
          <w:rFonts w:ascii="Arial" w:eastAsia="Arial" w:hAnsi="Arial" w:cs="Arial"/>
          <w:position w:val="-1"/>
          <w:sz w:val="21"/>
          <w:szCs w:val="21"/>
        </w:rPr>
        <w:t>s)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+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 xml:space="preserve"> O</w:t>
      </w:r>
      <w:r>
        <w:rPr>
          <w:rFonts w:ascii="Arial" w:eastAsia="Arial" w:hAnsi="Arial" w:cs="Arial"/>
          <w:position w:val="-1"/>
          <w:sz w:val="21"/>
          <w:szCs w:val="21"/>
        </w:rPr>
        <w:t>2(g)</w:t>
      </w:r>
      <w:r>
        <w:rPr>
          <w:rFonts w:ascii="Arial" w:eastAsia="Arial" w:hAnsi="Arial" w:cs="Arial"/>
          <w:spacing w:val="-2"/>
          <w:position w:val="-1"/>
          <w:sz w:val="21"/>
          <w:szCs w:val="21"/>
        </w:rPr>
        <w:t xml:space="preserve"> </w:t>
      </w:r>
      <w:r>
        <w:rPr>
          <w:rFonts w:ascii="Arial" w:eastAsia="Arial" w:hAnsi="Arial" w:cs="Arial"/>
          <w:position w:val="-1"/>
          <w:sz w:val="21"/>
          <w:szCs w:val="21"/>
        </w:rPr>
        <w:t>→ S</w:t>
      </w:r>
      <w:r>
        <w:rPr>
          <w:rFonts w:ascii="Arial" w:eastAsia="Arial" w:hAnsi="Arial" w:cs="Arial"/>
          <w:spacing w:val="-1"/>
          <w:position w:val="-1"/>
          <w:sz w:val="21"/>
          <w:szCs w:val="21"/>
        </w:rPr>
        <w:t>O</w:t>
      </w:r>
      <w:r>
        <w:rPr>
          <w:rFonts w:ascii="Arial" w:eastAsia="Arial" w:hAnsi="Arial" w:cs="Arial"/>
          <w:position w:val="-1"/>
          <w:sz w:val="21"/>
          <w:szCs w:val="21"/>
        </w:rPr>
        <w:t>2(g)</w:t>
      </w:r>
    </w:p>
    <w:p w:rsidR="00E31A55" w:rsidRDefault="00E31A55">
      <w:pPr>
        <w:spacing w:before="5" w:line="100" w:lineRule="exact"/>
        <w:rPr>
          <w:sz w:val="11"/>
          <w:szCs w:val="11"/>
        </w:rPr>
      </w:pPr>
    </w:p>
    <w:p w:rsidR="00E31A55" w:rsidRDefault="00E31A55">
      <w:pPr>
        <w:spacing w:line="200" w:lineRule="exact"/>
      </w:pPr>
    </w:p>
    <w:p w:rsidR="00E31A55" w:rsidRDefault="001C7D04">
      <w:pPr>
        <w:spacing w:before="16"/>
        <w:ind w:left="694"/>
        <w:rPr>
          <w:rFonts w:ascii="Calibri" w:eastAsia="Calibri" w:hAnsi="Calibri" w:cs="Calibri"/>
          <w:sz w:val="22"/>
          <w:szCs w:val="22"/>
        </w:rPr>
      </w:pPr>
      <w:r w:rsidRPr="001C7D04">
        <w:pict>
          <v:shape id="_x0000_s1180" type="#_x0000_t202" style="position:absolute;left:0;text-align:left;margin-left:475.15pt;margin-top:177.25pt;width:52.4pt;height:49.7pt;z-index:-251660800;mso-position-horizontal-relative:page;mso-position-vertical-relative:page" filled="f" stroked="f">
            <v:textbox inset="0,0,0,0">
              <w:txbxContent>
                <w:p w:rsidR="00482BE3" w:rsidRDefault="00482BE3">
                  <w:pPr>
                    <w:spacing w:line="200" w:lineRule="exact"/>
                  </w:pPr>
                </w:p>
                <w:p w:rsidR="00482BE3" w:rsidRDefault="00482BE3">
                  <w:pPr>
                    <w:spacing w:line="260" w:lineRule="exact"/>
                    <w:rPr>
                      <w:sz w:val="26"/>
                      <w:szCs w:val="26"/>
                    </w:rPr>
                  </w:pPr>
                </w:p>
                <w:p w:rsidR="00482BE3" w:rsidRDefault="00482BE3">
                  <w:pPr>
                    <w:ind w:left="22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 anchory="page"/>
          </v:shape>
        </w:pict>
      </w:r>
      <w:proofErr w:type="spellStart"/>
      <w:r w:rsidR="00A3676E">
        <w:rPr>
          <w:sz w:val="22"/>
          <w:szCs w:val="22"/>
        </w:rPr>
        <w:t>J</w:t>
      </w:r>
      <w:r w:rsidR="00A3676E">
        <w:rPr>
          <w:spacing w:val="1"/>
          <w:sz w:val="22"/>
          <w:szCs w:val="22"/>
        </w:rPr>
        <w:t>a</w:t>
      </w:r>
      <w:r w:rsidR="00A3676E">
        <w:rPr>
          <w:spacing w:val="-1"/>
          <w:sz w:val="22"/>
          <w:szCs w:val="22"/>
        </w:rPr>
        <w:t>w</w:t>
      </w:r>
      <w:r w:rsidR="00A3676E">
        <w:rPr>
          <w:spacing w:val="1"/>
          <w:sz w:val="22"/>
          <w:szCs w:val="22"/>
        </w:rPr>
        <w:t>ab</w:t>
      </w:r>
      <w:proofErr w:type="spellEnd"/>
      <w:r w:rsidR="00A3676E">
        <w:rPr>
          <w:rFonts w:ascii="Calibri" w:eastAsia="Calibri" w:hAnsi="Calibri" w:cs="Calibri"/>
          <w:sz w:val="22"/>
          <w:szCs w:val="22"/>
        </w:rPr>
        <w:t>:</w:t>
      </w:r>
    </w:p>
    <w:p w:rsidR="00E31A55" w:rsidRDefault="00E31A55">
      <w:pPr>
        <w:spacing w:before="6" w:line="220" w:lineRule="exact"/>
        <w:rPr>
          <w:sz w:val="22"/>
          <w:szCs w:val="22"/>
        </w:rPr>
      </w:pPr>
    </w:p>
    <w:p w:rsidR="00E31A55" w:rsidRDefault="00A3676E">
      <w:pPr>
        <w:ind w:left="69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1C7D04">
      <w:pPr>
        <w:ind w:left="694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176" style="position:absolute;left:0;text-align:left;margin-left:103.7pt;margin-top:-46.55pt;width:428.25pt;height:117pt;z-index:-251659776;mso-position-horizontal-relative:page" coordorigin="2075,-931" coordsize="8565,2340">
            <v:group id="_x0000_s1177" style="position:absolute;left:2082;top:-923;width:8550;height:2325" coordorigin="2082,-923" coordsize="8550,2325">
              <v:shape id="_x0000_s1179" style="position:absolute;left:2082;top:-923;width:8550;height:2325" coordorigin="2082,-923" coordsize="8550,2325" path="m2373,-923r-70,8l2239,-891r-55,38l2138,-804r-33,58l2086,-680r-4,47l2082,1111r8,70l2114,1245r38,55l2201,1346r59,33l2325,1398r48,4l10341,1402r70,-9l10475,1369r55,-37l10576,1283r33,-59l10628,1158r4,-47l10632,-633r-8,-69l10600,-766r-38,-56l10513,-867r-59,-33l10389,-919r-48,-4l2373,-923xe" filled="f" strokecolor="#339">
                <v:path arrowok="t"/>
              </v:shape>
              <v:shape id="_x0000_s1178" type="#_x0000_t75" style="position:absolute;left:9533;top:-729;width:1018;height:918">
                <v:imagedata r:id="rId32" o:title=""/>
              </v:shape>
            </v:group>
            <w10:wrap anchorx="page"/>
          </v:group>
        </w:pic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3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A3676E">
      <w:pPr>
        <w:ind w:left="69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69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spacing w:before="1"/>
        <w:ind w:left="69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A3676E">
      <w:pPr>
        <w:spacing w:line="260" w:lineRule="exact"/>
        <w:ind w:left="69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before="5" w:line="200" w:lineRule="exact"/>
      </w:pPr>
    </w:p>
    <w:p w:rsidR="00E31A55" w:rsidRDefault="001C7D04">
      <w:pPr>
        <w:spacing w:before="33" w:line="300" w:lineRule="exact"/>
        <w:ind w:left="353"/>
        <w:rPr>
          <w:rFonts w:ascii="Monotype Corsiva" w:eastAsia="Monotype Corsiva" w:hAnsi="Monotype Corsiva" w:cs="Monotype Corsiva"/>
          <w:sz w:val="28"/>
          <w:szCs w:val="28"/>
        </w:rPr>
      </w:pPr>
      <w:r w:rsidRPr="001C7D04">
        <w:pict>
          <v:group id="_x0000_s1166" style="position:absolute;left:0;text-align:left;margin-left:90.7pt;margin-top:-2.75pt;width:452.15pt;height:31.75pt;z-index:-251658752;mso-position-horizontal-relative:page" coordorigin="1815,-55" coordsize="9043,635">
            <v:group id="_x0000_s1167" style="position:absolute;left:1867;top:452;width:8983;height:120" coordorigin="1867,452" coordsize="8983,120">
              <v:shape id="_x0000_s1175" style="position:absolute;left:1867;top:452;width:8983;height:120" coordorigin="1867,452" coordsize="8983,120" path="m10790,522r-50,l10790,572r60,-60l10790,522xe" fillcolor="black" stroked="f">
                <v:path arrowok="t"/>
              </v:shape>
              <v:shape id="_x0000_s1174" style="position:absolute;left:1867;top:452;width:8983;height:120" coordorigin="1867,452" coordsize="8983,120" path="m10790,452r-50,50l10790,502r,-50xe" fillcolor="black" stroked="f">
                <v:path arrowok="t"/>
              </v:shape>
              <v:shape id="_x0000_s1173" style="position:absolute;left:1867;top:452;width:8983;height:120" coordorigin="1867,452" coordsize="8983,120" path="m10740,502r-8873,l1867,522r8923,l10850,512r-60,-60l10790,502r-50,l10730,512r10,-10xe" fillcolor="black" stroked="f">
                <v:path arrowok="t"/>
              </v:shape>
              <v:group id="_x0000_s1168" style="position:absolute;left:1862;top:-8;width:3669;height:540" coordorigin="1862,-8" coordsize="3669,540">
                <v:shape id="_x0000_s1172" style="position:absolute;left:1862;top:-8;width:3669;height:540" coordorigin="1862,-8" coordsize="3669,540" path="m1862,532r3669,l5531,-8r-3669,l1862,532xe" fillcolor="gray" stroked="f">
                  <v:path arrowok="t"/>
                </v:shape>
                <v:shape id="_x0000_s1171" type="#_x0000_t75" style="position:absolute;left:1822;top:-48;width:3669;height:540">
                  <v:imagedata r:id="rId41" o:title=""/>
                </v:shape>
                <v:group id="_x0000_s1169" style="position:absolute;left:1822;top:-48;width:3669;height:540" coordorigin="1822,-48" coordsize="3669,540">
                  <v:shape id="_x0000_s1170" style="position:absolute;left:1822;top:-48;width:3669;height:540" coordorigin="1822,-48" coordsize="3669,540" path="m1822,492r3669,l5491,-48r-3669,l1822,492xe" filled="f" strokecolor="teal">
                    <v:path arrowok="t"/>
                  </v:shape>
                </v:group>
              </v:group>
            </v:group>
            <w10:wrap anchorx="page"/>
          </v:group>
        </w:pict>
      </w:r>
      <w:proofErr w:type="spellStart"/>
      <w:r w:rsidR="00A3676E">
        <w:rPr>
          <w:rFonts w:ascii="Monotype Corsiva" w:eastAsia="Monotype Corsiva" w:hAnsi="Monotype Corsiva" w:cs="Monotype Corsiva"/>
          <w:i/>
          <w:position w:val="2"/>
          <w:sz w:val="28"/>
          <w:szCs w:val="28"/>
        </w:rPr>
        <w:t>Kegia</w:t>
      </w:r>
      <w:r w:rsidR="00A3676E">
        <w:rPr>
          <w:rFonts w:ascii="Monotype Corsiva" w:eastAsia="Monotype Corsiva" w:hAnsi="Monotype Corsiva" w:cs="Monotype Corsiva"/>
          <w:i/>
          <w:spacing w:val="-1"/>
          <w:position w:val="2"/>
          <w:sz w:val="28"/>
          <w:szCs w:val="28"/>
        </w:rPr>
        <w:t>t</w:t>
      </w:r>
      <w:r w:rsidR="00A3676E">
        <w:rPr>
          <w:rFonts w:ascii="Monotype Corsiva" w:eastAsia="Monotype Corsiva" w:hAnsi="Monotype Corsiva" w:cs="Monotype Corsiva"/>
          <w:i/>
          <w:position w:val="2"/>
          <w:sz w:val="28"/>
          <w:szCs w:val="28"/>
        </w:rPr>
        <w:t>an</w:t>
      </w:r>
      <w:proofErr w:type="spellEnd"/>
      <w:r w:rsidR="00A3676E">
        <w:rPr>
          <w:rFonts w:ascii="Monotype Corsiva" w:eastAsia="Monotype Corsiva" w:hAnsi="Monotype Corsiva" w:cs="Monotype Corsiva"/>
          <w:i/>
          <w:position w:val="2"/>
          <w:sz w:val="28"/>
          <w:szCs w:val="28"/>
        </w:rPr>
        <w:t xml:space="preserve"> </w:t>
      </w:r>
      <w:proofErr w:type="spellStart"/>
      <w:r w:rsidR="00A3676E">
        <w:rPr>
          <w:rFonts w:ascii="Monotype Corsiva" w:eastAsia="Monotype Corsiva" w:hAnsi="Monotype Corsiva" w:cs="Monotype Corsiva"/>
          <w:i/>
          <w:position w:val="2"/>
          <w:sz w:val="28"/>
          <w:szCs w:val="28"/>
        </w:rPr>
        <w:t>P</w:t>
      </w:r>
      <w:r w:rsidR="00A3676E">
        <w:rPr>
          <w:rFonts w:ascii="Monotype Corsiva" w:eastAsia="Monotype Corsiva" w:hAnsi="Monotype Corsiva" w:cs="Monotype Corsiva"/>
          <w:i/>
          <w:spacing w:val="-2"/>
          <w:position w:val="2"/>
          <w:sz w:val="28"/>
          <w:szCs w:val="28"/>
        </w:rPr>
        <w:t>e</w:t>
      </w:r>
      <w:r w:rsidR="00A3676E">
        <w:rPr>
          <w:rFonts w:ascii="Monotype Corsiva" w:eastAsia="Monotype Corsiva" w:hAnsi="Monotype Corsiva" w:cs="Monotype Corsiva"/>
          <w:i/>
          <w:spacing w:val="1"/>
          <w:position w:val="2"/>
          <w:sz w:val="28"/>
          <w:szCs w:val="28"/>
        </w:rPr>
        <w:t>m</w:t>
      </w:r>
      <w:r w:rsidR="00A3676E">
        <w:rPr>
          <w:rFonts w:ascii="Monotype Corsiva" w:eastAsia="Monotype Corsiva" w:hAnsi="Monotype Corsiva" w:cs="Monotype Corsiva"/>
          <w:i/>
          <w:position w:val="2"/>
          <w:sz w:val="28"/>
          <w:szCs w:val="28"/>
        </w:rPr>
        <w:t>bel</w:t>
      </w:r>
      <w:r w:rsidR="00A3676E">
        <w:rPr>
          <w:rFonts w:ascii="Monotype Corsiva" w:eastAsia="Monotype Corsiva" w:hAnsi="Monotype Corsiva" w:cs="Monotype Corsiva"/>
          <w:i/>
          <w:spacing w:val="-3"/>
          <w:position w:val="2"/>
          <w:sz w:val="28"/>
          <w:szCs w:val="28"/>
        </w:rPr>
        <w:t>a</w:t>
      </w:r>
      <w:r w:rsidR="00A3676E">
        <w:rPr>
          <w:rFonts w:ascii="Monotype Corsiva" w:eastAsia="Monotype Corsiva" w:hAnsi="Monotype Corsiva" w:cs="Monotype Corsiva"/>
          <w:i/>
          <w:position w:val="2"/>
          <w:sz w:val="28"/>
          <w:szCs w:val="28"/>
        </w:rPr>
        <w:t>jaran</w:t>
      </w:r>
      <w:proofErr w:type="spellEnd"/>
      <w:r w:rsidR="00A3676E">
        <w:rPr>
          <w:rFonts w:ascii="Monotype Corsiva" w:eastAsia="Monotype Corsiva" w:hAnsi="Monotype Corsiva" w:cs="Monotype Corsiva"/>
          <w:i/>
          <w:spacing w:val="-1"/>
          <w:position w:val="2"/>
          <w:sz w:val="28"/>
          <w:szCs w:val="28"/>
        </w:rPr>
        <w:t xml:space="preserve"> </w:t>
      </w:r>
      <w:r w:rsidR="00A3676E">
        <w:rPr>
          <w:rFonts w:ascii="Monotype Corsiva" w:eastAsia="Monotype Corsiva" w:hAnsi="Monotype Corsiva" w:cs="Monotype Corsiva"/>
          <w:i/>
          <w:position w:val="2"/>
          <w:sz w:val="28"/>
          <w:szCs w:val="28"/>
        </w:rPr>
        <w:t>3</w:t>
      </w:r>
    </w:p>
    <w:p w:rsidR="00E31A55" w:rsidRDefault="00E31A55">
      <w:pPr>
        <w:spacing w:line="200" w:lineRule="exact"/>
      </w:pPr>
    </w:p>
    <w:p w:rsidR="00E31A55" w:rsidRDefault="00E31A55">
      <w:pPr>
        <w:spacing w:before="13" w:line="200" w:lineRule="exact"/>
      </w:pPr>
    </w:p>
    <w:p w:rsidR="00E31A55" w:rsidRDefault="00A3676E">
      <w:pPr>
        <w:spacing w:before="30"/>
        <w:ind w:left="248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color w:val="001F5F"/>
          <w:spacing w:val="-1"/>
          <w:sz w:val="22"/>
          <w:szCs w:val="22"/>
        </w:rPr>
        <w:t>a</w:t>
      </w:r>
      <w:r>
        <w:rPr>
          <w:rFonts w:ascii="Cambria" w:eastAsia="Cambria" w:hAnsi="Cambria" w:cs="Cambria"/>
          <w:b/>
          <w:color w:val="001F5F"/>
          <w:sz w:val="22"/>
          <w:szCs w:val="22"/>
        </w:rPr>
        <w:t xml:space="preserve">.  </w:t>
      </w:r>
      <w:r>
        <w:rPr>
          <w:rFonts w:ascii="Cambria" w:eastAsia="Cambria" w:hAnsi="Cambria" w:cs="Cambria"/>
          <w:b/>
          <w:color w:val="001F5F"/>
          <w:spacing w:val="45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color w:val="001F5F"/>
          <w:spacing w:val="-1"/>
          <w:sz w:val="22"/>
          <w:szCs w:val="22"/>
        </w:rPr>
        <w:t>P</w:t>
      </w:r>
      <w:r>
        <w:rPr>
          <w:rFonts w:ascii="Cambria" w:eastAsia="Cambria" w:hAnsi="Cambria" w:cs="Cambria"/>
          <w:b/>
          <w:color w:val="001F5F"/>
          <w:sz w:val="22"/>
          <w:szCs w:val="22"/>
        </w:rPr>
        <w:t>e</w:t>
      </w:r>
      <w:r>
        <w:rPr>
          <w:rFonts w:ascii="Cambria" w:eastAsia="Cambria" w:hAnsi="Cambria" w:cs="Cambria"/>
          <w:b/>
          <w:color w:val="001F5F"/>
          <w:spacing w:val="1"/>
          <w:sz w:val="22"/>
          <w:szCs w:val="22"/>
        </w:rPr>
        <w:t>n</w:t>
      </w:r>
      <w:r>
        <w:rPr>
          <w:rFonts w:ascii="Cambria" w:eastAsia="Cambria" w:hAnsi="Cambria" w:cs="Cambria"/>
          <w:b/>
          <w:color w:val="001F5F"/>
          <w:sz w:val="22"/>
          <w:szCs w:val="22"/>
        </w:rPr>
        <w:t>da</w:t>
      </w:r>
      <w:r>
        <w:rPr>
          <w:rFonts w:ascii="Cambria" w:eastAsia="Cambria" w:hAnsi="Cambria" w:cs="Cambria"/>
          <w:b/>
          <w:color w:val="001F5F"/>
          <w:spacing w:val="-3"/>
          <w:sz w:val="22"/>
          <w:szCs w:val="22"/>
        </w:rPr>
        <w:t>h</w:t>
      </w:r>
      <w:r>
        <w:rPr>
          <w:rFonts w:ascii="Cambria" w:eastAsia="Cambria" w:hAnsi="Cambria" w:cs="Cambria"/>
          <w:b/>
          <w:color w:val="001F5F"/>
          <w:sz w:val="22"/>
          <w:szCs w:val="22"/>
        </w:rPr>
        <w:t>ulu</w:t>
      </w:r>
      <w:r>
        <w:rPr>
          <w:rFonts w:ascii="Cambria" w:eastAsia="Cambria" w:hAnsi="Cambria" w:cs="Cambria"/>
          <w:b/>
          <w:color w:val="001F5F"/>
          <w:spacing w:val="-1"/>
          <w:sz w:val="22"/>
          <w:szCs w:val="22"/>
        </w:rPr>
        <w:t>a</w:t>
      </w:r>
      <w:r>
        <w:rPr>
          <w:rFonts w:ascii="Cambria" w:eastAsia="Cambria" w:hAnsi="Cambria" w:cs="Cambria"/>
          <w:b/>
          <w:color w:val="001F5F"/>
          <w:sz w:val="22"/>
          <w:szCs w:val="22"/>
        </w:rPr>
        <w:t>n</w:t>
      </w:r>
      <w:proofErr w:type="spellEnd"/>
    </w:p>
    <w:p w:rsidR="00E31A55" w:rsidRDefault="00E31A55">
      <w:pPr>
        <w:spacing w:before="9" w:line="260" w:lineRule="exact"/>
        <w:rPr>
          <w:sz w:val="26"/>
          <w:szCs w:val="26"/>
        </w:rPr>
      </w:pPr>
    </w:p>
    <w:p w:rsidR="00E31A55" w:rsidRDefault="00A3676E">
      <w:pPr>
        <w:spacing w:line="260" w:lineRule="exact"/>
        <w:ind w:left="540"/>
        <w:rPr>
          <w:sz w:val="24"/>
          <w:szCs w:val="24"/>
        </w:rPr>
      </w:pPr>
      <w:proofErr w:type="spellStart"/>
      <w:r>
        <w:rPr>
          <w:spacing w:val="-2"/>
          <w:position w:val="-1"/>
          <w:sz w:val="24"/>
          <w:szCs w:val="24"/>
        </w:rPr>
        <w:t>B</w:t>
      </w:r>
      <w:r>
        <w:rPr>
          <w:spacing w:val="-1"/>
          <w:position w:val="-1"/>
          <w:sz w:val="24"/>
          <w:szCs w:val="24"/>
        </w:rPr>
        <w:t>a</w:t>
      </w:r>
      <w:r>
        <w:rPr>
          <w:spacing w:val="1"/>
          <w:position w:val="-1"/>
          <w:sz w:val="24"/>
          <w:szCs w:val="24"/>
        </w:rPr>
        <w:t>c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lah</w:t>
      </w:r>
      <w:proofErr w:type="spellEnd"/>
      <w:r>
        <w:rPr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t</w:t>
      </w:r>
      <w:r>
        <w:rPr>
          <w:spacing w:val="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rl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bih</w:t>
      </w:r>
      <w:proofErr w:type="spellEnd"/>
      <w:r>
        <w:rPr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dahulu</w:t>
      </w:r>
      <w:proofErr w:type="spellEnd"/>
      <w:r>
        <w:rPr>
          <w:position w:val="-1"/>
          <w:sz w:val="24"/>
          <w:szCs w:val="24"/>
        </w:rPr>
        <w:t xml:space="preserve"> </w:t>
      </w:r>
      <w:proofErr w:type="spellStart"/>
      <w:r>
        <w:rPr>
          <w:spacing w:val="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rtik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l</w:t>
      </w:r>
      <w:proofErr w:type="spellEnd"/>
      <w:r>
        <w:rPr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di</w:t>
      </w:r>
      <w:proofErr w:type="spellEnd"/>
      <w:r>
        <w:rPr>
          <w:spacing w:val="1"/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b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w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h</w:t>
      </w:r>
      <w:proofErr w:type="spellEnd"/>
      <w:r>
        <w:rPr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in</w:t>
      </w:r>
      <w:r>
        <w:rPr>
          <w:spacing w:val="1"/>
          <w:position w:val="-1"/>
          <w:sz w:val="24"/>
          <w:szCs w:val="24"/>
        </w:rPr>
        <w:t>i</w:t>
      </w:r>
      <w:proofErr w:type="spellEnd"/>
      <w:r>
        <w:rPr>
          <w:position w:val="-1"/>
          <w:sz w:val="24"/>
          <w:szCs w:val="24"/>
        </w:rPr>
        <w:t>!</w:t>
      </w:r>
    </w:p>
    <w:p w:rsidR="00E31A55" w:rsidRDefault="00E31A55">
      <w:pPr>
        <w:spacing w:before="9" w:line="120" w:lineRule="exact"/>
        <w:rPr>
          <w:sz w:val="13"/>
          <w:szCs w:val="13"/>
        </w:rPr>
      </w:pPr>
    </w:p>
    <w:p w:rsidR="00E31A55" w:rsidRDefault="00E31A55">
      <w:pPr>
        <w:spacing w:line="200" w:lineRule="exact"/>
      </w:pPr>
    </w:p>
    <w:p w:rsidR="00E31A55" w:rsidRDefault="00A3676E">
      <w:pPr>
        <w:spacing w:before="5" w:line="280" w:lineRule="exact"/>
        <w:ind w:left="725" w:right="1162"/>
        <w:rPr>
          <w:sz w:val="22"/>
          <w:szCs w:val="22"/>
        </w:rPr>
      </w:pPr>
      <w:proofErr w:type="spellStart"/>
      <w:proofErr w:type="gramStart"/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or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si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ap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t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pacing w:val="3"/>
          <w:sz w:val="22"/>
          <w:szCs w:val="22"/>
        </w:rPr>
        <w:t>j</w:t>
      </w:r>
      <w:r>
        <w:rPr>
          <w:spacing w:val="-2"/>
          <w:sz w:val="22"/>
          <w:szCs w:val="22"/>
        </w:rPr>
        <w:t>ug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it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da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an</w:t>
      </w:r>
      <w:proofErr w:type="spellEnd"/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en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i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ben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si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dan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pacing w:val="2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am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hal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pacing w:val="-2"/>
          <w:sz w:val="22"/>
          <w:szCs w:val="22"/>
        </w:rPr>
        <w:t>za</w:t>
      </w:r>
      <w:r>
        <w:rPr>
          <w:sz w:val="22"/>
          <w:szCs w:val="22"/>
        </w:rPr>
        <w:t>t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si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d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an</w:t>
      </w:r>
      <w:r>
        <w:rPr>
          <w:spacing w:val="-2"/>
          <w:sz w:val="22"/>
          <w:szCs w:val="22"/>
        </w:rPr>
        <w:t>gg</w:t>
      </w:r>
      <w:r>
        <w:rPr>
          <w:sz w:val="22"/>
          <w:szCs w:val="22"/>
        </w:rPr>
        <w:t>ap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eb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h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dah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i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i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uns</w:t>
      </w:r>
      <w:r>
        <w:rPr>
          <w:spacing w:val="-2"/>
          <w:sz w:val="22"/>
          <w:szCs w:val="22"/>
        </w:rPr>
        <w:t>u</w:t>
      </w:r>
      <w:r>
        <w:rPr>
          <w:spacing w:val="3"/>
          <w:sz w:val="22"/>
          <w:szCs w:val="22"/>
        </w:rPr>
        <w:t>r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unsu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pacing w:val="-2"/>
          <w:sz w:val="22"/>
          <w:szCs w:val="22"/>
        </w:rPr>
        <w:t>k</w:t>
      </w:r>
      <w:r>
        <w:rPr>
          <w:spacing w:val="3"/>
          <w:sz w:val="22"/>
          <w:szCs w:val="22"/>
        </w:rPr>
        <w:t>e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ud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r</w:t>
      </w:r>
      <w:r>
        <w:rPr>
          <w:spacing w:val="-4"/>
          <w:sz w:val="22"/>
          <w:szCs w:val="22"/>
        </w:rPr>
        <w:t>-</w:t>
      </w:r>
      <w:r>
        <w:rPr>
          <w:sz w:val="22"/>
          <w:szCs w:val="22"/>
        </w:rPr>
        <w:t>unsur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it</w:t>
      </w:r>
      <w:r>
        <w:rPr>
          <w:sz w:val="22"/>
          <w:szCs w:val="22"/>
        </w:rPr>
        <w:t>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b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si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ben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uk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odu</w:t>
      </w:r>
      <w:r>
        <w:rPr>
          <w:spacing w:val="-2"/>
          <w:sz w:val="22"/>
          <w:szCs w:val="22"/>
        </w:rPr>
        <w:t>k</w:t>
      </w:r>
      <w:proofErr w:type="spellEnd"/>
      <w:r>
        <w:rPr>
          <w:sz w:val="22"/>
          <w:szCs w:val="22"/>
        </w:rPr>
        <w:t>.</w:t>
      </w:r>
      <w:proofErr w:type="gramEnd"/>
    </w:p>
    <w:p w:rsidR="00E31A55" w:rsidRDefault="00E31A55">
      <w:pPr>
        <w:spacing w:before="7" w:line="180" w:lineRule="exact"/>
        <w:rPr>
          <w:sz w:val="19"/>
          <w:szCs w:val="19"/>
        </w:rPr>
      </w:pPr>
    </w:p>
    <w:p w:rsidR="00E31A55" w:rsidRDefault="001C7D04">
      <w:pPr>
        <w:spacing w:before="32" w:line="275" w:lineRule="auto"/>
        <w:ind w:left="725" w:right="1169"/>
        <w:rPr>
          <w:sz w:val="22"/>
          <w:szCs w:val="22"/>
        </w:rPr>
        <w:sectPr w:rsidR="00E31A55">
          <w:pgSz w:w="11920" w:h="16840"/>
          <w:pgMar w:top="1220" w:right="1040" w:bottom="280" w:left="1620" w:header="818" w:footer="0" w:gutter="0"/>
          <w:cols w:space="720"/>
        </w:sectPr>
      </w:pPr>
      <w:r w:rsidRPr="001C7D04">
        <w:pict>
          <v:group id="_x0000_s1129" style="position:absolute;left:0;text-align:left;margin-left:100.1pt;margin-top:-79.9pt;width:400.5pt;height:195.75pt;z-index:-251657728;mso-position-horizontal-relative:page" coordorigin="2003,-1598" coordsize="8010,3915">
            <v:group id="_x0000_s1130" style="position:absolute;left:2010;top:-1591;width:7995;height:3900" coordorigin="2010,-1591" coordsize="7995,3900">
              <v:shape id="_x0000_s1165" style="position:absolute;left:2010;top:-1591;width:7995;height:3900" coordorigin="2010,-1591" coordsize="7995,3900" path="m2660,-1591r-105,9l2455,-1557r-94,39l2276,-1465r-76,65l2135,-1324r-52,85l2043,-1146r-24,100l2010,-941r,2600l2019,1765r24,100l2083,1958r52,85l2200,2119r76,65l2361,2237r94,39l2555,2301r105,8l9355,2309r105,-8l9560,2276r94,-39l9739,2184r76,-65l9880,2043r52,-85l9972,1865r24,-100l10005,1659r,-2600l9996,-1046r-24,-100l9932,-1239r-52,-85l9815,-1400r-76,-65l9654,-1518r-94,-39l9460,-1582r-105,-9l2660,-1591xe" filled="f">
                <v:path arrowok="t"/>
              </v:shape>
              <v:group id="_x0000_s1131" style="position:absolute;left:2345;top:-1326;width:7297;height:252" coordorigin="2345,-1326" coordsize="7297,252">
                <v:shape id="_x0000_s1164" style="position:absolute;left:2345;top:-1326;width:7297;height:252" coordorigin="2345,-1326" coordsize="7297,252" path="m9643,-1325r-7298,l2345,-1074r7298,l9643,-1325xe" stroked="f">
                  <v:path arrowok="t"/>
                </v:shape>
                <v:group id="_x0000_s1132" style="position:absolute;left:2345;top:-1042;width:6810;height:259" coordorigin="2345,-1042" coordsize="6810,259">
                  <v:shape id="_x0000_s1163" style="position:absolute;left:2345;top:-1042;width:6810;height:259" coordorigin="2345,-1042" coordsize="6810,259" path="m2345,-783r6810,l9155,-1042r-6810,l2345,-783xe" stroked="f">
                    <v:path arrowok="t"/>
                  </v:shape>
                  <v:group id="_x0000_s1133" style="position:absolute;left:2345;top:-752;width:7326;height:259" coordorigin="2345,-752" coordsize="7326,259">
                    <v:shape id="_x0000_s1162" style="position:absolute;left:2345;top:-752;width:7326;height:259" coordorigin="2345,-752" coordsize="7326,259" path="m2345,-493r7326,l9671,-752r-7326,l2345,-493xe" stroked="f">
                      <v:path arrowok="t"/>
                    </v:shape>
                    <v:group id="_x0000_s1134" style="position:absolute;left:2345;top:-462;width:679;height:259" coordorigin="2345,-462" coordsize="679,259">
                      <v:shape id="_x0000_s1161" style="position:absolute;left:2345;top:-462;width:679;height:259" coordorigin="2345,-462" coordsize="679,259" path="m2345,-202r679,l3024,-462r-679,l2345,-202xe" stroked="f">
                        <v:path arrowok="t"/>
                      </v:shape>
                      <v:group id="_x0000_s1135" style="position:absolute;left:2345;top:31;width:6721;height:259" coordorigin="2345,31" coordsize="6721,259">
                        <v:shape id="_x0000_s1160" style="position:absolute;left:2345;top:31;width:6721;height:259" coordorigin="2345,31" coordsize="6721,259" path="m2345,290r6722,l9067,31r-6722,l2345,290xe" stroked="f">
                          <v:path arrowok="t"/>
                        </v:shape>
                        <v:group id="_x0000_s1136" style="position:absolute;left:2345;top:321;width:6808;height:259" coordorigin="2345,321" coordsize="6808,259">
                          <v:shape id="_x0000_s1159" style="position:absolute;left:2345;top:321;width:6808;height:259" coordorigin="2345,321" coordsize="6808,259" path="m2345,581r6808,l9153,321r-6808,l2345,581xe" stroked="f">
                            <v:path arrowok="t"/>
                          </v:shape>
                          <v:group id="_x0000_s1137" style="position:absolute;left:2345;top:612;width:7189;height:259" coordorigin="2345,612" coordsize="7189,259">
                            <v:shape id="_x0000_s1158" style="position:absolute;left:2345;top:612;width:7189;height:259" coordorigin="2345,612" coordsize="7189,259" path="m2345,871r7190,l9535,612r-7190,l2345,871xe" stroked="f">
                              <v:path arrowok="t"/>
                            </v:shape>
                            <v:group id="_x0000_s1138" style="position:absolute;left:2345;top:905;width:6851;height:259" coordorigin="2345,905" coordsize="6851,259">
                              <v:shape id="_x0000_s1157" style="position:absolute;left:2345;top:905;width:6851;height:259" coordorigin="2345,905" coordsize="6851,259" path="m2345,1164r6851,l9196,905r-6851,l2345,1164xe" stroked="f">
                                <v:path arrowok="t"/>
                              </v:shape>
                              <v:group id="_x0000_s1139" style="position:absolute;left:2345;top:1195;width:6796;height:259" coordorigin="2345,1195" coordsize="6796,259">
                                <v:shape id="_x0000_s1156" style="position:absolute;left:2345;top:1195;width:6796;height:259" coordorigin="2345,1195" coordsize="6796,259" path="m2345,1454r6796,l9141,1195r-6796,l2345,1454xe" stroked="f">
                                  <v:path arrowok="t"/>
                                </v:shape>
                                <v:group id="_x0000_s1140" style="position:absolute;left:9140;top:1195;width:57;height:259" coordorigin="9140,1195" coordsize="57,259">
                                  <v:shape id="_x0000_s1155" style="position:absolute;left:9140;top:1195;width:57;height:259" coordorigin="9140,1195" coordsize="57,259" path="m9140,1454r57,l9197,1195r-57,l9140,1454xe" stroked="f">
                                    <v:path arrowok="t"/>
                                  </v:shape>
                                  <v:group id="_x0000_s1141" style="position:absolute;left:9195;top:1195;width:76;height:259" coordorigin="9195,1195" coordsize="76,259">
                                    <v:shape id="_x0000_s1154" style="position:absolute;left:9195;top:1195;width:76;height:259" coordorigin="9195,1195" coordsize="76,259" path="m9195,1454r77,l9272,1195r-77,l9195,1454xe" stroked="f">
                                      <v:path arrowok="t"/>
                                    </v:shape>
                                    <v:group id="_x0000_s1142" style="position:absolute;left:2345;top:1485;width:7012;height:259" coordorigin="2345,1485" coordsize="7012,259">
                                      <v:shape id="_x0000_s1153" style="position:absolute;left:2345;top:1485;width:7012;height:259" coordorigin="2345,1485" coordsize="7012,259" path="m2345,1745r7012,l9357,1485r-7012,l2345,1745xe" stroked="f">
                                        <v:path arrowok="t"/>
                                      </v:shape>
                                      <v:group id="_x0000_s1143" style="position:absolute;left:2345;top:1776;width:1479;height:259" coordorigin="2345,1776" coordsize="1479,259">
                                        <v:shape id="_x0000_s1152" style="position:absolute;left:2345;top:1776;width:1479;height:259" coordorigin="2345,1776" coordsize="1479,259" path="m2345,2035r1479,l3824,1776r-1479,l2345,2035xe" stroked="f">
                                          <v:path arrowok="t"/>
                                        </v:shape>
                                        <v:group id="_x0000_s1144" style="position:absolute;left:3852;top:1776;width:0;height:259" coordorigin="3852,1776" coordsize="0,259">
                                          <v:shape id="_x0000_s1151" style="position:absolute;left:3852;top:1776;width:0;height:259" coordorigin="3852,1776" coordsize="0,259" path="m3852,1776r,259e" filled="f" strokecolor="white" strokeweight="2.86pt">
                                            <v:path arrowok="t"/>
                                          </v:shape>
                                          <v:group id="_x0000_s1145" style="position:absolute;left:3879;top:1776;width:5670;height:259" coordorigin="3879,1776" coordsize="5670,259">
                                            <v:shape id="_x0000_s1150" style="position:absolute;left:3879;top:1776;width:5670;height:259" coordorigin="3879,1776" coordsize="5670,259" path="m3879,2035r5670,l9549,1776r-5670,l3879,2035xe" stroked="f">
                                              <v:path arrowok="t"/>
                                            </v:shape>
                                            <v:group id="_x0000_s1146" style="position:absolute;left:9548;top:1776;width:57;height:259" coordorigin="9548,1776" coordsize="57,259">
                                              <v:shape id="_x0000_s1149" style="position:absolute;left:9548;top:1776;width:57;height:259" coordorigin="9548,1776" coordsize="57,259" path="m9548,2035r57,l9605,1776r-57,l9548,2035xe" stroked="f">
                                                <v:path arrowok="t"/>
                                              </v:shape>
                                              <v:group id="_x0000_s1147" style="position:absolute;left:9603;top:1776;width:57;height:259" coordorigin="9603,1776" coordsize="57,259">
                                                <v:shape id="_x0000_s1148" style="position:absolute;left:9603;top:1776;width:57;height:259" coordorigin="9603,1776" coordsize="57,259" path="m9603,2035r58,l9661,1776r-58,l9603,2035xe" stroked="f">
                                                  <v:path arrowok="t"/>
                                                </v:shape>
                                              </v:group>
                                            </v:group>
                                          </v:group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anchorx="page"/>
          </v:group>
        </w:pict>
      </w:r>
      <w:proofErr w:type="spellStart"/>
      <w:proofErr w:type="gramStart"/>
      <w:r w:rsidR="00A3676E">
        <w:rPr>
          <w:sz w:val="22"/>
          <w:szCs w:val="22"/>
        </w:rPr>
        <w:t>Sedan</w:t>
      </w:r>
      <w:r w:rsidR="00A3676E">
        <w:rPr>
          <w:spacing w:val="-2"/>
          <w:sz w:val="22"/>
          <w:szCs w:val="22"/>
        </w:rPr>
        <w:t>gk</w:t>
      </w:r>
      <w:r w:rsidR="00A3676E">
        <w:rPr>
          <w:sz w:val="22"/>
          <w:szCs w:val="22"/>
        </w:rPr>
        <w:t>an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ene</w:t>
      </w:r>
      <w:r w:rsidR="00A3676E">
        <w:rPr>
          <w:spacing w:val="1"/>
          <w:sz w:val="22"/>
          <w:szCs w:val="22"/>
        </w:rPr>
        <w:t>r</w:t>
      </w:r>
      <w:r w:rsidR="00A3676E">
        <w:rPr>
          <w:spacing w:val="-2"/>
          <w:sz w:val="22"/>
          <w:szCs w:val="22"/>
        </w:rPr>
        <w:t>g</w:t>
      </w:r>
      <w:r w:rsidR="00A3676E">
        <w:rPr>
          <w:sz w:val="22"/>
          <w:szCs w:val="22"/>
        </w:rPr>
        <w:t>i</w:t>
      </w:r>
      <w:proofErr w:type="spellEnd"/>
      <w:r w:rsidR="00A3676E">
        <w:rPr>
          <w:spacing w:val="1"/>
          <w:sz w:val="22"/>
          <w:szCs w:val="22"/>
        </w:rPr>
        <w:t xml:space="preserve"> </w:t>
      </w:r>
      <w:proofErr w:type="spellStart"/>
      <w:r w:rsidR="00A3676E">
        <w:rPr>
          <w:spacing w:val="1"/>
          <w:sz w:val="22"/>
          <w:szCs w:val="22"/>
        </w:rPr>
        <w:t>i</w:t>
      </w:r>
      <w:r w:rsidR="00A3676E">
        <w:rPr>
          <w:spacing w:val="-2"/>
          <w:sz w:val="22"/>
          <w:szCs w:val="22"/>
        </w:rPr>
        <w:t>k</w:t>
      </w:r>
      <w:r w:rsidR="00A3676E">
        <w:rPr>
          <w:sz w:val="22"/>
          <w:szCs w:val="22"/>
        </w:rPr>
        <w:t>a</w:t>
      </w:r>
      <w:r w:rsidR="00A3676E">
        <w:rPr>
          <w:spacing w:val="-1"/>
          <w:sz w:val="22"/>
          <w:szCs w:val="22"/>
        </w:rPr>
        <w:t>t</w:t>
      </w:r>
      <w:r w:rsidR="00A3676E">
        <w:rPr>
          <w:sz w:val="22"/>
          <w:szCs w:val="22"/>
        </w:rPr>
        <w:t>an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pacing w:val="-2"/>
          <w:sz w:val="22"/>
          <w:szCs w:val="22"/>
        </w:rPr>
        <w:t>d</w:t>
      </w:r>
      <w:r w:rsidR="00A3676E">
        <w:rPr>
          <w:spacing w:val="-1"/>
          <w:sz w:val="22"/>
          <w:szCs w:val="22"/>
        </w:rPr>
        <w:t>i</w:t>
      </w:r>
      <w:r w:rsidR="00A3676E">
        <w:rPr>
          <w:sz w:val="22"/>
          <w:szCs w:val="22"/>
        </w:rPr>
        <w:t>de</w:t>
      </w:r>
      <w:r w:rsidR="00A3676E">
        <w:rPr>
          <w:spacing w:val="1"/>
          <w:sz w:val="22"/>
          <w:szCs w:val="22"/>
        </w:rPr>
        <w:t>f</w:t>
      </w:r>
      <w:r w:rsidR="00A3676E">
        <w:rPr>
          <w:spacing w:val="-1"/>
          <w:sz w:val="22"/>
          <w:szCs w:val="22"/>
        </w:rPr>
        <w:t>i</w:t>
      </w:r>
      <w:r w:rsidR="00A3676E">
        <w:rPr>
          <w:sz w:val="22"/>
          <w:szCs w:val="22"/>
        </w:rPr>
        <w:t>n</w:t>
      </w:r>
      <w:r w:rsidR="00A3676E">
        <w:rPr>
          <w:spacing w:val="1"/>
          <w:sz w:val="22"/>
          <w:szCs w:val="22"/>
        </w:rPr>
        <w:t>i</w:t>
      </w:r>
      <w:r w:rsidR="00A3676E">
        <w:rPr>
          <w:spacing w:val="-2"/>
          <w:sz w:val="22"/>
          <w:szCs w:val="22"/>
        </w:rPr>
        <w:t>s</w:t>
      </w:r>
      <w:r w:rsidR="00A3676E">
        <w:rPr>
          <w:spacing w:val="1"/>
          <w:sz w:val="22"/>
          <w:szCs w:val="22"/>
        </w:rPr>
        <w:t>i</w:t>
      </w:r>
      <w:r w:rsidR="00A3676E">
        <w:rPr>
          <w:spacing w:val="-2"/>
          <w:sz w:val="22"/>
          <w:szCs w:val="22"/>
        </w:rPr>
        <w:t>k</w:t>
      </w:r>
      <w:r w:rsidR="00A3676E">
        <w:rPr>
          <w:sz w:val="22"/>
          <w:szCs w:val="22"/>
        </w:rPr>
        <w:t>an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pacing w:val="1"/>
          <w:sz w:val="22"/>
          <w:szCs w:val="22"/>
        </w:rPr>
        <w:t>s</w:t>
      </w:r>
      <w:r w:rsidR="00A3676E">
        <w:rPr>
          <w:spacing w:val="-2"/>
          <w:sz w:val="22"/>
          <w:szCs w:val="22"/>
        </w:rPr>
        <w:t>e</w:t>
      </w:r>
      <w:r w:rsidR="00A3676E">
        <w:rPr>
          <w:sz w:val="22"/>
          <w:szCs w:val="22"/>
        </w:rPr>
        <w:t>ba</w:t>
      </w:r>
      <w:r w:rsidR="00A3676E">
        <w:rPr>
          <w:spacing w:val="-2"/>
          <w:sz w:val="22"/>
          <w:szCs w:val="22"/>
        </w:rPr>
        <w:t>g</w:t>
      </w:r>
      <w:r w:rsidR="00A3676E">
        <w:rPr>
          <w:sz w:val="22"/>
          <w:szCs w:val="22"/>
        </w:rPr>
        <w:t>ai</w:t>
      </w:r>
      <w:proofErr w:type="spellEnd"/>
      <w:r w:rsidR="00A3676E">
        <w:rPr>
          <w:spacing w:val="1"/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e</w:t>
      </w:r>
      <w:r w:rsidR="00A3676E">
        <w:rPr>
          <w:spacing w:val="-2"/>
          <w:sz w:val="22"/>
          <w:szCs w:val="22"/>
        </w:rPr>
        <w:t>n</w:t>
      </w:r>
      <w:r w:rsidR="00A3676E">
        <w:rPr>
          <w:sz w:val="22"/>
          <w:szCs w:val="22"/>
        </w:rPr>
        <w:t>e</w:t>
      </w:r>
      <w:r w:rsidR="00A3676E">
        <w:rPr>
          <w:spacing w:val="1"/>
          <w:sz w:val="22"/>
          <w:szCs w:val="22"/>
        </w:rPr>
        <w:t>r</w:t>
      </w:r>
      <w:r w:rsidR="00A3676E">
        <w:rPr>
          <w:spacing w:val="-2"/>
          <w:sz w:val="22"/>
          <w:szCs w:val="22"/>
        </w:rPr>
        <w:t>g</w:t>
      </w:r>
      <w:r w:rsidR="00A3676E">
        <w:rPr>
          <w:sz w:val="22"/>
          <w:szCs w:val="22"/>
        </w:rPr>
        <w:t>i</w:t>
      </w:r>
      <w:proofErr w:type="spellEnd"/>
      <w:r w:rsidR="00A3676E">
        <w:rPr>
          <w:spacing w:val="-1"/>
          <w:sz w:val="22"/>
          <w:szCs w:val="22"/>
        </w:rPr>
        <w:t xml:space="preserve"> </w:t>
      </w:r>
      <w:r w:rsidR="00A3676E">
        <w:rPr>
          <w:spacing w:val="-2"/>
          <w:sz w:val="22"/>
          <w:szCs w:val="22"/>
        </w:rPr>
        <w:t>y</w:t>
      </w:r>
      <w:r w:rsidR="00A3676E">
        <w:rPr>
          <w:sz w:val="22"/>
          <w:szCs w:val="22"/>
        </w:rPr>
        <w:t>ang</w:t>
      </w:r>
      <w:r w:rsidR="00A3676E">
        <w:rPr>
          <w:spacing w:val="-2"/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d</w:t>
      </w:r>
      <w:r w:rsidR="00A3676E">
        <w:rPr>
          <w:spacing w:val="1"/>
          <w:sz w:val="22"/>
          <w:szCs w:val="22"/>
        </w:rPr>
        <w:t>i</w:t>
      </w:r>
      <w:r w:rsidR="00A3676E">
        <w:rPr>
          <w:sz w:val="22"/>
          <w:szCs w:val="22"/>
        </w:rPr>
        <w:t>pe</w:t>
      </w:r>
      <w:r w:rsidR="00A3676E">
        <w:rPr>
          <w:spacing w:val="1"/>
          <w:sz w:val="22"/>
          <w:szCs w:val="22"/>
        </w:rPr>
        <w:t>rl</w:t>
      </w:r>
      <w:r w:rsidR="00A3676E">
        <w:rPr>
          <w:sz w:val="22"/>
          <w:szCs w:val="22"/>
        </w:rPr>
        <w:t>u</w:t>
      </w:r>
      <w:r w:rsidR="00A3676E">
        <w:rPr>
          <w:spacing w:val="-2"/>
          <w:sz w:val="22"/>
          <w:szCs w:val="22"/>
        </w:rPr>
        <w:t>k</w:t>
      </w:r>
      <w:r w:rsidR="00A3676E">
        <w:rPr>
          <w:sz w:val="22"/>
          <w:szCs w:val="22"/>
        </w:rPr>
        <w:t>an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u</w:t>
      </w:r>
      <w:r w:rsidR="00A3676E">
        <w:rPr>
          <w:spacing w:val="-2"/>
          <w:sz w:val="22"/>
          <w:szCs w:val="22"/>
        </w:rPr>
        <w:t>n</w:t>
      </w:r>
      <w:r w:rsidR="00A3676E">
        <w:rPr>
          <w:spacing w:val="1"/>
          <w:sz w:val="22"/>
          <w:szCs w:val="22"/>
        </w:rPr>
        <w:t>t</w:t>
      </w:r>
      <w:r w:rsidR="00A3676E">
        <w:rPr>
          <w:sz w:val="22"/>
          <w:szCs w:val="22"/>
        </w:rPr>
        <w:t>uk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pacing w:val="-4"/>
          <w:sz w:val="22"/>
          <w:szCs w:val="22"/>
        </w:rPr>
        <w:t>m</w:t>
      </w:r>
      <w:r w:rsidR="00A3676E">
        <w:rPr>
          <w:spacing w:val="3"/>
          <w:sz w:val="22"/>
          <w:szCs w:val="22"/>
        </w:rPr>
        <w:t>e</w:t>
      </w:r>
      <w:r w:rsidR="00A3676E">
        <w:rPr>
          <w:spacing w:val="-4"/>
          <w:sz w:val="22"/>
          <w:szCs w:val="22"/>
        </w:rPr>
        <w:t>m</w:t>
      </w:r>
      <w:r w:rsidR="00A3676E">
        <w:rPr>
          <w:sz w:val="22"/>
          <w:szCs w:val="22"/>
        </w:rPr>
        <w:t>u</w:t>
      </w:r>
      <w:r w:rsidR="00A3676E">
        <w:rPr>
          <w:spacing w:val="1"/>
          <w:sz w:val="22"/>
          <w:szCs w:val="22"/>
        </w:rPr>
        <w:t>t</w:t>
      </w:r>
      <w:r w:rsidR="00A3676E">
        <w:rPr>
          <w:sz w:val="22"/>
          <w:szCs w:val="22"/>
        </w:rPr>
        <w:t>us</w:t>
      </w:r>
      <w:r w:rsidR="00A3676E">
        <w:rPr>
          <w:spacing w:val="-2"/>
          <w:sz w:val="22"/>
          <w:szCs w:val="22"/>
        </w:rPr>
        <w:t>k</w:t>
      </w:r>
      <w:r w:rsidR="00A3676E">
        <w:rPr>
          <w:sz w:val="22"/>
          <w:szCs w:val="22"/>
        </w:rPr>
        <w:t>an</w:t>
      </w:r>
      <w:proofErr w:type="spellEnd"/>
      <w:r w:rsidR="00A3676E">
        <w:rPr>
          <w:sz w:val="22"/>
          <w:szCs w:val="22"/>
        </w:rPr>
        <w:t xml:space="preserve"> 1 </w:t>
      </w:r>
      <w:r w:rsidR="00A3676E">
        <w:rPr>
          <w:spacing w:val="-3"/>
          <w:sz w:val="22"/>
          <w:szCs w:val="22"/>
        </w:rPr>
        <w:t>m</w:t>
      </w:r>
      <w:r w:rsidR="00A3676E">
        <w:rPr>
          <w:sz w:val="22"/>
          <w:szCs w:val="22"/>
        </w:rPr>
        <w:t>ol</w:t>
      </w:r>
      <w:r w:rsidR="00A3676E">
        <w:rPr>
          <w:spacing w:val="1"/>
          <w:sz w:val="22"/>
          <w:szCs w:val="22"/>
        </w:rPr>
        <w:t xml:space="preserve"> </w:t>
      </w:r>
      <w:proofErr w:type="spellStart"/>
      <w:r w:rsidR="00A3676E">
        <w:rPr>
          <w:spacing w:val="1"/>
          <w:sz w:val="22"/>
          <w:szCs w:val="22"/>
        </w:rPr>
        <w:t>i</w:t>
      </w:r>
      <w:r w:rsidR="00A3676E">
        <w:rPr>
          <w:spacing w:val="-2"/>
          <w:sz w:val="22"/>
          <w:szCs w:val="22"/>
        </w:rPr>
        <w:t>k</w:t>
      </w:r>
      <w:r w:rsidR="00A3676E">
        <w:rPr>
          <w:sz w:val="22"/>
          <w:szCs w:val="22"/>
        </w:rPr>
        <w:t>a</w:t>
      </w:r>
      <w:r w:rsidR="00A3676E">
        <w:rPr>
          <w:spacing w:val="1"/>
          <w:sz w:val="22"/>
          <w:szCs w:val="22"/>
        </w:rPr>
        <w:t>t</w:t>
      </w:r>
      <w:r w:rsidR="00A3676E">
        <w:rPr>
          <w:sz w:val="22"/>
          <w:szCs w:val="22"/>
        </w:rPr>
        <w:t>an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pacing w:val="-2"/>
          <w:sz w:val="22"/>
          <w:szCs w:val="22"/>
        </w:rPr>
        <w:t>d</w:t>
      </w:r>
      <w:r w:rsidR="00A3676E">
        <w:rPr>
          <w:sz w:val="22"/>
          <w:szCs w:val="22"/>
        </w:rPr>
        <w:t>a</w:t>
      </w:r>
      <w:r w:rsidR="00A3676E">
        <w:rPr>
          <w:spacing w:val="1"/>
          <w:sz w:val="22"/>
          <w:szCs w:val="22"/>
        </w:rPr>
        <w:t>r</w:t>
      </w:r>
      <w:r w:rsidR="00A3676E">
        <w:rPr>
          <w:sz w:val="22"/>
          <w:szCs w:val="22"/>
        </w:rPr>
        <w:t>i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su</w:t>
      </w:r>
      <w:r w:rsidR="00A3676E">
        <w:rPr>
          <w:spacing w:val="-2"/>
          <w:sz w:val="22"/>
          <w:szCs w:val="22"/>
        </w:rPr>
        <w:t>a</w:t>
      </w:r>
      <w:r w:rsidR="00A3676E">
        <w:rPr>
          <w:spacing w:val="1"/>
          <w:sz w:val="22"/>
          <w:szCs w:val="22"/>
        </w:rPr>
        <w:t>t</w:t>
      </w:r>
      <w:r w:rsidR="00A3676E">
        <w:rPr>
          <w:sz w:val="22"/>
          <w:szCs w:val="22"/>
        </w:rPr>
        <w:t>u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pacing w:val="-4"/>
          <w:sz w:val="22"/>
          <w:szCs w:val="22"/>
        </w:rPr>
        <w:t>m</w:t>
      </w:r>
      <w:r w:rsidR="00A3676E">
        <w:rPr>
          <w:sz w:val="22"/>
          <w:szCs w:val="22"/>
        </w:rPr>
        <w:t>o</w:t>
      </w:r>
      <w:r w:rsidR="00A3676E">
        <w:rPr>
          <w:spacing w:val="1"/>
          <w:sz w:val="22"/>
          <w:szCs w:val="22"/>
        </w:rPr>
        <w:t>l</w:t>
      </w:r>
      <w:r w:rsidR="00A3676E">
        <w:rPr>
          <w:sz w:val="22"/>
          <w:szCs w:val="22"/>
        </w:rPr>
        <w:t>e</w:t>
      </w:r>
      <w:r w:rsidR="00A3676E">
        <w:rPr>
          <w:spacing w:val="-2"/>
          <w:sz w:val="22"/>
          <w:szCs w:val="22"/>
        </w:rPr>
        <w:t>k</w:t>
      </w:r>
      <w:r w:rsidR="00A3676E">
        <w:rPr>
          <w:sz w:val="22"/>
          <w:szCs w:val="22"/>
        </w:rPr>
        <w:t>ul</w:t>
      </w:r>
      <w:proofErr w:type="spellEnd"/>
      <w:r w:rsidR="00A3676E">
        <w:rPr>
          <w:spacing w:val="1"/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d</w:t>
      </w:r>
      <w:r w:rsidR="00A3676E">
        <w:rPr>
          <w:spacing w:val="-2"/>
          <w:sz w:val="22"/>
          <w:szCs w:val="22"/>
        </w:rPr>
        <w:t>a</w:t>
      </w:r>
      <w:r w:rsidR="00A3676E">
        <w:rPr>
          <w:spacing w:val="1"/>
          <w:sz w:val="22"/>
          <w:szCs w:val="22"/>
        </w:rPr>
        <w:t>l</w:t>
      </w:r>
      <w:r w:rsidR="00A3676E">
        <w:rPr>
          <w:sz w:val="22"/>
          <w:szCs w:val="22"/>
        </w:rPr>
        <w:t>am</w:t>
      </w:r>
      <w:proofErr w:type="spellEnd"/>
      <w:r w:rsidR="00A3676E">
        <w:rPr>
          <w:spacing w:val="-3"/>
          <w:sz w:val="22"/>
          <w:szCs w:val="22"/>
        </w:rPr>
        <w:t xml:space="preserve"> </w:t>
      </w:r>
      <w:proofErr w:type="spellStart"/>
      <w:r w:rsidR="00A3676E">
        <w:rPr>
          <w:spacing w:val="-1"/>
          <w:sz w:val="22"/>
          <w:szCs w:val="22"/>
        </w:rPr>
        <w:t>w</w:t>
      </w:r>
      <w:r w:rsidR="00A3676E">
        <w:rPr>
          <w:sz w:val="22"/>
          <w:szCs w:val="22"/>
        </w:rPr>
        <w:t>u</w:t>
      </w:r>
      <w:r w:rsidR="00A3676E">
        <w:rPr>
          <w:spacing w:val="1"/>
          <w:sz w:val="22"/>
          <w:szCs w:val="22"/>
        </w:rPr>
        <w:t>j</w:t>
      </w:r>
      <w:r w:rsidR="00A3676E">
        <w:rPr>
          <w:sz w:val="22"/>
          <w:szCs w:val="22"/>
        </w:rPr>
        <w:t>ud</w:t>
      </w:r>
      <w:proofErr w:type="spellEnd"/>
      <w:r w:rsidR="00A3676E">
        <w:rPr>
          <w:sz w:val="22"/>
          <w:szCs w:val="22"/>
        </w:rPr>
        <w:t xml:space="preserve"> </w:t>
      </w:r>
      <w:r w:rsidR="00A3676E">
        <w:rPr>
          <w:spacing w:val="-2"/>
          <w:sz w:val="22"/>
          <w:szCs w:val="22"/>
        </w:rPr>
        <w:t>g</w:t>
      </w:r>
      <w:r w:rsidR="00A3676E">
        <w:rPr>
          <w:sz w:val="22"/>
          <w:szCs w:val="22"/>
        </w:rPr>
        <w:t>a</w:t>
      </w:r>
      <w:r w:rsidR="00A3676E">
        <w:rPr>
          <w:spacing w:val="1"/>
          <w:sz w:val="22"/>
          <w:szCs w:val="22"/>
        </w:rPr>
        <w:t>s</w:t>
      </w:r>
      <w:r w:rsidR="00A3676E">
        <w:rPr>
          <w:sz w:val="22"/>
          <w:szCs w:val="22"/>
        </w:rPr>
        <w:t>.</w:t>
      </w:r>
      <w:proofErr w:type="gramEnd"/>
      <w:r w:rsidR="00A3676E">
        <w:rPr>
          <w:sz w:val="22"/>
          <w:szCs w:val="22"/>
        </w:rPr>
        <w:t xml:space="preserve"> </w:t>
      </w:r>
      <w:proofErr w:type="spellStart"/>
      <w:proofErr w:type="gramStart"/>
      <w:r w:rsidR="00A3676E">
        <w:rPr>
          <w:sz w:val="22"/>
          <w:szCs w:val="22"/>
        </w:rPr>
        <w:t>En</w:t>
      </w:r>
      <w:r w:rsidR="00A3676E">
        <w:rPr>
          <w:spacing w:val="-3"/>
          <w:sz w:val="22"/>
          <w:szCs w:val="22"/>
        </w:rPr>
        <w:t>e</w:t>
      </w:r>
      <w:r w:rsidR="00A3676E">
        <w:rPr>
          <w:spacing w:val="1"/>
          <w:sz w:val="22"/>
          <w:szCs w:val="22"/>
        </w:rPr>
        <w:t>r</w:t>
      </w:r>
      <w:r w:rsidR="00A3676E">
        <w:rPr>
          <w:spacing w:val="-2"/>
          <w:sz w:val="22"/>
          <w:szCs w:val="22"/>
        </w:rPr>
        <w:t>g</w:t>
      </w:r>
      <w:r w:rsidR="00A3676E">
        <w:rPr>
          <w:sz w:val="22"/>
          <w:szCs w:val="22"/>
        </w:rPr>
        <w:t>i</w:t>
      </w:r>
      <w:proofErr w:type="spellEnd"/>
      <w:r w:rsidR="00A3676E">
        <w:rPr>
          <w:spacing w:val="1"/>
          <w:sz w:val="22"/>
          <w:szCs w:val="22"/>
        </w:rPr>
        <w:t xml:space="preserve"> </w:t>
      </w:r>
      <w:proofErr w:type="spellStart"/>
      <w:r w:rsidR="00A3676E">
        <w:rPr>
          <w:spacing w:val="1"/>
          <w:sz w:val="22"/>
          <w:szCs w:val="22"/>
        </w:rPr>
        <w:t>i</w:t>
      </w:r>
      <w:r w:rsidR="00A3676E">
        <w:rPr>
          <w:spacing w:val="-2"/>
          <w:sz w:val="22"/>
          <w:szCs w:val="22"/>
        </w:rPr>
        <w:t>k</w:t>
      </w:r>
      <w:r w:rsidR="00A3676E">
        <w:rPr>
          <w:sz w:val="22"/>
          <w:szCs w:val="22"/>
        </w:rPr>
        <w:t>a</w:t>
      </w:r>
      <w:r w:rsidR="00A3676E">
        <w:rPr>
          <w:spacing w:val="1"/>
          <w:sz w:val="22"/>
          <w:szCs w:val="22"/>
        </w:rPr>
        <w:t>t</w:t>
      </w:r>
      <w:r w:rsidR="00A3676E">
        <w:rPr>
          <w:spacing w:val="-2"/>
          <w:sz w:val="22"/>
          <w:szCs w:val="22"/>
        </w:rPr>
        <w:t>a</w:t>
      </w:r>
      <w:r w:rsidR="00A3676E">
        <w:rPr>
          <w:sz w:val="22"/>
          <w:szCs w:val="22"/>
        </w:rPr>
        <w:t>n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d</w:t>
      </w:r>
      <w:r w:rsidR="00A3676E">
        <w:rPr>
          <w:spacing w:val="1"/>
          <w:sz w:val="22"/>
          <w:szCs w:val="22"/>
        </w:rPr>
        <w:t>i</w:t>
      </w:r>
      <w:r w:rsidR="00A3676E">
        <w:rPr>
          <w:sz w:val="22"/>
          <w:szCs w:val="22"/>
        </w:rPr>
        <w:t>n</w:t>
      </w:r>
      <w:r w:rsidR="00A3676E">
        <w:rPr>
          <w:spacing w:val="-2"/>
          <w:sz w:val="22"/>
          <w:szCs w:val="22"/>
        </w:rPr>
        <w:t>y</w:t>
      </w:r>
      <w:r w:rsidR="00A3676E">
        <w:rPr>
          <w:sz w:val="22"/>
          <w:szCs w:val="22"/>
        </w:rPr>
        <w:t>a</w:t>
      </w:r>
      <w:r w:rsidR="00A3676E">
        <w:rPr>
          <w:spacing w:val="1"/>
          <w:sz w:val="22"/>
          <w:szCs w:val="22"/>
        </w:rPr>
        <w:t>t</w:t>
      </w:r>
      <w:r w:rsidR="00A3676E">
        <w:rPr>
          <w:sz w:val="22"/>
          <w:szCs w:val="22"/>
        </w:rPr>
        <w:t>a</w:t>
      </w:r>
      <w:r w:rsidR="00A3676E">
        <w:rPr>
          <w:spacing w:val="-2"/>
          <w:sz w:val="22"/>
          <w:szCs w:val="22"/>
        </w:rPr>
        <w:t>k</w:t>
      </w:r>
      <w:r w:rsidR="00A3676E">
        <w:rPr>
          <w:sz w:val="22"/>
          <w:szCs w:val="22"/>
        </w:rPr>
        <w:t>an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d</w:t>
      </w:r>
      <w:r w:rsidR="00A3676E">
        <w:rPr>
          <w:spacing w:val="-2"/>
          <w:sz w:val="22"/>
          <w:szCs w:val="22"/>
        </w:rPr>
        <w:t>a</w:t>
      </w:r>
      <w:r w:rsidR="00A3676E">
        <w:rPr>
          <w:spacing w:val="1"/>
          <w:sz w:val="22"/>
          <w:szCs w:val="22"/>
        </w:rPr>
        <w:t>l</w:t>
      </w:r>
      <w:r w:rsidR="00A3676E">
        <w:rPr>
          <w:sz w:val="22"/>
          <w:szCs w:val="22"/>
        </w:rPr>
        <w:t>am</w:t>
      </w:r>
      <w:proofErr w:type="spellEnd"/>
      <w:r w:rsidR="00A3676E">
        <w:rPr>
          <w:spacing w:val="-3"/>
          <w:sz w:val="22"/>
          <w:szCs w:val="22"/>
        </w:rPr>
        <w:t xml:space="preserve"> </w:t>
      </w:r>
      <w:proofErr w:type="spellStart"/>
      <w:r w:rsidR="00A3676E">
        <w:rPr>
          <w:spacing w:val="-2"/>
          <w:sz w:val="22"/>
          <w:szCs w:val="22"/>
        </w:rPr>
        <w:t>k</w:t>
      </w:r>
      <w:r w:rsidR="00A3676E">
        <w:rPr>
          <w:spacing w:val="1"/>
          <w:sz w:val="22"/>
          <w:szCs w:val="22"/>
        </w:rPr>
        <w:t>il</w:t>
      </w:r>
      <w:r w:rsidR="00A3676E">
        <w:rPr>
          <w:spacing w:val="-2"/>
          <w:sz w:val="22"/>
          <w:szCs w:val="22"/>
        </w:rPr>
        <w:t>o</w:t>
      </w:r>
      <w:r w:rsidR="00A3676E">
        <w:rPr>
          <w:spacing w:val="3"/>
          <w:sz w:val="22"/>
          <w:szCs w:val="22"/>
        </w:rPr>
        <w:t>j</w:t>
      </w:r>
      <w:r w:rsidR="00A3676E">
        <w:rPr>
          <w:sz w:val="22"/>
          <w:szCs w:val="22"/>
        </w:rPr>
        <w:t>o</w:t>
      </w:r>
      <w:r w:rsidR="00A3676E">
        <w:rPr>
          <w:spacing w:val="-2"/>
          <w:sz w:val="22"/>
          <w:szCs w:val="22"/>
        </w:rPr>
        <w:t>u</w:t>
      </w:r>
      <w:r w:rsidR="00A3676E">
        <w:rPr>
          <w:spacing w:val="1"/>
          <w:sz w:val="22"/>
          <w:szCs w:val="22"/>
        </w:rPr>
        <w:t>l</w:t>
      </w:r>
      <w:r w:rsidR="00A3676E">
        <w:rPr>
          <w:sz w:val="22"/>
          <w:szCs w:val="22"/>
        </w:rPr>
        <w:t>e</w:t>
      </w:r>
      <w:proofErr w:type="spellEnd"/>
      <w:r w:rsidR="00A3676E">
        <w:rPr>
          <w:spacing w:val="-2"/>
          <w:sz w:val="22"/>
          <w:szCs w:val="22"/>
        </w:rPr>
        <w:t xml:space="preserve"> </w:t>
      </w:r>
      <w:r w:rsidR="00A3676E">
        <w:rPr>
          <w:sz w:val="22"/>
          <w:szCs w:val="22"/>
        </w:rPr>
        <w:t>per</w:t>
      </w:r>
      <w:r w:rsidR="00A3676E">
        <w:rPr>
          <w:spacing w:val="1"/>
          <w:sz w:val="22"/>
          <w:szCs w:val="22"/>
        </w:rPr>
        <w:t xml:space="preserve"> </w:t>
      </w:r>
      <w:r w:rsidR="00A3676E">
        <w:rPr>
          <w:spacing w:val="-4"/>
          <w:sz w:val="22"/>
          <w:szCs w:val="22"/>
        </w:rPr>
        <w:t>m</w:t>
      </w:r>
      <w:r w:rsidR="00A3676E">
        <w:rPr>
          <w:sz w:val="22"/>
          <w:szCs w:val="22"/>
        </w:rPr>
        <w:t>ol</w:t>
      </w:r>
      <w:r w:rsidR="00A3676E">
        <w:rPr>
          <w:spacing w:val="1"/>
          <w:sz w:val="22"/>
          <w:szCs w:val="22"/>
        </w:rPr>
        <w:t xml:space="preserve"> (</w:t>
      </w:r>
      <w:r w:rsidR="00A3676E">
        <w:rPr>
          <w:spacing w:val="-2"/>
          <w:sz w:val="22"/>
          <w:szCs w:val="22"/>
        </w:rPr>
        <w:t>k</w:t>
      </w:r>
      <w:r w:rsidR="00A3676E">
        <w:rPr>
          <w:sz w:val="22"/>
          <w:szCs w:val="22"/>
        </w:rPr>
        <w:t xml:space="preserve">J </w:t>
      </w:r>
      <w:r w:rsidR="00A3676E">
        <w:rPr>
          <w:spacing w:val="-3"/>
          <w:sz w:val="22"/>
          <w:szCs w:val="22"/>
        </w:rPr>
        <w:t>m</w:t>
      </w:r>
      <w:r w:rsidR="00A3676E">
        <w:rPr>
          <w:sz w:val="22"/>
          <w:szCs w:val="22"/>
        </w:rPr>
        <w:t>o</w:t>
      </w:r>
      <w:r w:rsidR="00A3676E">
        <w:rPr>
          <w:spacing w:val="6"/>
          <w:sz w:val="22"/>
          <w:szCs w:val="22"/>
        </w:rPr>
        <w:t>l</w:t>
      </w:r>
      <w:r w:rsidR="00A3676E">
        <w:rPr>
          <w:spacing w:val="-4"/>
          <w:sz w:val="22"/>
          <w:szCs w:val="22"/>
        </w:rPr>
        <w:t>-</w:t>
      </w:r>
      <w:r w:rsidR="00A3676E">
        <w:rPr>
          <w:sz w:val="22"/>
          <w:szCs w:val="22"/>
        </w:rPr>
        <w:t>1)</w:t>
      </w:r>
      <w:r w:rsidR="00A3676E">
        <w:rPr>
          <w:spacing w:val="1"/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den</w:t>
      </w:r>
      <w:r w:rsidR="00A3676E">
        <w:rPr>
          <w:spacing w:val="-2"/>
          <w:sz w:val="22"/>
          <w:szCs w:val="22"/>
        </w:rPr>
        <w:t>g</w:t>
      </w:r>
      <w:r w:rsidR="00A3676E">
        <w:rPr>
          <w:sz w:val="22"/>
          <w:szCs w:val="22"/>
        </w:rPr>
        <w:t>an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pacing w:val="1"/>
          <w:sz w:val="22"/>
          <w:szCs w:val="22"/>
        </w:rPr>
        <w:t>l</w:t>
      </w:r>
      <w:r w:rsidR="00A3676E">
        <w:rPr>
          <w:sz w:val="22"/>
          <w:szCs w:val="22"/>
        </w:rPr>
        <w:t>a</w:t>
      </w:r>
      <w:r w:rsidR="00A3676E">
        <w:rPr>
          <w:spacing w:val="-3"/>
          <w:sz w:val="22"/>
          <w:szCs w:val="22"/>
        </w:rPr>
        <w:t>m</w:t>
      </w:r>
      <w:r w:rsidR="00A3676E">
        <w:rPr>
          <w:sz w:val="22"/>
          <w:szCs w:val="22"/>
        </w:rPr>
        <w:t>bang</w:t>
      </w:r>
      <w:proofErr w:type="spellEnd"/>
      <w:r w:rsidR="00A3676E">
        <w:rPr>
          <w:spacing w:val="-2"/>
          <w:sz w:val="22"/>
          <w:szCs w:val="22"/>
        </w:rPr>
        <w:t xml:space="preserve"> </w:t>
      </w:r>
      <w:r w:rsidR="00A3676E">
        <w:rPr>
          <w:spacing w:val="-1"/>
          <w:sz w:val="22"/>
          <w:szCs w:val="22"/>
        </w:rPr>
        <w:t>D</w:t>
      </w:r>
      <w:r w:rsidR="00A3676E">
        <w:rPr>
          <w:sz w:val="22"/>
          <w:szCs w:val="22"/>
        </w:rPr>
        <w:t xml:space="preserve">. </w:t>
      </w:r>
      <w:proofErr w:type="spellStart"/>
      <w:r w:rsidR="00A3676E">
        <w:rPr>
          <w:sz w:val="22"/>
          <w:szCs w:val="22"/>
        </w:rPr>
        <w:t>Mo</w:t>
      </w:r>
      <w:r w:rsidR="00A3676E">
        <w:rPr>
          <w:spacing w:val="1"/>
          <w:sz w:val="22"/>
          <w:szCs w:val="22"/>
        </w:rPr>
        <w:t>l</w:t>
      </w:r>
      <w:r w:rsidR="00A3676E">
        <w:rPr>
          <w:sz w:val="22"/>
          <w:szCs w:val="22"/>
        </w:rPr>
        <w:t>e</w:t>
      </w:r>
      <w:r w:rsidR="00A3676E">
        <w:rPr>
          <w:spacing w:val="-2"/>
          <w:sz w:val="22"/>
          <w:szCs w:val="22"/>
        </w:rPr>
        <w:t>k</w:t>
      </w:r>
      <w:r w:rsidR="00A3676E">
        <w:rPr>
          <w:sz w:val="22"/>
          <w:szCs w:val="22"/>
        </w:rPr>
        <w:t>ul</w:t>
      </w:r>
      <w:proofErr w:type="spellEnd"/>
      <w:r w:rsidR="00A3676E">
        <w:rPr>
          <w:spacing w:val="1"/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b</w:t>
      </w:r>
      <w:r w:rsidR="00A3676E">
        <w:rPr>
          <w:spacing w:val="-1"/>
          <w:sz w:val="22"/>
          <w:szCs w:val="22"/>
        </w:rPr>
        <w:t>i</w:t>
      </w:r>
      <w:r w:rsidR="00A3676E">
        <w:rPr>
          <w:sz w:val="22"/>
          <w:szCs w:val="22"/>
        </w:rPr>
        <w:t>ner</w:t>
      </w:r>
      <w:proofErr w:type="spellEnd"/>
      <w:r w:rsidR="00A3676E">
        <w:rPr>
          <w:sz w:val="22"/>
          <w:szCs w:val="22"/>
        </w:rPr>
        <w:t xml:space="preserve"> </w:t>
      </w:r>
      <w:r w:rsidR="00A3676E">
        <w:rPr>
          <w:spacing w:val="-2"/>
          <w:sz w:val="22"/>
          <w:szCs w:val="22"/>
        </w:rPr>
        <w:t>y</w:t>
      </w:r>
      <w:r w:rsidR="00A3676E">
        <w:rPr>
          <w:sz w:val="22"/>
          <w:szCs w:val="22"/>
        </w:rPr>
        <w:t>ang</w:t>
      </w:r>
      <w:r w:rsidR="00A3676E">
        <w:rPr>
          <w:spacing w:val="-2"/>
          <w:sz w:val="22"/>
          <w:szCs w:val="22"/>
        </w:rPr>
        <w:t xml:space="preserve"> </w:t>
      </w:r>
      <w:proofErr w:type="spellStart"/>
      <w:r w:rsidR="00A3676E">
        <w:rPr>
          <w:spacing w:val="1"/>
          <w:sz w:val="22"/>
          <w:szCs w:val="22"/>
        </w:rPr>
        <w:t>t</w:t>
      </w:r>
      <w:r w:rsidR="00A3676E">
        <w:rPr>
          <w:sz w:val="22"/>
          <w:szCs w:val="22"/>
        </w:rPr>
        <w:t>e</w:t>
      </w:r>
      <w:r w:rsidR="00A3676E">
        <w:rPr>
          <w:spacing w:val="1"/>
          <w:sz w:val="22"/>
          <w:szCs w:val="22"/>
        </w:rPr>
        <w:t>r</w:t>
      </w:r>
      <w:r w:rsidR="00A3676E">
        <w:rPr>
          <w:sz w:val="22"/>
          <w:szCs w:val="22"/>
        </w:rPr>
        <w:t>d</w:t>
      </w:r>
      <w:r w:rsidR="00A3676E">
        <w:rPr>
          <w:spacing w:val="1"/>
          <w:sz w:val="22"/>
          <w:szCs w:val="22"/>
        </w:rPr>
        <w:t>i</w:t>
      </w:r>
      <w:r w:rsidR="00A3676E">
        <w:rPr>
          <w:spacing w:val="-2"/>
          <w:sz w:val="22"/>
          <w:szCs w:val="22"/>
        </w:rPr>
        <w:t>r</w:t>
      </w:r>
      <w:r w:rsidR="00A3676E">
        <w:rPr>
          <w:sz w:val="22"/>
          <w:szCs w:val="22"/>
        </w:rPr>
        <w:t>i</w:t>
      </w:r>
      <w:proofErr w:type="spellEnd"/>
      <w:r w:rsidR="00A3676E">
        <w:rPr>
          <w:spacing w:val="1"/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d</w:t>
      </w:r>
      <w:r w:rsidR="00A3676E">
        <w:rPr>
          <w:spacing w:val="-2"/>
          <w:sz w:val="22"/>
          <w:szCs w:val="22"/>
        </w:rPr>
        <w:t>a</w:t>
      </w:r>
      <w:r w:rsidR="00A3676E">
        <w:rPr>
          <w:spacing w:val="1"/>
          <w:sz w:val="22"/>
          <w:szCs w:val="22"/>
        </w:rPr>
        <w:t>r</w:t>
      </w:r>
      <w:r w:rsidR="00A3676E">
        <w:rPr>
          <w:sz w:val="22"/>
          <w:szCs w:val="22"/>
        </w:rPr>
        <w:t>i</w:t>
      </w:r>
      <w:proofErr w:type="spellEnd"/>
      <w:r w:rsidR="00A3676E">
        <w:rPr>
          <w:spacing w:val="-1"/>
          <w:sz w:val="22"/>
          <w:szCs w:val="22"/>
        </w:rPr>
        <w:t xml:space="preserve"> </w:t>
      </w:r>
      <w:proofErr w:type="spellStart"/>
      <w:r w:rsidR="00A3676E">
        <w:rPr>
          <w:spacing w:val="-1"/>
          <w:sz w:val="22"/>
          <w:szCs w:val="22"/>
        </w:rPr>
        <w:t>t</w:t>
      </w:r>
      <w:r w:rsidR="00A3676E">
        <w:rPr>
          <w:spacing w:val="1"/>
          <w:sz w:val="22"/>
          <w:szCs w:val="22"/>
        </w:rPr>
        <w:t>i</w:t>
      </w:r>
      <w:r w:rsidR="00A3676E">
        <w:rPr>
          <w:spacing w:val="-2"/>
          <w:sz w:val="22"/>
          <w:szCs w:val="22"/>
        </w:rPr>
        <w:t>g</w:t>
      </w:r>
      <w:r w:rsidR="00A3676E">
        <w:rPr>
          <w:sz w:val="22"/>
          <w:szCs w:val="22"/>
        </w:rPr>
        <w:t>a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a</w:t>
      </w:r>
      <w:r w:rsidR="00A3676E">
        <w:rPr>
          <w:spacing w:val="1"/>
          <w:sz w:val="22"/>
          <w:szCs w:val="22"/>
        </w:rPr>
        <w:t>t</w:t>
      </w:r>
      <w:r w:rsidR="00A3676E">
        <w:rPr>
          <w:sz w:val="22"/>
          <w:szCs w:val="22"/>
        </w:rPr>
        <w:t>au</w:t>
      </w:r>
      <w:proofErr w:type="spellEnd"/>
      <w:r w:rsidR="00A3676E">
        <w:rPr>
          <w:spacing w:val="-2"/>
          <w:sz w:val="22"/>
          <w:szCs w:val="22"/>
        </w:rPr>
        <w:t xml:space="preserve"> </w:t>
      </w:r>
      <w:proofErr w:type="spellStart"/>
      <w:r w:rsidR="00A3676E">
        <w:rPr>
          <w:spacing w:val="1"/>
          <w:sz w:val="22"/>
          <w:szCs w:val="22"/>
        </w:rPr>
        <w:t>l</w:t>
      </w:r>
      <w:r w:rsidR="00A3676E">
        <w:rPr>
          <w:spacing w:val="-2"/>
          <w:sz w:val="22"/>
          <w:szCs w:val="22"/>
        </w:rPr>
        <w:t>e</w:t>
      </w:r>
      <w:r w:rsidR="00A3676E">
        <w:rPr>
          <w:sz w:val="22"/>
          <w:szCs w:val="22"/>
        </w:rPr>
        <w:t>b</w:t>
      </w:r>
      <w:r w:rsidR="00A3676E">
        <w:rPr>
          <w:spacing w:val="1"/>
          <w:sz w:val="22"/>
          <w:szCs w:val="22"/>
        </w:rPr>
        <w:t>i</w:t>
      </w:r>
      <w:r w:rsidR="00A3676E">
        <w:rPr>
          <w:sz w:val="22"/>
          <w:szCs w:val="22"/>
        </w:rPr>
        <w:t>h</w:t>
      </w:r>
      <w:proofErr w:type="spellEnd"/>
      <w:r w:rsidR="00A3676E">
        <w:rPr>
          <w:sz w:val="22"/>
          <w:szCs w:val="22"/>
        </w:rPr>
        <w:t xml:space="preserve"> </w:t>
      </w:r>
      <w:r w:rsidR="00A3676E">
        <w:rPr>
          <w:spacing w:val="-2"/>
          <w:sz w:val="22"/>
          <w:szCs w:val="22"/>
        </w:rPr>
        <w:t>a</w:t>
      </w:r>
      <w:r w:rsidR="00A3676E">
        <w:rPr>
          <w:spacing w:val="1"/>
          <w:sz w:val="22"/>
          <w:szCs w:val="22"/>
        </w:rPr>
        <w:t>t</w:t>
      </w:r>
      <w:r w:rsidR="00A3676E">
        <w:rPr>
          <w:sz w:val="22"/>
          <w:szCs w:val="22"/>
        </w:rPr>
        <w:t>om</w:t>
      </w:r>
      <w:r w:rsidR="00A3676E">
        <w:rPr>
          <w:spacing w:val="-1"/>
          <w:sz w:val="22"/>
          <w:szCs w:val="22"/>
        </w:rPr>
        <w:t xml:space="preserve"> </w:t>
      </w:r>
      <w:proofErr w:type="spellStart"/>
      <w:r w:rsidR="00A3676E">
        <w:rPr>
          <w:spacing w:val="-4"/>
          <w:sz w:val="22"/>
          <w:szCs w:val="22"/>
        </w:rPr>
        <w:t>m</w:t>
      </w:r>
      <w:r w:rsidR="00A3676E">
        <w:rPr>
          <w:spacing w:val="3"/>
          <w:sz w:val="22"/>
          <w:szCs w:val="22"/>
        </w:rPr>
        <w:t>e</w:t>
      </w:r>
      <w:r w:rsidR="00A3676E">
        <w:rPr>
          <w:spacing w:val="-4"/>
          <w:sz w:val="22"/>
          <w:szCs w:val="22"/>
        </w:rPr>
        <w:t>m</w:t>
      </w:r>
      <w:r w:rsidR="00A3676E">
        <w:rPr>
          <w:sz w:val="22"/>
          <w:szCs w:val="22"/>
        </w:rPr>
        <w:t>pun</w:t>
      </w:r>
      <w:r w:rsidR="00A3676E">
        <w:rPr>
          <w:spacing w:val="-2"/>
          <w:sz w:val="22"/>
          <w:szCs w:val="22"/>
        </w:rPr>
        <w:t>y</w:t>
      </w:r>
      <w:r w:rsidR="00A3676E">
        <w:rPr>
          <w:sz w:val="22"/>
          <w:szCs w:val="22"/>
        </w:rPr>
        <w:t>ai</w:t>
      </w:r>
      <w:proofErr w:type="spellEnd"/>
      <w:r w:rsidR="00A3676E">
        <w:rPr>
          <w:spacing w:val="1"/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dua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pacing w:val="-2"/>
          <w:sz w:val="22"/>
          <w:szCs w:val="22"/>
        </w:rPr>
        <w:t>a</w:t>
      </w:r>
      <w:r w:rsidR="00A3676E">
        <w:rPr>
          <w:spacing w:val="-1"/>
          <w:sz w:val="22"/>
          <w:szCs w:val="22"/>
        </w:rPr>
        <w:t>t</w:t>
      </w:r>
      <w:r w:rsidR="00A3676E">
        <w:rPr>
          <w:sz w:val="22"/>
          <w:szCs w:val="22"/>
        </w:rPr>
        <w:t>au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pacing w:val="1"/>
          <w:sz w:val="22"/>
          <w:szCs w:val="22"/>
        </w:rPr>
        <w:t>l</w:t>
      </w:r>
      <w:r w:rsidR="00A3676E">
        <w:rPr>
          <w:spacing w:val="-2"/>
          <w:sz w:val="22"/>
          <w:szCs w:val="22"/>
        </w:rPr>
        <w:t>e</w:t>
      </w:r>
      <w:r w:rsidR="00A3676E">
        <w:rPr>
          <w:sz w:val="22"/>
          <w:szCs w:val="22"/>
        </w:rPr>
        <w:t>b</w:t>
      </w:r>
      <w:r w:rsidR="00A3676E">
        <w:rPr>
          <w:spacing w:val="1"/>
          <w:sz w:val="22"/>
          <w:szCs w:val="22"/>
        </w:rPr>
        <w:t>i</w:t>
      </w:r>
      <w:r w:rsidR="00A3676E">
        <w:rPr>
          <w:sz w:val="22"/>
          <w:szCs w:val="22"/>
        </w:rPr>
        <w:t>h</w:t>
      </w:r>
      <w:proofErr w:type="spellEnd"/>
      <w:r w:rsidR="00A3676E">
        <w:rPr>
          <w:spacing w:val="-2"/>
          <w:sz w:val="22"/>
          <w:szCs w:val="22"/>
        </w:rPr>
        <w:t xml:space="preserve"> </w:t>
      </w:r>
      <w:proofErr w:type="spellStart"/>
      <w:r w:rsidR="00A3676E">
        <w:rPr>
          <w:spacing w:val="1"/>
          <w:sz w:val="22"/>
          <w:szCs w:val="22"/>
        </w:rPr>
        <w:t>i</w:t>
      </w:r>
      <w:r w:rsidR="00A3676E">
        <w:rPr>
          <w:spacing w:val="-2"/>
          <w:sz w:val="22"/>
          <w:szCs w:val="22"/>
        </w:rPr>
        <w:t>k</w:t>
      </w:r>
      <w:r w:rsidR="00A3676E">
        <w:rPr>
          <w:sz w:val="22"/>
          <w:szCs w:val="22"/>
        </w:rPr>
        <w:t>a</w:t>
      </w:r>
      <w:r w:rsidR="00A3676E">
        <w:rPr>
          <w:spacing w:val="1"/>
          <w:sz w:val="22"/>
          <w:szCs w:val="22"/>
        </w:rPr>
        <w:t>t</w:t>
      </w:r>
      <w:r w:rsidR="00A3676E">
        <w:rPr>
          <w:sz w:val="22"/>
          <w:szCs w:val="22"/>
        </w:rPr>
        <w:t>an</w:t>
      </w:r>
      <w:proofErr w:type="spellEnd"/>
      <w:r w:rsidR="00A3676E">
        <w:rPr>
          <w:sz w:val="22"/>
          <w:szCs w:val="22"/>
        </w:rPr>
        <w:t>.</w:t>
      </w:r>
      <w:proofErr w:type="gramEnd"/>
      <w:r w:rsidR="00A3676E">
        <w:rPr>
          <w:spacing w:val="-2"/>
          <w:sz w:val="22"/>
          <w:szCs w:val="22"/>
        </w:rPr>
        <w:t xml:space="preserve"> </w:t>
      </w:r>
      <w:proofErr w:type="spellStart"/>
      <w:proofErr w:type="gramStart"/>
      <w:r w:rsidR="00A3676E">
        <w:rPr>
          <w:spacing w:val="-1"/>
          <w:sz w:val="22"/>
          <w:szCs w:val="22"/>
        </w:rPr>
        <w:t>U</w:t>
      </w:r>
      <w:r w:rsidR="00A3676E">
        <w:rPr>
          <w:sz w:val="22"/>
          <w:szCs w:val="22"/>
        </w:rPr>
        <w:t>n</w:t>
      </w:r>
      <w:r w:rsidR="00A3676E">
        <w:rPr>
          <w:spacing w:val="1"/>
          <w:sz w:val="22"/>
          <w:szCs w:val="22"/>
        </w:rPr>
        <w:t>t</w:t>
      </w:r>
      <w:r w:rsidR="00A3676E">
        <w:rPr>
          <w:sz w:val="22"/>
          <w:szCs w:val="22"/>
        </w:rPr>
        <w:t>uk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pacing w:val="-4"/>
          <w:position w:val="1"/>
          <w:sz w:val="22"/>
          <w:szCs w:val="22"/>
        </w:rPr>
        <w:t>m</w:t>
      </w:r>
      <w:r w:rsidR="00A3676E">
        <w:rPr>
          <w:position w:val="1"/>
          <w:sz w:val="22"/>
          <w:szCs w:val="22"/>
        </w:rPr>
        <w:t>o</w:t>
      </w:r>
      <w:r w:rsidR="00A3676E">
        <w:rPr>
          <w:spacing w:val="1"/>
          <w:position w:val="1"/>
          <w:sz w:val="22"/>
          <w:szCs w:val="22"/>
        </w:rPr>
        <w:t>l</w:t>
      </w:r>
      <w:r w:rsidR="00A3676E">
        <w:rPr>
          <w:position w:val="1"/>
          <w:sz w:val="22"/>
          <w:szCs w:val="22"/>
        </w:rPr>
        <w:t>e</w:t>
      </w:r>
      <w:r w:rsidR="00A3676E">
        <w:rPr>
          <w:spacing w:val="-2"/>
          <w:position w:val="1"/>
          <w:sz w:val="22"/>
          <w:szCs w:val="22"/>
        </w:rPr>
        <w:t>k</w:t>
      </w:r>
      <w:r w:rsidR="00A3676E">
        <w:rPr>
          <w:position w:val="1"/>
          <w:sz w:val="22"/>
          <w:szCs w:val="22"/>
        </w:rPr>
        <w:t>ul</w:t>
      </w:r>
      <w:proofErr w:type="spellEnd"/>
      <w:r w:rsidR="00A3676E">
        <w:rPr>
          <w:spacing w:val="1"/>
          <w:position w:val="1"/>
          <w:sz w:val="22"/>
          <w:szCs w:val="22"/>
        </w:rPr>
        <w:t xml:space="preserve"> </w:t>
      </w:r>
      <w:proofErr w:type="spellStart"/>
      <w:r w:rsidR="00A3676E">
        <w:rPr>
          <w:position w:val="1"/>
          <w:sz w:val="22"/>
          <w:szCs w:val="22"/>
        </w:rPr>
        <w:t>s</w:t>
      </w:r>
      <w:r w:rsidR="00A3676E">
        <w:rPr>
          <w:spacing w:val="1"/>
          <w:position w:val="1"/>
          <w:sz w:val="22"/>
          <w:szCs w:val="22"/>
        </w:rPr>
        <w:t>e</w:t>
      </w:r>
      <w:r w:rsidR="00A3676E">
        <w:rPr>
          <w:position w:val="1"/>
          <w:sz w:val="22"/>
          <w:szCs w:val="22"/>
        </w:rPr>
        <w:t>pe</w:t>
      </w:r>
      <w:r w:rsidR="00A3676E">
        <w:rPr>
          <w:spacing w:val="-1"/>
          <w:position w:val="1"/>
          <w:sz w:val="22"/>
          <w:szCs w:val="22"/>
        </w:rPr>
        <w:t>r</w:t>
      </w:r>
      <w:r w:rsidR="00A3676E">
        <w:rPr>
          <w:spacing w:val="1"/>
          <w:position w:val="1"/>
          <w:sz w:val="22"/>
          <w:szCs w:val="22"/>
        </w:rPr>
        <w:t>t</w:t>
      </w:r>
      <w:r w:rsidR="00A3676E">
        <w:rPr>
          <w:position w:val="1"/>
          <w:sz w:val="22"/>
          <w:szCs w:val="22"/>
        </w:rPr>
        <w:t>i</w:t>
      </w:r>
      <w:proofErr w:type="spellEnd"/>
      <w:r w:rsidR="00A3676E">
        <w:rPr>
          <w:spacing w:val="-1"/>
          <w:position w:val="1"/>
          <w:sz w:val="22"/>
          <w:szCs w:val="22"/>
        </w:rPr>
        <w:t xml:space="preserve"> </w:t>
      </w:r>
      <w:proofErr w:type="spellStart"/>
      <w:r w:rsidR="00A3676E">
        <w:rPr>
          <w:spacing w:val="1"/>
          <w:position w:val="1"/>
          <w:sz w:val="22"/>
          <w:szCs w:val="22"/>
        </w:rPr>
        <w:t>i</w:t>
      </w:r>
      <w:r w:rsidR="00A3676E">
        <w:rPr>
          <w:spacing w:val="-1"/>
          <w:position w:val="1"/>
          <w:sz w:val="22"/>
          <w:szCs w:val="22"/>
        </w:rPr>
        <w:t>t</w:t>
      </w:r>
      <w:r w:rsidR="00A3676E">
        <w:rPr>
          <w:position w:val="1"/>
          <w:sz w:val="22"/>
          <w:szCs w:val="22"/>
        </w:rPr>
        <w:t>u</w:t>
      </w:r>
      <w:proofErr w:type="spellEnd"/>
      <w:r w:rsidR="00A3676E">
        <w:rPr>
          <w:position w:val="1"/>
          <w:sz w:val="22"/>
          <w:szCs w:val="22"/>
        </w:rPr>
        <w:t xml:space="preserve"> </w:t>
      </w:r>
      <w:proofErr w:type="spellStart"/>
      <w:r w:rsidR="00A3676E">
        <w:rPr>
          <w:position w:val="1"/>
          <w:sz w:val="22"/>
          <w:szCs w:val="22"/>
        </w:rPr>
        <w:t>d</w:t>
      </w:r>
      <w:r w:rsidR="00A3676E">
        <w:rPr>
          <w:spacing w:val="1"/>
          <w:position w:val="1"/>
          <w:sz w:val="22"/>
          <w:szCs w:val="22"/>
        </w:rPr>
        <w:t>i</w:t>
      </w:r>
      <w:r w:rsidR="00A3676E">
        <w:rPr>
          <w:spacing w:val="-2"/>
          <w:position w:val="1"/>
          <w:sz w:val="22"/>
          <w:szCs w:val="22"/>
        </w:rPr>
        <w:t>g</w:t>
      </w:r>
      <w:r w:rsidR="00A3676E">
        <w:rPr>
          <w:position w:val="1"/>
          <w:sz w:val="22"/>
          <w:szCs w:val="22"/>
        </w:rPr>
        <w:t>una</w:t>
      </w:r>
      <w:r w:rsidR="00A3676E">
        <w:rPr>
          <w:spacing w:val="-2"/>
          <w:position w:val="1"/>
          <w:sz w:val="22"/>
          <w:szCs w:val="22"/>
        </w:rPr>
        <w:t>k</w:t>
      </w:r>
      <w:r w:rsidR="00A3676E">
        <w:rPr>
          <w:position w:val="1"/>
          <w:sz w:val="22"/>
          <w:szCs w:val="22"/>
        </w:rPr>
        <w:t>an</w:t>
      </w:r>
      <w:proofErr w:type="spellEnd"/>
      <w:r w:rsidR="00A3676E">
        <w:rPr>
          <w:position w:val="1"/>
          <w:sz w:val="22"/>
          <w:szCs w:val="22"/>
        </w:rPr>
        <w:t xml:space="preserve"> </w:t>
      </w:r>
      <w:proofErr w:type="spellStart"/>
      <w:r w:rsidR="00A3676E">
        <w:rPr>
          <w:position w:val="1"/>
          <w:sz w:val="22"/>
          <w:szCs w:val="22"/>
        </w:rPr>
        <w:t>pen</w:t>
      </w:r>
      <w:r w:rsidR="00A3676E">
        <w:rPr>
          <w:spacing w:val="-2"/>
          <w:position w:val="1"/>
          <w:sz w:val="22"/>
          <w:szCs w:val="22"/>
        </w:rPr>
        <w:t>g</w:t>
      </w:r>
      <w:r w:rsidR="00A3676E">
        <w:rPr>
          <w:position w:val="1"/>
          <w:sz w:val="22"/>
          <w:szCs w:val="22"/>
        </w:rPr>
        <w:t>e</w:t>
      </w:r>
      <w:r w:rsidR="00A3676E">
        <w:rPr>
          <w:spacing w:val="-1"/>
          <w:position w:val="1"/>
          <w:sz w:val="22"/>
          <w:szCs w:val="22"/>
        </w:rPr>
        <w:t>r</w:t>
      </w:r>
      <w:r w:rsidR="00A3676E">
        <w:rPr>
          <w:spacing w:val="1"/>
          <w:position w:val="1"/>
          <w:sz w:val="22"/>
          <w:szCs w:val="22"/>
        </w:rPr>
        <w:t>t</w:t>
      </w:r>
      <w:r w:rsidR="00A3676E">
        <w:rPr>
          <w:spacing w:val="-1"/>
          <w:position w:val="1"/>
          <w:sz w:val="22"/>
          <w:szCs w:val="22"/>
        </w:rPr>
        <w:t>i</w:t>
      </w:r>
      <w:r w:rsidR="00A3676E">
        <w:rPr>
          <w:position w:val="1"/>
          <w:sz w:val="22"/>
          <w:szCs w:val="22"/>
        </w:rPr>
        <w:t>an</w:t>
      </w:r>
      <w:proofErr w:type="spellEnd"/>
      <w:r w:rsidR="00A3676E">
        <w:rPr>
          <w:position w:val="1"/>
          <w:sz w:val="22"/>
          <w:szCs w:val="22"/>
        </w:rPr>
        <w:t xml:space="preserve"> </w:t>
      </w:r>
      <w:proofErr w:type="spellStart"/>
      <w:r w:rsidR="00A3676E">
        <w:rPr>
          <w:position w:val="1"/>
          <w:sz w:val="22"/>
          <w:szCs w:val="22"/>
        </w:rPr>
        <w:t>e</w:t>
      </w:r>
      <w:r w:rsidR="00A3676E">
        <w:rPr>
          <w:spacing w:val="-2"/>
          <w:position w:val="1"/>
          <w:sz w:val="22"/>
          <w:szCs w:val="22"/>
        </w:rPr>
        <w:t>n</w:t>
      </w:r>
      <w:r w:rsidR="00A3676E">
        <w:rPr>
          <w:position w:val="1"/>
          <w:sz w:val="22"/>
          <w:szCs w:val="22"/>
        </w:rPr>
        <w:t>e</w:t>
      </w:r>
      <w:r w:rsidR="00A3676E">
        <w:rPr>
          <w:spacing w:val="1"/>
          <w:position w:val="1"/>
          <w:sz w:val="22"/>
          <w:szCs w:val="22"/>
        </w:rPr>
        <w:t>r</w:t>
      </w:r>
      <w:r w:rsidR="00A3676E">
        <w:rPr>
          <w:spacing w:val="-2"/>
          <w:position w:val="1"/>
          <w:sz w:val="22"/>
          <w:szCs w:val="22"/>
        </w:rPr>
        <w:t>g</w:t>
      </w:r>
      <w:r w:rsidR="00A3676E">
        <w:rPr>
          <w:position w:val="1"/>
          <w:sz w:val="22"/>
          <w:szCs w:val="22"/>
        </w:rPr>
        <w:t>i</w:t>
      </w:r>
      <w:proofErr w:type="spellEnd"/>
      <w:r w:rsidR="00A3676E">
        <w:rPr>
          <w:spacing w:val="1"/>
          <w:position w:val="1"/>
          <w:sz w:val="22"/>
          <w:szCs w:val="22"/>
        </w:rPr>
        <w:t xml:space="preserve"> </w:t>
      </w:r>
      <w:proofErr w:type="spellStart"/>
      <w:r w:rsidR="00A3676E">
        <w:rPr>
          <w:spacing w:val="1"/>
          <w:position w:val="1"/>
          <w:sz w:val="22"/>
          <w:szCs w:val="22"/>
        </w:rPr>
        <w:t>i</w:t>
      </w:r>
      <w:r w:rsidR="00A3676E">
        <w:rPr>
          <w:spacing w:val="-2"/>
          <w:position w:val="1"/>
          <w:sz w:val="22"/>
          <w:szCs w:val="22"/>
        </w:rPr>
        <w:t>k</w:t>
      </w:r>
      <w:r w:rsidR="00A3676E">
        <w:rPr>
          <w:position w:val="1"/>
          <w:sz w:val="22"/>
          <w:szCs w:val="22"/>
        </w:rPr>
        <w:t>a</w:t>
      </w:r>
      <w:r w:rsidR="00A3676E">
        <w:rPr>
          <w:spacing w:val="-1"/>
          <w:position w:val="1"/>
          <w:sz w:val="22"/>
          <w:szCs w:val="22"/>
        </w:rPr>
        <w:t>t</w:t>
      </w:r>
      <w:r w:rsidR="00A3676E">
        <w:rPr>
          <w:position w:val="1"/>
          <w:sz w:val="22"/>
          <w:szCs w:val="22"/>
        </w:rPr>
        <w:t>an</w:t>
      </w:r>
      <w:proofErr w:type="spellEnd"/>
      <w:r w:rsidR="00A3676E">
        <w:rPr>
          <w:spacing w:val="1"/>
          <w:position w:val="1"/>
          <w:sz w:val="22"/>
          <w:szCs w:val="22"/>
        </w:rPr>
        <w:t xml:space="preserve"> r</w:t>
      </w:r>
      <w:r w:rsidR="00A3676E">
        <w:rPr>
          <w:position w:val="1"/>
          <w:sz w:val="22"/>
          <w:szCs w:val="22"/>
        </w:rPr>
        <w:t>a</w:t>
      </w:r>
      <w:r w:rsidR="00A3676E">
        <w:rPr>
          <w:spacing w:val="-1"/>
          <w:position w:val="1"/>
          <w:sz w:val="22"/>
          <w:szCs w:val="22"/>
        </w:rPr>
        <w:t>t</w:t>
      </w:r>
      <w:r w:rsidR="00A3676E">
        <w:rPr>
          <w:spacing w:val="1"/>
          <w:position w:val="1"/>
          <w:sz w:val="22"/>
          <w:szCs w:val="22"/>
        </w:rPr>
        <w:t>a</w:t>
      </w:r>
      <w:r w:rsidR="00A3676E">
        <w:rPr>
          <w:spacing w:val="-4"/>
          <w:position w:val="1"/>
          <w:sz w:val="22"/>
          <w:szCs w:val="22"/>
        </w:rPr>
        <w:t>-</w:t>
      </w:r>
      <w:r w:rsidR="00A3676E">
        <w:rPr>
          <w:spacing w:val="1"/>
          <w:position w:val="1"/>
          <w:sz w:val="22"/>
          <w:szCs w:val="22"/>
        </w:rPr>
        <w:t>r</w:t>
      </w:r>
      <w:r w:rsidR="00A3676E">
        <w:rPr>
          <w:position w:val="1"/>
          <w:sz w:val="22"/>
          <w:szCs w:val="22"/>
        </w:rPr>
        <w:t>a</w:t>
      </w:r>
      <w:r w:rsidR="00A3676E">
        <w:rPr>
          <w:spacing w:val="1"/>
          <w:position w:val="1"/>
          <w:sz w:val="22"/>
          <w:szCs w:val="22"/>
        </w:rPr>
        <w:t>t</w:t>
      </w:r>
      <w:r w:rsidR="00A3676E">
        <w:rPr>
          <w:position w:val="1"/>
          <w:sz w:val="22"/>
          <w:szCs w:val="22"/>
        </w:rPr>
        <w:t>a.</w:t>
      </w:r>
      <w:proofErr w:type="gramEnd"/>
      <w:r w:rsidR="00A3676E">
        <w:rPr>
          <w:position w:val="1"/>
          <w:sz w:val="22"/>
          <w:szCs w:val="22"/>
        </w:rPr>
        <w:t xml:space="preserve"> </w:t>
      </w:r>
      <w:proofErr w:type="spellStart"/>
      <w:proofErr w:type="gramStart"/>
      <w:r w:rsidR="00A3676E">
        <w:rPr>
          <w:spacing w:val="-2"/>
          <w:position w:val="1"/>
          <w:sz w:val="22"/>
          <w:szCs w:val="22"/>
        </w:rPr>
        <w:t>M</w:t>
      </w:r>
      <w:r w:rsidR="00A3676E">
        <w:rPr>
          <w:position w:val="1"/>
          <w:sz w:val="22"/>
          <w:szCs w:val="22"/>
        </w:rPr>
        <w:t>e</w:t>
      </w:r>
      <w:r w:rsidR="00A3676E">
        <w:rPr>
          <w:spacing w:val="-1"/>
          <w:position w:val="1"/>
          <w:sz w:val="22"/>
          <w:szCs w:val="22"/>
        </w:rPr>
        <w:t>t</w:t>
      </w:r>
      <w:r w:rsidR="00A3676E">
        <w:rPr>
          <w:position w:val="1"/>
          <w:sz w:val="22"/>
          <w:szCs w:val="22"/>
        </w:rPr>
        <w:t>ana</w:t>
      </w:r>
      <w:proofErr w:type="spellEnd"/>
      <w:r w:rsidR="00A3676E">
        <w:rPr>
          <w:spacing w:val="-2"/>
          <w:position w:val="1"/>
          <w:sz w:val="22"/>
          <w:szCs w:val="22"/>
        </w:rPr>
        <w:t xml:space="preserve"> </w:t>
      </w:r>
      <w:r w:rsidR="00A3676E">
        <w:rPr>
          <w:spacing w:val="1"/>
          <w:position w:val="1"/>
          <w:sz w:val="22"/>
          <w:szCs w:val="22"/>
        </w:rPr>
        <w:t>(</w:t>
      </w:r>
      <w:r w:rsidR="00A3676E">
        <w:rPr>
          <w:spacing w:val="-1"/>
          <w:position w:val="1"/>
          <w:sz w:val="22"/>
          <w:szCs w:val="22"/>
        </w:rPr>
        <w:t>C</w:t>
      </w:r>
      <w:r w:rsidR="00A3676E">
        <w:rPr>
          <w:spacing w:val="1"/>
          <w:position w:val="1"/>
          <w:sz w:val="22"/>
          <w:szCs w:val="22"/>
        </w:rPr>
        <w:t>H</w:t>
      </w:r>
      <w:r w:rsidR="00A3676E">
        <w:rPr>
          <w:sz w:val="11"/>
          <w:szCs w:val="11"/>
        </w:rPr>
        <w:t>4</w:t>
      </w:r>
      <w:r w:rsidR="00A3676E">
        <w:rPr>
          <w:position w:val="1"/>
          <w:sz w:val="22"/>
          <w:szCs w:val="22"/>
        </w:rPr>
        <w:t xml:space="preserve">) </w:t>
      </w:r>
      <w:proofErr w:type="spellStart"/>
      <w:r w:rsidR="00A3676E">
        <w:rPr>
          <w:sz w:val="22"/>
          <w:szCs w:val="22"/>
        </w:rPr>
        <w:t>s</w:t>
      </w:r>
      <w:r w:rsidR="00A3676E">
        <w:rPr>
          <w:spacing w:val="1"/>
          <w:sz w:val="22"/>
          <w:szCs w:val="22"/>
        </w:rPr>
        <w:t>e</w:t>
      </w:r>
      <w:r w:rsidR="00A3676E">
        <w:rPr>
          <w:sz w:val="22"/>
          <w:szCs w:val="22"/>
        </w:rPr>
        <w:t>ba</w:t>
      </w:r>
      <w:r w:rsidR="00A3676E">
        <w:rPr>
          <w:spacing w:val="-2"/>
          <w:sz w:val="22"/>
          <w:szCs w:val="22"/>
        </w:rPr>
        <w:t>g</w:t>
      </w:r>
      <w:r w:rsidR="00A3676E">
        <w:rPr>
          <w:sz w:val="22"/>
          <w:szCs w:val="22"/>
        </w:rPr>
        <w:t>ai</w:t>
      </w:r>
      <w:proofErr w:type="spellEnd"/>
      <w:r w:rsidR="00A3676E">
        <w:rPr>
          <w:spacing w:val="-1"/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con</w:t>
      </w:r>
      <w:r w:rsidR="00A3676E">
        <w:rPr>
          <w:spacing w:val="-1"/>
          <w:sz w:val="22"/>
          <w:szCs w:val="22"/>
        </w:rPr>
        <w:t>t</w:t>
      </w:r>
      <w:r w:rsidR="00A3676E">
        <w:rPr>
          <w:sz w:val="22"/>
          <w:szCs w:val="22"/>
        </w:rPr>
        <w:t>oh</w:t>
      </w:r>
      <w:proofErr w:type="spellEnd"/>
      <w:r w:rsidR="00A3676E">
        <w:rPr>
          <w:sz w:val="22"/>
          <w:szCs w:val="22"/>
        </w:rPr>
        <w:t xml:space="preserve">, </w:t>
      </w:r>
      <w:proofErr w:type="spellStart"/>
      <w:r w:rsidR="00A3676E">
        <w:rPr>
          <w:spacing w:val="-4"/>
          <w:sz w:val="22"/>
          <w:szCs w:val="22"/>
        </w:rPr>
        <w:t>m</w:t>
      </w:r>
      <w:r w:rsidR="00A3676E">
        <w:rPr>
          <w:sz w:val="22"/>
          <w:szCs w:val="22"/>
        </w:rPr>
        <w:t>en</w:t>
      </w:r>
      <w:r w:rsidR="00A3676E">
        <w:rPr>
          <w:spacing w:val="-2"/>
          <w:sz w:val="22"/>
          <w:szCs w:val="22"/>
        </w:rPr>
        <w:t>g</w:t>
      </w:r>
      <w:r w:rsidR="00A3676E">
        <w:rPr>
          <w:sz w:val="22"/>
          <w:szCs w:val="22"/>
        </w:rPr>
        <w:t>andung</w:t>
      </w:r>
      <w:proofErr w:type="spellEnd"/>
      <w:r w:rsidR="00A3676E">
        <w:rPr>
          <w:spacing w:val="-2"/>
          <w:sz w:val="22"/>
          <w:szCs w:val="22"/>
        </w:rPr>
        <w:t xml:space="preserve"> </w:t>
      </w:r>
      <w:r w:rsidR="00A3676E">
        <w:rPr>
          <w:sz w:val="22"/>
          <w:szCs w:val="22"/>
        </w:rPr>
        <w:t xml:space="preserve">4 </w:t>
      </w:r>
      <w:proofErr w:type="spellStart"/>
      <w:r w:rsidR="00A3676E">
        <w:rPr>
          <w:spacing w:val="1"/>
          <w:sz w:val="22"/>
          <w:szCs w:val="22"/>
        </w:rPr>
        <w:t>i</w:t>
      </w:r>
      <w:r w:rsidR="00A3676E">
        <w:rPr>
          <w:spacing w:val="-2"/>
          <w:sz w:val="22"/>
          <w:szCs w:val="22"/>
        </w:rPr>
        <w:t>k</w:t>
      </w:r>
      <w:r w:rsidR="00A3676E">
        <w:rPr>
          <w:sz w:val="22"/>
          <w:szCs w:val="22"/>
        </w:rPr>
        <w:t>a</w:t>
      </w:r>
      <w:r w:rsidR="00A3676E">
        <w:rPr>
          <w:spacing w:val="1"/>
          <w:sz w:val="22"/>
          <w:szCs w:val="22"/>
        </w:rPr>
        <w:t>t</w:t>
      </w:r>
      <w:r w:rsidR="00A3676E">
        <w:rPr>
          <w:sz w:val="22"/>
          <w:szCs w:val="22"/>
        </w:rPr>
        <w:t>an</w:t>
      </w:r>
      <w:proofErr w:type="spellEnd"/>
      <w:r w:rsidR="00A3676E">
        <w:rPr>
          <w:sz w:val="22"/>
          <w:szCs w:val="22"/>
        </w:rPr>
        <w:t xml:space="preserve"> </w:t>
      </w:r>
      <w:r w:rsidR="00A3676E">
        <w:rPr>
          <w:spacing w:val="1"/>
          <w:sz w:val="22"/>
          <w:szCs w:val="22"/>
        </w:rPr>
        <w:t>C</w:t>
      </w:r>
      <w:r w:rsidR="00A3676E">
        <w:rPr>
          <w:spacing w:val="-4"/>
          <w:sz w:val="22"/>
          <w:szCs w:val="22"/>
        </w:rPr>
        <w:t>-</w:t>
      </w:r>
      <w:r w:rsidR="00A3676E">
        <w:rPr>
          <w:spacing w:val="-1"/>
          <w:sz w:val="22"/>
          <w:szCs w:val="22"/>
        </w:rPr>
        <w:t>H</w:t>
      </w:r>
      <w:r w:rsidR="00A3676E">
        <w:rPr>
          <w:sz w:val="22"/>
          <w:szCs w:val="22"/>
        </w:rPr>
        <w:t>.</w:t>
      </w:r>
      <w:proofErr w:type="gram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P</w:t>
      </w:r>
      <w:r w:rsidR="00A3676E">
        <w:rPr>
          <w:spacing w:val="2"/>
          <w:sz w:val="22"/>
          <w:szCs w:val="22"/>
        </w:rPr>
        <w:t>e</w:t>
      </w:r>
      <w:r w:rsidR="00A3676E">
        <w:rPr>
          <w:spacing w:val="-4"/>
          <w:sz w:val="22"/>
          <w:szCs w:val="22"/>
        </w:rPr>
        <w:t>m</w:t>
      </w:r>
      <w:r w:rsidR="00A3676E">
        <w:rPr>
          <w:sz w:val="22"/>
          <w:szCs w:val="22"/>
        </w:rPr>
        <w:t>u</w:t>
      </w:r>
      <w:r w:rsidR="00A3676E">
        <w:rPr>
          <w:spacing w:val="1"/>
          <w:sz w:val="22"/>
          <w:szCs w:val="22"/>
        </w:rPr>
        <w:t>t</w:t>
      </w:r>
      <w:r w:rsidR="00A3676E">
        <w:rPr>
          <w:sz w:val="22"/>
          <w:szCs w:val="22"/>
        </w:rPr>
        <w:t>us</w:t>
      </w:r>
      <w:r w:rsidR="00A3676E">
        <w:rPr>
          <w:spacing w:val="1"/>
          <w:sz w:val="22"/>
          <w:szCs w:val="22"/>
        </w:rPr>
        <w:t>a</w:t>
      </w:r>
      <w:r w:rsidR="00A3676E">
        <w:rPr>
          <w:sz w:val="22"/>
          <w:szCs w:val="22"/>
        </w:rPr>
        <w:t>n</w:t>
      </w:r>
      <w:proofErr w:type="spellEnd"/>
      <w:r w:rsidR="00A3676E">
        <w:rPr>
          <w:spacing w:val="-2"/>
          <w:sz w:val="22"/>
          <w:szCs w:val="22"/>
        </w:rPr>
        <w:t xml:space="preserve"> </w:t>
      </w:r>
      <w:proofErr w:type="spellStart"/>
      <w:r w:rsidR="00A3676E">
        <w:rPr>
          <w:spacing w:val="1"/>
          <w:sz w:val="22"/>
          <w:szCs w:val="22"/>
        </w:rPr>
        <w:t>i</w:t>
      </w:r>
      <w:r w:rsidR="00A3676E">
        <w:rPr>
          <w:spacing w:val="-2"/>
          <w:sz w:val="22"/>
          <w:szCs w:val="22"/>
        </w:rPr>
        <w:t>k</w:t>
      </w:r>
      <w:r w:rsidR="00A3676E">
        <w:rPr>
          <w:sz w:val="22"/>
          <w:szCs w:val="22"/>
        </w:rPr>
        <w:t>a</w:t>
      </w:r>
      <w:r w:rsidR="00A3676E">
        <w:rPr>
          <w:spacing w:val="1"/>
          <w:sz w:val="22"/>
          <w:szCs w:val="22"/>
        </w:rPr>
        <w:t>t</w:t>
      </w:r>
      <w:r w:rsidR="00A3676E">
        <w:rPr>
          <w:sz w:val="22"/>
          <w:szCs w:val="22"/>
        </w:rPr>
        <w:t>an</w:t>
      </w:r>
      <w:proofErr w:type="spellEnd"/>
      <w:r w:rsidR="00A3676E">
        <w:rPr>
          <w:sz w:val="22"/>
          <w:szCs w:val="22"/>
        </w:rPr>
        <w:t xml:space="preserve"> </w:t>
      </w:r>
      <w:r w:rsidR="00A3676E">
        <w:rPr>
          <w:spacing w:val="1"/>
          <w:sz w:val="22"/>
          <w:szCs w:val="22"/>
        </w:rPr>
        <w:t>C</w:t>
      </w:r>
      <w:r w:rsidR="00A3676E">
        <w:rPr>
          <w:spacing w:val="-4"/>
          <w:sz w:val="22"/>
          <w:szCs w:val="22"/>
        </w:rPr>
        <w:t>-</w:t>
      </w:r>
      <w:r w:rsidR="00A3676E">
        <w:rPr>
          <w:sz w:val="22"/>
          <w:szCs w:val="22"/>
        </w:rPr>
        <w:t>H</w:t>
      </w:r>
      <w:r w:rsidR="00A3676E">
        <w:rPr>
          <w:spacing w:val="-1"/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s</w:t>
      </w:r>
      <w:r w:rsidR="00A3676E">
        <w:rPr>
          <w:spacing w:val="1"/>
          <w:sz w:val="22"/>
          <w:szCs w:val="22"/>
        </w:rPr>
        <w:t>at</w:t>
      </w:r>
      <w:r w:rsidR="00A3676E">
        <w:rPr>
          <w:sz w:val="22"/>
          <w:szCs w:val="22"/>
        </w:rPr>
        <w:t>u</w:t>
      </w:r>
      <w:proofErr w:type="spellEnd"/>
      <w:r w:rsidR="00A3676E">
        <w:rPr>
          <w:sz w:val="22"/>
          <w:szCs w:val="22"/>
        </w:rPr>
        <w:t xml:space="preserve"> p</w:t>
      </w:r>
      <w:r w:rsidR="00A3676E">
        <w:rPr>
          <w:spacing w:val="-2"/>
          <w:sz w:val="22"/>
          <w:szCs w:val="22"/>
        </w:rPr>
        <w:t>e</w:t>
      </w:r>
      <w:r w:rsidR="00A3676E">
        <w:rPr>
          <w:sz w:val="22"/>
          <w:szCs w:val="22"/>
        </w:rPr>
        <w:t>r</w:t>
      </w:r>
      <w:r w:rsidR="00A3676E">
        <w:rPr>
          <w:spacing w:val="1"/>
          <w:sz w:val="22"/>
          <w:szCs w:val="22"/>
        </w:rPr>
        <w:t xml:space="preserve"> </w:t>
      </w:r>
      <w:proofErr w:type="spellStart"/>
      <w:r w:rsidR="00A3676E">
        <w:rPr>
          <w:sz w:val="22"/>
          <w:szCs w:val="22"/>
        </w:rPr>
        <w:t>s</w:t>
      </w:r>
      <w:r w:rsidR="00A3676E">
        <w:rPr>
          <w:spacing w:val="-2"/>
          <w:sz w:val="22"/>
          <w:szCs w:val="22"/>
        </w:rPr>
        <w:t>a</w:t>
      </w:r>
      <w:r w:rsidR="00A3676E">
        <w:rPr>
          <w:spacing w:val="1"/>
          <w:sz w:val="22"/>
          <w:szCs w:val="22"/>
        </w:rPr>
        <w:t>t</w:t>
      </w:r>
      <w:r w:rsidR="00A3676E">
        <w:rPr>
          <w:sz w:val="22"/>
          <w:szCs w:val="22"/>
        </w:rPr>
        <w:t>u</w:t>
      </w:r>
      <w:proofErr w:type="spellEnd"/>
      <w:r w:rsidR="00A3676E">
        <w:rPr>
          <w:sz w:val="22"/>
          <w:szCs w:val="22"/>
        </w:rPr>
        <w:t xml:space="preserve"> </w:t>
      </w:r>
      <w:proofErr w:type="spellStart"/>
      <w:r w:rsidR="00A3676E">
        <w:rPr>
          <w:position w:val="1"/>
          <w:sz w:val="22"/>
          <w:szCs w:val="22"/>
        </w:rPr>
        <w:t>da</w:t>
      </w:r>
      <w:r w:rsidR="00A3676E">
        <w:rPr>
          <w:spacing w:val="1"/>
          <w:position w:val="1"/>
          <w:sz w:val="22"/>
          <w:szCs w:val="22"/>
        </w:rPr>
        <w:t>r</w:t>
      </w:r>
      <w:r w:rsidR="00A3676E">
        <w:rPr>
          <w:position w:val="1"/>
          <w:sz w:val="22"/>
          <w:szCs w:val="22"/>
        </w:rPr>
        <w:t>i</w:t>
      </w:r>
      <w:proofErr w:type="spellEnd"/>
      <w:r w:rsidR="00A3676E">
        <w:rPr>
          <w:spacing w:val="-1"/>
          <w:position w:val="1"/>
          <w:sz w:val="22"/>
          <w:szCs w:val="22"/>
        </w:rPr>
        <w:t xml:space="preserve"> </w:t>
      </w:r>
      <w:proofErr w:type="spellStart"/>
      <w:r w:rsidR="00A3676E">
        <w:rPr>
          <w:spacing w:val="-4"/>
          <w:position w:val="1"/>
          <w:sz w:val="22"/>
          <w:szCs w:val="22"/>
        </w:rPr>
        <w:t>m</w:t>
      </w:r>
      <w:r w:rsidR="00A3676E">
        <w:rPr>
          <w:position w:val="1"/>
          <w:sz w:val="22"/>
          <w:szCs w:val="22"/>
        </w:rPr>
        <w:t>o</w:t>
      </w:r>
      <w:r w:rsidR="00A3676E">
        <w:rPr>
          <w:spacing w:val="1"/>
          <w:position w:val="1"/>
          <w:sz w:val="22"/>
          <w:szCs w:val="22"/>
        </w:rPr>
        <w:t>l</w:t>
      </w:r>
      <w:r w:rsidR="00A3676E">
        <w:rPr>
          <w:position w:val="1"/>
          <w:sz w:val="22"/>
          <w:szCs w:val="22"/>
        </w:rPr>
        <w:t>e</w:t>
      </w:r>
      <w:r w:rsidR="00A3676E">
        <w:rPr>
          <w:spacing w:val="-2"/>
          <w:position w:val="1"/>
          <w:sz w:val="22"/>
          <w:szCs w:val="22"/>
        </w:rPr>
        <w:t>k</w:t>
      </w:r>
      <w:r w:rsidR="00A3676E">
        <w:rPr>
          <w:position w:val="1"/>
          <w:sz w:val="22"/>
          <w:szCs w:val="22"/>
        </w:rPr>
        <w:t>ul</w:t>
      </w:r>
      <w:proofErr w:type="spellEnd"/>
      <w:r w:rsidR="00A3676E">
        <w:rPr>
          <w:spacing w:val="1"/>
          <w:position w:val="1"/>
          <w:sz w:val="22"/>
          <w:szCs w:val="22"/>
        </w:rPr>
        <w:t xml:space="preserve"> </w:t>
      </w:r>
      <w:proofErr w:type="gramStart"/>
      <w:r w:rsidR="00A3676E">
        <w:rPr>
          <w:spacing w:val="-1"/>
          <w:position w:val="1"/>
          <w:sz w:val="22"/>
          <w:szCs w:val="22"/>
        </w:rPr>
        <w:t>C</w:t>
      </w:r>
      <w:r w:rsidR="00A3676E">
        <w:rPr>
          <w:position w:val="1"/>
          <w:sz w:val="22"/>
          <w:szCs w:val="22"/>
        </w:rPr>
        <w:t>H</w:t>
      </w:r>
      <w:r w:rsidR="00A3676E">
        <w:rPr>
          <w:sz w:val="11"/>
          <w:szCs w:val="11"/>
        </w:rPr>
        <w:t xml:space="preserve">4  </w:t>
      </w:r>
      <w:proofErr w:type="spellStart"/>
      <w:r w:rsidR="00A3676E">
        <w:rPr>
          <w:spacing w:val="-4"/>
          <w:position w:val="1"/>
          <w:sz w:val="22"/>
          <w:szCs w:val="22"/>
        </w:rPr>
        <w:t>m</w:t>
      </w:r>
      <w:r w:rsidR="00A3676E">
        <w:rPr>
          <w:spacing w:val="3"/>
          <w:position w:val="1"/>
          <w:sz w:val="22"/>
          <w:szCs w:val="22"/>
        </w:rPr>
        <w:t>e</w:t>
      </w:r>
      <w:r w:rsidR="00A3676E">
        <w:rPr>
          <w:spacing w:val="-4"/>
          <w:position w:val="1"/>
          <w:sz w:val="22"/>
          <w:szCs w:val="22"/>
        </w:rPr>
        <w:t>m</w:t>
      </w:r>
      <w:r w:rsidR="00A3676E">
        <w:rPr>
          <w:position w:val="1"/>
          <w:sz w:val="22"/>
          <w:szCs w:val="22"/>
        </w:rPr>
        <w:t>e</w:t>
      </w:r>
      <w:r w:rsidR="00A3676E">
        <w:rPr>
          <w:spacing w:val="1"/>
          <w:position w:val="1"/>
          <w:sz w:val="22"/>
          <w:szCs w:val="22"/>
        </w:rPr>
        <w:t>rl</w:t>
      </w:r>
      <w:r w:rsidR="00A3676E">
        <w:rPr>
          <w:position w:val="1"/>
          <w:sz w:val="22"/>
          <w:szCs w:val="22"/>
        </w:rPr>
        <w:t>u</w:t>
      </w:r>
      <w:r w:rsidR="00A3676E">
        <w:rPr>
          <w:spacing w:val="-2"/>
          <w:position w:val="1"/>
          <w:sz w:val="22"/>
          <w:szCs w:val="22"/>
        </w:rPr>
        <w:t>k</w:t>
      </w:r>
      <w:r w:rsidR="00A3676E">
        <w:rPr>
          <w:position w:val="1"/>
          <w:sz w:val="22"/>
          <w:szCs w:val="22"/>
        </w:rPr>
        <w:t>an</w:t>
      </w:r>
      <w:proofErr w:type="spellEnd"/>
      <w:proofErr w:type="gramEnd"/>
      <w:r w:rsidR="00A3676E">
        <w:rPr>
          <w:position w:val="1"/>
          <w:sz w:val="22"/>
          <w:szCs w:val="22"/>
        </w:rPr>
        <w:t xml:space="preserve"> </w:t>
      </w:r>
      <w:proofErr w:type="spellStart"/>
      <w:r w:rsidR="00A3676E">
        <w:rPr>
          <w:position w:val="1"/>
          <w:sz w:val="22"/>
          <w:szCs w:val="22"/>
        </w:rPr>
        <w:t>ene</w:t>
      </w:r>
      <w:r w:rsidR="00A3676E">
        <w:rPr>
          <w:spacing w:val="1"/>
          <w:position w:val="1"/>
          <w:sz w:val="22"/>
          <w:szCs w:val="22"/>
        </w:rPr>
        <w:t>r</w:t>
      </w:r>
      <w:r w:rsidR="00A3676E">
        <w:rPr>
          <w:spacing w:val="-2"/>
          <w:position w:val="1"/>
          <w:sz w:val="22"/>
          <w:szCs w:val="22"/>
        </w:rPr>
        <w:t>g</w:t>
      </w:r>
      <w:r w:rsidR="00A3676E">
        <w:rPr>
          <w:position w:val="1"/>
          <w:sz w:val="22"/>
          <w:szCs w:val="22"/>
        </w:rPr>
        <w:t>i</w:t>
      </w:r>
      <w:proofErr w:type="spellEnd"/>
      <w:r w:rsidR="00A3676E">
        <w:rPr>
          <w:spacing w:val="1"/>
          <w:position w:val="1"/>
          <w:sz w:val="22"/>
          <w:szCs w:val="22"/>
        </w:rPr>
        <w:t xml:space="preserve"> </w:t>
      </w:r>
      <w:r w:rsidR="00A3676E">
        <w:rPr>
          <w:spacing w:val="-2"/>
          <w:position w:val="1"/>
          <w:sz w:val="22"/>
          <w:szCs w:val="22"/>
        </w:rPr>
        <w:t>y</w:t>
      </w:r>
      <w:r w:rsidR="00A3676E">
        <w:rPr>
          <w:position w:val="1"/>
          <w:sz w:val="22"/>
          <w:szCs w:val="22"/>
        </w:rPr>
        <w:t>ang</w:t>
      </w:r>
      <w:r w:rsidR="00A3676E">
        <w:rPr>
          <w:spacing w:val="-2"/>
          <w:position w:val="1"/>
          <w:sz w:val="22"/>
          <w:szCs w:val="22"/>
        </w:rPr>
        <w:t xml:space="preserve"> </w:t>
      </w:r>
      <w:proofErr w:type="spellStart"/>
      <w:r w:rsidR="00A3676E">
        <w:rPr>
          <w:position w:val="1"/>
          <w:sz w:val="22"/>
          <w:szCs w:val="22"/>
        </w:rPr>
        <w:t>be</w:t>
      </w:r>
      <w:r w:rsidR="00A3676E">
        <w:rPr>
          <w:spacing w:val="1"/>
          <w:position w:val="1"/>
          <w:sz w:val="22"/>
          <w:szCs w:val="22"/>
        </w:rPr>
        <w:t>r</w:t>
      </w:r>
      <w:r w:rsidR="00A3676E">
        <w:rPr>
          <w:position w:val="1"/>
          <w:sz w:val="22"/>
          <w:szCs w:val="22"/>
        </w:rPr>
        <w:t>be</w:t>
      </w:r>
      <w:r w:rsidR="00A3676E">
        <w:rPr>
          <w:spacing w:val="-2"/>
          <w:position w:val="1"/>
          <w:sz w:val="22"/>
          <w:szCs w:val="22"/>
        </w:rPr>
        <w:t>d</w:t>
      </w:r>
      <w:r w:rsidR="00A3676E">
        <w:rPr>
          <w:position w:val="1"/>
          <w:sz w:val="22"/>
          <w:szCs w:val="22"/>
        </w:rPr>
        <w:t>a</w:t>
      </w:r>
      <w:proofErr w:type="spellEnd"/>
      <w:r w:rsidR="00A3676E">
        <w:rPr>
          <w:position w:val="1"/>
          <w:sz w:val="22"/>
          <w:szCs w:val="22"/>
        </w:rPr>
        <w:t xml:space="preserve">. </w:t>
      </w:r>
      <w:proofErr w:type="spellStart"/>
      <w:r w:rsidR="00A3676E">
        <w:rPr>
          <w:spacing w:val="-3"/>
          <w:position w:val="1"/>
          <w:sz w:val="22"/>
          <w:szCs w:val="22"/>
        </w:rPr>
        <w:t>E</w:t>
      </w:r>
      <w:r w:rsidR="00A3676E">
        <w:rPr>
          <w:position w:val="1"/>
          <w:sz w:val="22"/>
          <w:szCs w:val="22"/>
        </w:rPr>
        <w:t>ne</w:t>
      </w:r>
      <w:r w:rsidR="00A3676E">
        <w:rPr>
          <w:spacing w:val="1"/>
          <w:position w:val="1"/>
          <w:sz w:val="22"/>
          <w:szCs w:val="22"/>
        </w:rPr>
        <w:t>r</w:t>
      </w:r>
      <w:r w:rsidR="00A3676E">
        <w:rPr>
          <w:spacing w:val="-2"/>
          <w:position w:val="1"/>
          <w:sz w:val="22"/>
          <w:szCs w:val="22"/>
        </w:rPr>
        <w:t>g</w:t>
      </w:r>
      <w:r w:rsidR="00A3676E">
        <w:rPr>
          <w:position w:val="1"/>
          <w:sz w:val="22"/>
          <w:szCs w:val="22"/>
        </w:rPr>
        <w:t>i</w:t>
      </w:r>
      <w:proofErr w:type="spellEnd"/>
      <w:r w:rsidR="00A3676E">
        <w:rPr>
          <w:spacing w:val="1"/>
          <w:position w:val="1"/>
          <w:sz w:val="22"/>
          <w:szCs w:val="22"/>
        </w:rPr>
        <w:t xml:space="preserve"> </w:t>
      </w:r>
      <w:proofErr w:type="spellStart"/>
      <w:r w:rsidR="00A3676E">
        <w:rPr>
          <w:spacing w:val="1"/>
          <w:position w:val="1"/>
          <w:sz w:val="22"/>
          <w:szCs w:val="22"/>
        </w:rPr>
        <w:t>i</w:t>
      </w:r>
      <w:r w:rsidR="00A3676E">
        <w:rPr>
          <w:spacing w:val="-2"/>
          <w:position w:val="1"/>
          <w:sz w:val="22"/>
          <w:szCs w:val="22"/>
        </w:rPr>
        <w:t>k</w:t>
      </w:r>
      <w:r w:rsidR="00A3676E">
        <w:rPr>
          <w:position w:val="1"/>
          <w:sz w:val="22"/>
          <w:szCs w:val="22"/>
        </w:rPr>
        <w:t>a</w:t>
      </w:r>
      <w:r w:rsidR="00A3676E">
        <w:rPr>
          <w:spacing w:val="-1"/>
          <w:position w:val="1"/>
          <w:sz w:val="22"/>
          <w:szCs w:val="22"/>
        </w:rPr>
        <w:t>t</w:t>
      </w:r>
      <w:r w:rsidR="00A3676E">
        <w:rPr>
          <w:position w:val="1"/>
          <w:sz w:val="22"/>
          <w:szCs w:val="22"/>
        </w:rPr>
        <w:t>an</w:t>
      </w:r>
      <w:proofErr w:type="spellEnd"/>
      <w:r w:rsidR="00A3676E">
        <w:rPr>
          <w:position w:val="1"/>
          <w:sz w:val="22"/>
          <w:szCs w:val="22"/>
        </w:rPr>
        <w:t xml:space="preserve"> </w:t>
      </w:r>
      <w:r w:rsidR="00A3676E">
        <w:rPr>
          <w:spacing w:val="2"/>
          <w:position w:val="1"/>
          <w:sz w:val="22"/>
          <w:szCs w:val="22"/>
        </w:rPr>
        <w:t>C</w:t>
      </w:r>
      <w:r w:rsidR="00A3676E">
        <w:rPr>
          <w:spacing w:val="-4"/>
          <w:position w:val="1"/>
          <w:sz w:val="22"/>
          <w:szCs w:val="22"/>
        </w:rPr>
        <w:t>-</w:t>
      </w:r>
      <w:r w:rsidR="00A3676E">
        <w:rPr>
          <w:position w:val="1"/>
          <w:sz w:val="22"/>
          <w:szCs w:val="22"/>
        </w:rPr>
        <w:t>H</w:t>
      </w:r>
      <w:r w:rsidR="00A3676E">
        <w:rPr>
          <w:spacing w:val="-1"/>
          <w:position w:val="1"/>
          <w:sz w:val="22"/>
          <w:szCs w:val="22"/>
        </w:rPr>
        <w:t xml:space="preserve"> </w:t>
      </w:r>
      <w:proofErr w:type="spellStart"/>
      <w:r w:rsidR="00A3676E">
        <w:rPr>
          <w:position w:val="1"/>
          <w:sz w:val="22"/>
          <w:szCs w:val="22"/>
        </w:rPr>
        <w:t>da</w:t>
      </w:r>
      <w:r w:rsidR="00A3676E">
        <w:rPr>
          <w:spacing w:val="1"/>
          <w:position w:val="1"/>
          <w:sz w:val="22"/>
          <w:szCs w:val="22"/>
        </w:rPr>
        <w:t>l</w:t>
      </w:r>
      <w:r w:rsidR="00A3676E">
        <w:rPr>
          <w:position w:val="1"/>
          <w:sz w:val="22"/>
          <w:szCs w:val="22"/>
        </w:rPr>
        <w:t>am</w:t>
      </w:r>
      <w:proofErr w:type="spellEnd"/>
      <w:r w:rsidR="00A3676E">
        <w:rPr>
          <w:spacing w:val="-3"/>
          <w:position w:val="1"/>
          <w:sz w:val="22"/>
          <w:szCs w:val="22"/>
        </w:rPr>
        <w:t xml:space="preserve"> </w:t>
      </w:r>
      <w:r w:rsidR="00A3676E">
        <w:rPr>
          <w:spacing w:val="-1"/>
          <w:position w:val="1"/>
          <w:sz w:val="22"/>
          <w:szCs w:val="22"/>
        </w:rPr>
        <w:t>C</w:t>
      </w:r>
      <w:r w:rsidR="00A3676E">
        <w:rPr>
          <w:spacing w:val="2"/>
          <w:position w:val="1"/>
          <w:sz w:val="22"/>
          <w:szCs w:val="22"/>
        </w:rPr>
        <w:t>H</w:t>
      </w:r>
      <w:r w:rsidR="00A3676E">
        <w:rPr>
          <w:sz w:val="11"/>
          <w:szCs w:val="11"/>
        </w:rPr>
        <w:t>4</w:t>
      </w:r>
      <w:r w:rsidR="00A3676E">
        <w:rPr>
          <w:position w:val="1"/>
          <w:sz w:val="22"/>
          <w:szCs w:val="22"/>
        </w:rPr>
        <w:t>,</w:t>
      </w:r>
    </w:p>
    <w:p w:rsidR="00E31A55" w:rsidRDefault="00E31A55">
      <w:pPr>
        <w:spacing w:before="7" w:line="180" w:lineRule="exact"/>
        <w:rPr>
          <w:sz w:val="18"/>
          <w:szCs w:val="18"/>
        </w:rPr>
      </w:pPr>
    </w:p>
    <w:p w:rsidR="00E31A55" w:rsidRDefault="00A3676E">
      <w:pPr>
        <w:spacing w:before="30"/>
        <w:ind w:left="528"/>
        <w:rPr>
          <w:rFonts w:ascii="Cambria" w:eastAsia="Cambria" w:hAnsi="Cambria" w:cs="Cambria"/>
          <w:sz w:val="22"/>
          <w:szCs w:val="22"/>
        </w:rPr>
      </w:pPr>
      <w:proofErr w:type="gramStart"/>
      <w:r>
        <w:rPr>
          <w:rFonts w:ascii="Cambria" w:eastAsia="Cambria" w:hAnsi="Cambria" w:cs="Cambria"/>
          <w:b/>
          <w:color w:val="001F5F"/>
          <w:spacing w:val="-1"/>
          <w:sz w:val="22"/>
          <w:szCs w:val="22"/>
        </w:rPr>
        <w:t>b</w:t>
      </w:r>
      <w:proofErr w:type="gramEnd"/>
      <w:r>
        <w:rPr>
          <w:rFonts w:ascii="Cambria" w:eastAsia="Cambria" w:hAnsi="Cambria" w:cs="Cambria"/>
          <w:b/>
          <w:color w:val="001F5F"/>
          <w:sz w:val="22"/>
          <w:szCs w:val="22"/>
        </w:rPr>
        <w:t xml:space="preserve">.  </w:t>
      </w:r>
      <w:r>
        <w:rPr>
          <w:rFonts w:ascii="Cambria" w:eastAsia="Cambria" w:hAnsi="Cambria" w:cs="Cambria"/>
          <w:b/>
          <w:color w:val="001F5F"/>
          <w:spacing w:val="33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color w:val="001F5F"/>
          <w:sz w:val="22"/>
          <w:szCs w:val="22"/>
        </w:rPr>
        <w:t>K</w:t>
      </w:r>
      <w:r>
        <w:rPr>
          <w:rFonts w:ascii="Cambria" w:eastAsia="Cambria" w:hAnsi="Cambria" w:cs="Cambria"/>
          <w:b/>
          <w:color w:val="001F5F"/>
          <w:spacing w:val="1"/>
          <w:sz w:val="22"/>
          <w:szCs w:val="22"/>
        </w:rPr>
        <w:t>e</w:t>
      </w:r>
      <w:r>
        <w:rPr>
          <w:rFonts w:ascii="Cambria" w:eastAsia="Cambria" w:hAnsi="Cambria" w:cs="Cambria"/>
          <w:b/>
          <w:color w:val="001F5F"/>
          <w:sz w:val="22"/>
          <w:szCs w:val="22"/>
        </w:rPr>
        <w:t>gi</w:t>
      </w:r>
      <w:r>
        <w:rPr>
          <w:rFonts w:ascii="Cambria" w:eastAsia="Cambria" w:hAnsi="Cambria" w:cs="Cambria"/>
          <w:b/>
          <w:color w:val="001F5F"/>
          <w:spacing w:val="-2"/>
          <w:sz w:val="22"/>
          <w:szCs w:val="22"/>
        </w:rPr>
        <w:t>a</w:t>
      </w:r>
      <w:r>
        <w:rPr>
          <w:rFonts w:ascii="Cambria" w:eastAsia="Cambria" w:hAnsi="Cambria" w:cs="Cambria"/>
          <w:b/>
          <w:color w:val="001F5F"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b/>
          <w:color w:val="001F5F"/>
          <w:sz w:val="22"/>
          <w:szCs w:val="22"/>
        </w:rPr>
        <w:t>an</w:t>
      </w:r>
      <w:proofErr w:type="spellEnd"/>
      <w:r>
        <w:rPr>
          <w:rFonts w:ascii="Cambria" w:eastAsia="Cambria" w:hAnsi="Cambria" w:cs="Cambria"/>
          <w:b/>
          <w:color w:val="001F5F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color w:val="001F5F"/>
          <w:spacing w:val="-3"/>
          <w:sz w:val="22"/>
          <w:szCs w:val="22"/>
        </w:rPr>
        <w:t>I</w:t>
      </w:r>
      <w:r>
        <w:rPr>
          <w:rFonts w:ascii="Cambria" w:eastAsia="Cambria" w:hAnsi="Cambria" w:cs="Cambria"/>
          <w:b/>
          <w:color w:val="001F5F"/>
          <w:spacing w:val="1"/>
          <w:sz w:val="22"/>
          <w:szCs w:val="22"/>
        </w:rPr>
        <w:t>n</w:t>
      </w:r>
      <w:r>
        <w:rPr>
          <w:rFonts w:ascii="Cambria" w:eastAsia="Cambria" w:hAnsi="Cambria" w:cs="Cambria"/>
          <w:b/>
          <w:color w:val="001F5F"/>
          <w:spacing w:val="-1"/>
          <w:sz w:val="22"/>
          <w:szCs w:val="22"/>
        </w:rPr>
        <w:t>t</w:t>
      </w:r>
      <w:r>
        <w:rPr>
          <w:rFonts w:ascii="Cambria" w:eastAsia="Cambria" w:hAnsi="Cambria" w:cs="Cambria"/>
          <w:b/>
          <w:color w:val="001F5F"/>
          <w:sz w:val="22"/>
          <w:szCs w:val="22"/>
        </w:rPr>
        <w:t>i</w:t>
      </w:r>
      <w:proofErr w:type="spellEnd"/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tbl>
      <w:tblPr>
        <w:tblW w:w="0" w:type="auto"/>
        <w:tblInd w:w="128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0"/>
        <w:gridCol w:w="2107"/>
        <w:gridCol w:w="136"/>
      </w:tblGrid>
      <w:tr w:rsidR="00E31A55">
        <w:trPr>
          <w:trHeight w:hRule="exact" w:val="335"/>
        </w:trPr>
        <w:tc>
          <w:tcPr>
            <w:tcW w:w="200" w:type="dxa"/>
            <w:tcBorders>
              <w:top w:val="nil"/>
              <w:left w:val="nil"/>
              <w:bottom w:val="nil"/>
              <w:right w:val="dotted" w:sz="2" w:space="0" w:color="000000"/>
            </w:tcBorders>
          </w:tcPr>
          <w:p w:rsidR="00E31A55" w:rsidRDefault="00E31A55">
            <w:pPr>
              <w:spacing w:before="5" w:line="120" w:lineRule="exact"/>
              <w:rPr>
                <w:sz w:val="13"/>
                <w:szCs w:val="13"/>
              </w:rPr>
            </w:pPr>
          </w:p>
          <w:p w:rsidR="00E31A55" w:rsidRDefault="00E31A55">
            <w:pPr>
              <w:spacing w:line="200" w:lineRule="exact"/>
            </w:pPr>
          </w:p>
        </w:tc>
        <w:tc>
          <w:tcPr>
            <w:tcW w:w="2243" w:type="dxa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E31A55" w:rsidRPr="00A25926" w:rsidRDefault="00A3676E">
            <w:pPr>
              <w:spacing w:before="71"/>
              <w:ind w:left="220"/>
              <w:rPr>
                <w:rFonts w:ascii="Microsoft Sans Serif" w:eastAsia="Microsoft Sans Serif" w:hAnsi="Microsoft Sans Serif" w:cs="Microsoft Sans Serif"/>
                <w:lang w:val="id-ID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K</w:t>
            </w:r>
            <w:r>
              <w:rPr>
                <w:rFonts w:ascii="Microsoft Sans Serif" w:eastAsia="Microsoft Sans Serif" w:hAnsi="Microsoft Sans Serif" w:cs="Microsoft Sans Serif"/>
              </w:rPr>
              <w:t>e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g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>i</w:t>
            </w:r>
            <w:r>
              <w:rPr>
                <w:rFonts w:ascii="Microsoft Sans Serif" w:eastAsia="Microsoft Sans Serif" w:hAnsi="Microsoft Sans Serif" w:cs="Microsoft Sans Serif"/>
              </w:rPr>
              <w:t>at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a</w:t>
            </w:r>
            <w:r>
              <w:rPr>
                <w:rFonts w:ascii="Microsoft Sans Serif" w:eastAsia="Microsoft Sans Serif" w:hAnsi="Microsoft Sans Serif" w:cs="Microsoft Sans Serif"/>
              </w:rPr>
              <w:t>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B</w:t>
            </w:r>
            <w:r>
              <w:rPr>
                <w:rFonts w:ascii="Microsoft Sans Serif" w:eastAsia="Microsoft Sans Serif" w:hAnsi="Microsoft Sans Serif" w:cs="Microsoft Sans Serif"/>
              </w:rPr>
              <w:t>e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>l</w:t>
            </w:r>
            <w:r>
              <w:rPr>
                <w:rFonts w:ascii="Microsoft Sans Serif" w:eastAsia="Microsoft Sans Serif" w:hAnsi="Microsoft Sans Serif" w:cs="Microsoft Sans Serif"/>
              </w:rPr>
              <w:t>a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>j</w:t>
            </w:r>
            <w:r>
              <w:rPr>
                <w:rFonts w:ascii="Microsoft Sans Serif" w:eastAsia="Microsoft Sans Serif" w:hAnsi="Microsoft Sans Serif" w:cs="Microsoft Sans Serif"/>
              </w:rPr>
              <w:t>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</w:p>
        </w:tc>
      </w:tr>
      <w:tr w:rsidR="00E31A55">
        <w:trPr>
          <w:trHeight w:hRule="exact" w:val="155"/>
        </w:trPr>
        <w:tc>
          <w:tcPr>
            <w:tcW w:w="200" w:type="dxa"/>
            <w:tcBorders>
              <w:top w:val="nil"/>
              <w:left w:val="nil"/>
              <w:bottom w:val="nil"/>
              <w:right w:val="dotted" w:sz="2" w:space="0" w:color="000000"/>
            </w:tcBorders>
            <w:shd w:val="clear" w:color="auto" w:fill="99CCFF"/>
          </w:tcPr>
          <w:p w:rsidR="00E31A55" w:rsidRDefault="00E31A55">
            <w:pPr>
              <w:spacing w:before="5" w:line="140" w:lineRule="exact"/>
              <w:rPr>
                <w:sz w:val="15"/>
                <w:szCs w:val="15"/>
              </w:rPr>
            </w:pPr>
          </w:p>
        </w:tc>
        <w:tc>
          <w:tcPr>
            <w:tcW w:w="2107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99CCFF"/>
          </w:tcPr>
          <w:p w:rsidR="00E31A55" w:rsidRDefault="00E31A55"/>
        </w:tc>
        <w:tc>
          <w:tcPr>
            <w:tcW w:w="136" w:type="dxa"/>
            <w:tcBorders>
              <w:top w:val="nil"/>
              <w:left w:val="nil"/>
              <w:bottom w:val="dotted" w:sz="2" w:space="0" w:color="000000"/>
              <w:right w:val="dotted" w:sz="2" w:space="0" w:color="000000"/>
            </w:tcBorders>
          </w:tcPr>
          <w:p w:rsidR="00E31A55" w:rsidRDefault="00E31A55"/>
        </w:tc>
      </w:tr>
      <w:tr w:rsidR="00E31A55">
        <w:trPr>
          <w:trHeight w:hRule="exact" w:val="98"/>
        </w:trPr>
        <w:tc>
          <w:tcPr>
            <w:tcW w:w="2307" w:type="dxa"/>
            <w:gridSpan w:val="2"/>
            <w:tcBorders>
              <w:top w:val="dotted" w:sz="2" w:space="0" w:color="000000"/>
              <w:left w:val="nil"/>
              <w:bottom w:val="nil"/>
              <w:right w:val="nil"/>
            </w:tcBorders>
            <w:shd w:val="clear" w:color="auto" w:fill="99CCFF"/>
          </w:tcPr>
          <w:p w:rsidR="00E31A55" w:rsidRDefault="00E31A55"/>
        </w:tc>
        <w:tc>
          <w:tcPr>
            <w:tcW w:w="136" w:type="dxa"/>
            <w:tcBorders>
              <w:top w:val="dotted" w:sz="2" w:space="0" w:color="000000"/>
              <w:left w:val="nil"/>
              <w:bottom w:val="nil"/>
              <w:right w:val="nil"/>
            </w:tcBorders>
          </w:tcPr>
          <w:p w:rsidR="00E31A55" w:rsidRDefault="00E31A55"/>
        </w:tc>
      </w:tr>
    </w:tbl>
    <w:p w:rsidR="00E31A55" w:rsidRDefault="00E31A55">
      <w:pPr>
        <w:spacing w:before="9" w:line="220" w:lineRule="exact"/>
        <w:rPr>
          <w:sz w:val="22"/>
          <w:szCs w:val="22"/>
        </w:rPr>
      </w:pPr>
    </w:p>
    <w:p w:rsidR="00E31A55" w:rsidRDefault="00A3676E">
      <w:pPr>
        <w:ind w:left="1094"/>
        <w:rPr>
          <w:sz w:val="24"/>
          <w:szCs w:val="24"/>
        </w:rPr>
      </w:pPr>
      <w:proofErr w:type="spell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proofErr w:type="spellEnd"/>
      <w:r>
        <w:rPr>
          <w:sz w:val="24"/>
          <w:szCs w:val="24"/>
        </w:rPr>
        <w:t xml:space="preserve"> </w:t>
      </w:r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jar</w:t>
      </w:r>
      <w:proofErr w:type="spellEnd"/>
      <w:r>
        <w:rPr>
          <w:sz w:val="24"/>
          <w:szCs w:val="24"/>
        </w:rPr>
        <w:t xml:space="preserve"> </w:t>
      </w:r>
      <w:r>
        <w:rPr>
          <w:spacing w:val="15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ni</w:t>
      </w:r>
      <w:proofErr w:type="spellEnd"/>
      <w:r>
        <w:rPr>
          <w:sz w:val="24"/>
          <w:szCs w:val="24"/>
        </w:rPr>
        <w:t xml:space="preserve"> 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7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r>
        <w:rPr>
          <w:spacing w:val="17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proofErr w:type="spellEnd"/>
      <w:r>
        <w:rPr>
          <w:sz w:val="24"/>
          <w:szCs w:val="24"/>
        </w:rPr>
        <w:t xml:space="preserve"> </w:t>
      </w:r>
      <w:r>
        <w:rPr>
          <w:spacing w:val="1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z w:val="24"/>
          <w:szCs w:val="24"/>
        </w:rPr>
        <w:t xml:space="preserve"> </w:t>
      </w:r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</w:p>
    <w:p w:rsidR="00E31A55" w:rsidRDefault="00A3676E">
      <w:pPr>
        <w:ind w:left="1094"/>
        <w:rPr>
          <w:sz w:val="24"/>
          <w:szCs w:val="24"/>
        </w:rPr>
      </w:pPr>
      <w:proofErr w:type="spellStart"/>
      <w:proofErr w:type="gram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ntalpi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proofErr w:type="spellEnd"/>
      <w:r>
        <w:rPr>
          <w:sz w:val="24"/>
          <w:szCs w:val="24"/>
        </w:rPr>
        <w:t xml:space="preserve"> ∆H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mbentuk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>.</w:t>
      </w:r>
    </w:p>
    <w:p w:rsidR="00E31A55" w:rsidRDefault="00E31A55">
      <w:pPr>
        <w:spacing w:before="5" w:line="180" w:lineRule="exact"/>
        <w:rPr>
          <w:sz w:val="19"/>
          <w:szCs w:val="19"/>
        </w:rPr>
      </w:pPr>
    </w:p>
    <w:p w:rsidR="00E31A55" w:rsidRDefault="001C7D04">
      <w:pPr>
        <w:spacing w:line="320" w:lineRule="exact"/>
        <w:ind w:left="1857"/>
        <w:rPr>
          <w:sz w:val="28"/>
          <w:szCs w:val="28"/>
        </w:rPr>
      </w:pPr>
      <w:r w:rsidRPr="001C7D04">
        <w:pict>
          <v:group id="_x0000_s1123" style="position:absolute;left:0;text-align:left;margin-left:119.25pt;margin-top:-3.85pt;width:253.5pt;height:30.75pt;z-index:-251653632;mso-position-horizontal-relative:page" coordorigin="2385,-77" coordsize="5070,615">
            <v:shape id="_x0000_s1124" style="position:absolute;left:2385;top:-77;width:5070;height:615" coordorigin="2385,-77" coordsize="5070,615" path="m2462,-77r-59,27l2385,r,461l2412,520r50,18l7378,538r59,-27l7455,461,7455,r-27,-58l7378,-77r-4916,xe" filled="f">
              <v:path arrowok="t"/>
            </v:shape>
            <w10:wrap anchorx="page"/>
          </v:group>
        </w:pict>
      </w:r>
      <w:r w:rsidR="00A3676E">
        <w:rPr>
          <w:b/>
          <w:color w:val="1F487C"/>
          <w:sz w:val="28"/>
          <w:szCs w:val="28"/>
        </w:rPr>
        <w:t>3.</w:t>
      </w:r>
      <w:r w:rsidR="00A3676E">
        <w:rPr>
          <w:b/>
          <w:color w:val="1F487C"/>
          <w:spacing w:val="13"/>
          <w:sz w:val="28"/>
          <w:szCs w:val="28"/>
        </w:rPr>
        <w:t xml:space="preserve"> </w:t>
      </w:r>
      <w:r w:rsidR="00A3676E">
        <w:rPr>
          <w:b/>
          <w:color w:val="1F487C"/>
          <w:w w:val="85"/>
          <w:sz w:val="28"/>
          <w:szCs w:val="28"/>
        </w:rPr>
        <w:t>∆H</w:t>
      </w:r>
      <w:r w:rsidR="00A3676E">
        <w:rPr>
          <w:b/>
          <w:color w:val="1F487C"/>
          <w:spacing w:val="35"/>
          <w:w w:val="85"/>
          <w:sz w:val="28"/>
          <w:szCs w:val="28"/>
        </w:rPr>
        <w:t xml:space="preserve"> </w:t>
      </w:r>
      <w:r w:rsidR="00A3676E">
        <w:rPr>
          <w:b/>
          <w:color w:val="1F487C"/>
          <w:w w:val="85"/>
          <w:sz w:val="28"/>
          <w:szCs w:val="28"/>
        </w:rPr>
        <w:t>PEMBE</w:t>
      </w:r>
      <w:r w:rsidR="00A3676E">
        <w:rPr>
          <w:b/>
          <w:color w:val="1F487C"/>
          <w:spacing w:val="-1"/>
          <w:w w:val="85"/>
          <w:sz w:val="28"/>
          <w:szCs w:val="28"/>
        </w:rPr>
        <w:t>N</w:t>
      </w:r>
      <w:r w:rsidR="00A3676E">
        <w:rPr>
          <w:b/>
          <w:color w:val="1F487C"/>
          <w:w w:val="85"/>
          <w:sz w:val="28"/>
          <w:szCs w:val="28"/>
        </w:rPr>
        <w:t>TU</w:t>
      </w:r>
      <w:r w:rsidR="00A3676E">
        <w:rPr>
          <w:b/>
          <w:color w:val="1F487C"/>
          <w:spacing w:val="-1"/>
          <w:w w:val="85"/>
          <w:sz w:val="28"/>
          <w:szCs w:val="28"/>
        </w:rPr>
        <w:t>K</w:t>
      </w:r>
      <w:r w:rsidR="00A3676E">
        <w:rPr>
          <w:b/>
          <w:color w:val="1F487C"/>
          <w:spacing w:val="-3"/>
          <w:w w:val="85"/>
          <w:sz w:val="28"/>
          <w:szCs w:val="28"/>
        </w:rPr>
        <w:t>A</w:t>
      </w:r>
      <w:r w:rsidR="00A3676E">
        <w:rPr>
          <w:b/>
          <w:color w:val="1F487C"/>
          <w:w w:val="85"/>
          <w:sz w:val="28"/>
          <w:szCs w:val="28"/>
        </w:rPr>
        <w:t>N</w:t>
      </w:r>
      <w:r w:rsidR="00A3676E">
        <w:rPr>
          <w:b/>
          <w:color w:val="1F487C"/>
          <w:spacing w:val="-6"/>
          <w:w w:val="85"/>
          <w:sz w:val="28"/>
          <w:szCs w:val="28"/>
        </w:rPr>
        <w:t xml:space="preserve"> </w:t>
      </w:r>
      <w:r w:rsidR="00A3676E">
        <w:rPr>
          <w:b/>
          <w:color w:val="1F487C"/>
          <w:w w:val="84"/>
          <w:sz w:val="28"/>
          <w:szCs w:val="28"/>
        </w:rPr>
        <w:t>ST</w:t>
      </w:r>
      <w:r w:rsidR="00A3676E">
        <w:rPr>
          <w:b/>
          <w:color w:val="1F487C"/>
          <w:spacing w:val="-1"/>
          <w:w w:val="84"/>
          <w:sz w:val="28"/>
          <w:szCs w:val="28"/>
        </w:rPr>
        <w:t>A</w:t>
      </w:r>
      <w:r w:rsidR="00A3676E">
        <w:rPr>
          <w:b/>
          <w:color w:val="1F487C"/>
          <w:spacing w:val="-1"/>
          <w:w w:val="95"/>
          <w:sz w:val="28"/>
          <w:szCs w:val="28"/>
        </w:rPr>
        <w:t>N</w:t>
      </w:r>
      <w:r w:rsidR="00A3676E">
        <w:rPr>
          <w:b/>
          <w:color w:val="1F487C"/>
          <w:w w:val="91"/>
          <w:sz w:val="28"/>
          <w:szCs w:val="28"/>
        </w:rPr>
        <w:t>D</w:t>
      </w:r>
      <w:r w:rsidR="00A3676E">
        <w:rPr>
          <w:b/>
          <w:color w:val="1F487C"/>
          <w:spacing w:val="-2"/>
          <w:w w:val="91"/>
          <w:sz w:val="28"/>
          <w:szCs w:val="28"/>
        </w:rPr>
        <w:t>A</w:t>
      </w:r>
      <w:r w:rsidR="00A3676E">
        <w:rPr>
          <w:b/>
          <w:color w:val="1F487C"/>
          <w:w w:val="80"/>
          <w:sz w:val="28"/>
          <w:szCs w:val="28"/>
        </w:rPr>
        <w:t>R</w:t>
      </w:r>
    </w:p>
    <w:p w:rsidR="00E31A55" w:rsidRDefault="00E31A55">
      <w:pPr>
        <w:spacing w:before="2" w:line="180" w:lineRule="exact"/>
        <w:rPr>
          <w:sz w:val="18"/>
          <w:szCs w:val="18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1C7D04">
      <w:pPr>
        <w:spacing w:before="3"/>
        <w:ind w:left="1471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117" style="position:absolute;left:0;text-align:left;margin-left:132.3pt;margin-top:-12.85pt;width:130.1pt;height:53.1pt;z-index:-251652608;mso-position-horizontal-relative:page" coordorigin="2646,-257" coordsize="2602,1062">
            <v:group id="_x0000_s1118" style="position:absolute;left:2676;top:-207;width:2565;height:1005" coordorigin="2676,-207" coordsize="2565,1005">
              <v:shape id="_x0000_s1122" style="position:absolute;left:2676;top:-207;width:2565;height:1005" coordorigin="2676,-207" coordsize="2565,1005" path="m2927,772r41,4l3010,780r43,3l3098,786r46,3l3192,792r49,2l3291,797r26,1l3342,797r50,-3l3441,792r47,-3l3534,786r45,-3l3623,780r43,-4l3707,772r40,-4l3801,760r51,-12l3894,734r33,-14l3959,698r,-1l3965,689r54,-29l4063,646r55,-13l4169,624r60,-6l4291,613r43,-4l4379,606r45,-3l4472,601r50,-2l4573,597r26,-1l4624,597r49,2l4721,601r47,2l4814,606r45,3l4903,613r43,4l5006,622r52,7l5112,642r46,14l5209,676r32,22l5241,-107r-39,-24l5149,-152r-48,-14l5045,-179r-58,-6l4925,-190r-43,-3l4837,-196r-46,-3l4745,-201r-48,-2l4649,-205r-50,-2l4573,-206r-51,2l4472,-202r-48,2l4379,-198r-45,3l4291,-192r-62,6l4169,-181r-57,10l4058,-157r-43,14l3972,-121r-13,14l3957,-106r-48,30l3848,-56r-52,12l3747,-36r-60,6l3623,-24r-44,4l3534,-17r-46,3l3441,-11r-49,2l3342,-6r-25,1l3291,-6r-50,-3l3192,-11r-48,-3l3098,-17r-45,-3l3010,-24r-63,-6l2887,-36r-56,-9l2778,-57r-43,-13l2692,-92r-16,-15l2676,698r8,9l2693,714r13,7l2721,728r17,7l2758,742r23,7l2807,755r29,6l2867,766r20,2l2907,770r20,2xe" fillcolor="#612322" stroked="f">
                <v:path arrowok="t"/>
              </v:shape>
              <v:shape id="_x0000_s1121" type="#_x0000_t75" style="position:absolute;left:2656;top:-247;width:2565;height:1005">
                <v:imagedata r:id="rId33" o:title=""/>
              </v:shape>
              <v:group id="_x0000_s1119" style="position:absolute;left:2656;top:-247;width:2565;height:1005" coordorigin="2656,-247" coordsize="2565,1005">
                <v:shape id="_x0000_s1120" style="position:absolute;left:2656;top:-247;width:2565;height:1005" coordorigin="2656,-247" coordsize="2565,1005" path="m5221,658r-47,-29l5116,609r-50,-13l5006,584r-60,-6l4883,573r-44,-4l4794,566r-46,-3l4701,561r-48,-2l4604,557r-25,-1l4553,557r-51,2l4452,561r-48,2l4359,566r-45,3l4271,573r-62,5l4149,584r-51,9l4043,606r-44,14l3954,642r-16,16l3931,666r-39,21l3832,708r-52,12l3727,728r-60,6l3603,740r-44,3l3514,746r-46,3l3421,752r-49,2l3322,757r-25,1l3271,757r-50,-3l3172,752r-48,-3l3078,746r-45,-3l2990,740r-63,-6l2867,728r-51,-7l2761,709r-43,-14l2673,674r-17,-16l2656,-147r7,8l2672,-132r43,22l2758,-97r53,12l2867,-76r60,6l2990,-64r43,4l3078,-57r46,3l3172,-51r49,2l3271,-46r26,1l3322,-46r50,-3l3421,-51r47,-3l3514,-57r45,-3l3603,-64r43,-4l3708,-74r68,-10l3828,-96r43,-13l3918,-131r26,-23l3952,-161r43,-22l4038,-197r54,-14l4149,-221r60,-5l4271,-232r43,-3l4359,-238r45,-2l4452,-242r50,-2l4553,-246r26,-1l4604,-246r49,2l4701,-242r47,2l4794,-238r45,3l4883,-232r43,4l4986,-223r68,11l5106,-199r43,14l5196,-164r25,17l5221,658xe" filled="f" strokecolor="#d99493" strokeweight="1pt">
                  <v:path arrowok="t"/>
                </v:shape>
              </v:group>
            </v:group>
            <w10:wrap anchorx="page"/>
          </v:group>
        </w:pict>
      </w:r>
      <w:r w:rsidR="00A3676E">
        <w:rPr>
          <w:rFonts w:ascii="Algerian" w:eastAsia="Algerian" w:hAnsi="Algerian" w:cs="Algerian"/>
          <w:position w:val="-14"/>
          <w:sz w:val="36"/>
          <w:szCs w:val="36"/>
        </w:rPr>
        <w:t>INF</w:t>
      </w:r>
      <w:r w:rsidR="00A3676E">
        <w:rPr>
          <w:rFonts w:ascii="Algerian" w:eastAsia="Algerian" w:hAnsi="Algerian" w:cs="Algerian"/>
          <w:spacing w:val="2"/>
          <w:position w:val="-14"/>
          <w:sz w:val="36"/>
          <w:szCs w:val="36"/>
        </w:rPr>
        <w:t>O</w:t>
      </w:r>
      <w:r w:rsidR="00A3676E">
        <w:rPr>
          <w:rFonts w:ascii="Algerian" w:eastAsia="Algerian" w:hAnsi="Algerian" w:cs="Algerian"/>
          <w:position w:val="-14"/>
          <w:sz w:val="36"/>
          <w:szCs w:val="36"/>
        </w:rPr>
        <w:t>RM</w:t>
      </w:r>
      <w:r w:rsidR="00A3676E">
        <w:rPr>
          <w:rFonts w:ascii="Algerian" w:eastAsia="Algerian" w:hAnsi="Algerian" w:cs="Algerian"/>
          <w:spacing w:val="1"/>
          <w:position w:val="-14"/>
          <w:sz w:val="36"/>
          <w:szCs w:val="36"/>
        </w:rPr>
        <w:t>A</w:t>
      </w:r>
      <w:r w:rsidR="00A3676E">
        <w:rPr>
          <w:rFonts w:ascii="Algerian" w:eastAsia="Algerian" w:hAnsi="Algerian" w:cs="Algerian"/>
          <w:position w:val="-14"/>
          <w:sz w:val="36"/>
          <w:szCs w:val="36"/>
        </w:rPr>
        <w:t xml:space="preserve">SI           </w:t>
      </w:r>
      <w:r w:rsidR="00A3676E">
        <w:rPr>
          <w:rFonts w:ascii="Algerian" w:eastAsia="Algerian" w:hAnsi="Algerian" w:cs="Algerian"/>
          <w:spacing w:val="16"/>
          <w:position w:val="-14"/>
          <w:sz w:val="36"/>
          <w:szCs w:val="36"/>
        </w:rPr>
        <w:t xml:space="preserve"> </w:t>
      </w:r>
      <w:proofErr w:type="spellStart"/>
      <w:r w:rsidR="00A3676E">
        <w:rPr>
          <w:rFonts w:ascii="Calibri" w:eastAsia="Calibri" w:hAnsi="Calibri" w:cs="Calibri"/>
          <w:b/>
          <w:spacing w:val="-1"/>
          <w:position w:val="2"/>
          <w:sz w:val="22"/>
          <w:szCs w:val="22"/>
        </w:rPr>
        <w:t>M</w:t>
      </w:r>
      <w:r w:rsidR="00A3676E">
        <w:rPr>
          <w:rFonts w:ascii="Calibri" w:eastAsia="Calibri" w:hAnsi="Calibri" w:cs="Calibri"/>
          <w:b/>
          <w:spacing w:val="1"/>
          <w:position w:val="2"/>
          <w:sz w:val="22"/>
          <w:szCs w:val="22"/>
        </w:rPr>
        <w:t>i</w:t>
      </w:r>
      <w:r w:rsidR="00A3676E">
        <w:rPr>
          <w:rFonts w:ascii="Calibri" w:eastAsia="Calibri" w:hAnsi="Calibri" w:cs="Calibri"/>
          <w:b/>
          <w:position w:val="2"/>
          <w:sz w:val="22"/>
          <w:szCs w:val="22"/>
        </w:rPr>
        <w:t>s</w:t>
      </w:r>
      <w:r w:rsidR="00A3676E">
        <w:rPr>
          <w:rFonts w:ascii="Calibri" w:eastAsia="Calibri" w:hAnsi="Calibri" w:cs="Calibri"/>
          <w:b/>
          <w:spacing w:val="-1"/>
          <w:position w:val="2"/>
          <w:sz w:val="22"/>
          <w:szCs w:val="22"/>
        </w:rPr>
        <w:t>a</w:t>
      </w:r>
      <w:r w:rsidR="00A3676E">
        <w:rPr>
          <w:rFonts w:ascii="Calibri" w:eastAsia="Calibri" w:hAnsi="Calibri" w:cs="Calibri"/>
          <w:b/>
          <w:position w:val="2"/>
          <w:sz w:val="22"/>
          <w:szCs w:val="22"/>
        </w:rPr>
        <w:t>l</w:t>
      </w:r>
      <w:proofErr w:type="spellEnd"/>
      <w:r w:rsidR="00A3676E">
        <w:rPr>
          <w:rFonts w:ascii="Calibri" w:eastAsia="Calibri" w:hAnsi="Calibri" w:cs="Calibri"/>
          <w:b/>
          <w:spacing w:val="1"/>
          <w:position w:val="2"/>
          <w:sz w:val="22"/>
          <w:szCs w:val="22"/>
        </w:rPr>
        <w:t xml:space="preserve"> </w:t>
      </w:r>
      <w:proofErr w:type="spellStart"/>
      <w:r w:rsidR="00A3676E">
        <w:rPr>
          <w:rFonts w:ascii="Calibri" w:eastAsia="Calibri" w:hAnsi="Calibri" w:cs="Calibri"/>
          <w:b/>
          <w:position w:val="2"/>
          <w:sz w:val="22"/>
          <w:szCs w:val="22"/>
        </w:rPr>
        <w:t>u</w:t>
      </w:r>
      <w:r w:rsidR="00A3676E">
        <w:rPr>
          <w:rFonts w:ascii="Calibri" w:eastAsia="Calibri" w:hAnsi="Calibri" w:cs="Calibri"/>
          <w:b/>
          <w:spacing w:val="-1"/>
          <w:position w:val="2"/>
          <w:sz w:val="22"/>
          <w:szCs w:val="22"/>
        </w:rPr>
        <w:t>n</w:t>
      </w:r>
      <w:r w:rsidR="00A3676E">
        <w:rPr>
          <w:rFonts w:ascii="Calibri" w:eastAsia="Calibri" w:hAnsi="Calibri" w:cs="Calibri"/>
          <w:b/>
          <w:position w:val="2"/>
          <w:sz w:val="22"/>
          <w:szCs w:val="22"/>
        </w:rPr>
        <w:t>t</w:t>
      </w:r>
      <w:r w:rsidR="00A3676E">
        <w:rPr>
          <w:rFonts w:ascii="Calibri" w:eastAsia="Calibri" w:hAnsi="Calibri" w:cs="Calibri"/>
          <w:b/>
          <w:spacing w:val="-1"/>
          <w:position w:val="2"/>
          <w:sz w:val="22"/>
          <w:szCs w:val="22"/>
        </w:rPr>
        <w:t>u</w:t>
      </w:r>
      <w:r w:rsidR="00A3676E">
        <w:rPr>
          <w:rFonts w:ascii="Calibri" w:eastAsia="Calibri" w:hAnsi="Calibri" w:cs="Calibri"/>
          <w:b/>
          <w:position w:val="2"/>
          <w:sz w:val="22"/>
          <w:szCs w:val="22"/>
        </w:rPr>
        <w:t>k</w:t>
      </w:r>
      <w:proofErr w:type="spellEnd"/>
      <w:r w:rsidR="00A3676E">
        <w:rPr>
          <w:rFonts w:ascii="Calibri" w:eastAsia="Calibri" w:hAnsi="Calibri" w:cs="Calibri"/>
          <w:b/>
          <w:spacing w:val="-2"/>
          <w:position w:val="2"/>
          <w:sz w:val="22"/>
          <w:szCs w:val="22"/>
        </w:rPr>
        <w:t xml:space="preserve"> </w:t>
      </w:r>
      <w:proofErr w:type="spellStart"/>
      <w:proofErr w:type="gramStart"/>
      <w:r w:rsidR="00A3676E">
        <w:rPr>
          <w:rFonts w:ascii="Calibri" w:eastAsia="Calibri" w:hAnsi="Calibri" w:cs="Calibri"/>
          <w:b/>
          <w:spacing w:val="1"/>
          <w:position w:val="2"/>
          <w:sz w:val="22"/>
          <w:szCs w:val="22"/>
        </w:rPr>
        <w:t>r</w:t>
      </w:r>
      <w:r w:rsidR="00A3676E">
        <w:rPr>
          <w:rFonts w:ascii="Calibri" w:eastAsia="Calibri" w:hAnsi="Calibri" w:cs="Calibri"/>
          <w:b/>
          <w:spacing w:val="-1"/>
          <w:position w:val="2"/>
          <w:sz w:val="22"/>
          <w:szCs w:val="22"/>
        </w:rPr>
        <w:t>ea</w:t>
      </w:r>
      <w:r w:rsidR="00A3676E">
        <w:rPr>
          <w:rFonts w:ascii="Calibri" w:eastAsia="Calibri" w:hAnsi="Calibri" w:cs="Calibri"/>
          <w:b/>
          <w:position w:val="2"/>
          <w:sz w:val="22"/>
          <w:szCs w:val="22"/>
        </w:rPr>
        <w:t>ksi</w:t>
      </w:r>
      <w:proofErr w:type="spellEnd"/>
      <w:r w:rsidR="00A3676E">
        <w:rPr>
          <w:rFonts w:ascii="Calibri" w:eastAsia="Calibri" w:hAnsi="Calibri" w:cs="Calibri"/>
          <w:b/>
          <w:spacing w:val="3"/>
          <w:position w:val="2"/>
          <w:sz w:val="22"/>
          <w:szCs w:val="22"/>
        </w:rPr>
        <w:t xml:space="preserve"> </w:t>
      </w:r>
      <w:r w:rsidR="00A3676E">
        <w:rPr>
          <w:rFonts w:ascii="Calibri" w:eastAsia="Calibri" w:hAnsi="Calibri" w:cs="Calibri"/>
          <w:b/>
          <w:position w:val="2"/>
          <w:sz w:val="22"/>
          <w:szCs w:val="22"/>
        </w:rPr>
        <w:t>:</w:t>
      </w:r>
      <w:proofErr w:type="gramEnd"/>
      <w:r w:rsidR="00A3676E">
        <w:rPr>
          <w:rFonts w:ascii="Calibri" w:eastAsia="Calibri" w:hAnsi="Calibri" w:cs="Calibri"/>
          <w:b/>
          <w:spacing w:val="-3"/>
          <w:position w:val="2"/>
          <w:sz w:val="22"/>
          <w:szCs w:val="22"/>
        </w:rPr>
        <w:t xml:space="preserve"> </w:t>
      </w:r>
      <w:r w:rsidR="00A3676E">
        <w:rPr>
          <w:rFonts w:ascii="Calibri" w:eastAsia="Calibri" w:hAnsi="Calibri" w:cs="Calibri"/>
          <w:b/>
          <w:spacing w:val="1"/>
          <w:position w:val="2"/>
          <w:sz w:val="22"/>
          <w:szCs w:val="22"/>
        </w:rPr>
        <w:t>CH</w:t>
      </w:r>
      <w:r w:rsidR="00A3676E">
        <w:rPr>
          <w:rFonts w:ascii="Calibri" w:eastAsia="Calibri" w:hAnsi="Calibri" w:cs="Calibri"/>
          <w:b/>
          <w:sz w:val="14"/>
          <w:szCs w:val="14"/>
        </w:rPr>
        <w:t>4</w:t>
      </w:r>
      <w:r w:rsidR="00A3676E">
        <w:rPr>
          <w:rFonts w:ascii="Calibri" w:eastAsia="Calibri" w:hAnsi="Calibri" w:cs="Calibri"/>
          <w:b/>
          <w:spacing w:val="17"/>
          <w:sz w:val="14"/>
          <w:szCs w:val="14"/>
        </w:rPr>
        <w:t xml:space="preserve"> </w:t>
      </w:r>
      <w:r w:rsidR="00A3676E">
        <w:rPr>
          <w:rFonts w:ascii="Calibri" w:eastAsia="Calibri" w:hAnsi="Calibri" w:cs="Calibri"/>
          <w:b/>
          <w:spacing w:val="-2"/>
          <w:position w:val="2"/>
          <w:sz w:val="22"/>
          <w:szCs w:val="22"/>
        </w:rPr>
        <w:t>(</w:t>
      </w:r>
      <w:r w:rsidR="00A3676E">
        <w:rPr>
          <w:rFonts w:ascii="Calibri" w:eastAsia="Calibri" w:hAnsi="Calibri" w:cs="Calibri"/>
          <w:b/>
          <w:spacing w:val="1"/>
          <w:position w:val="2"/>
          <w:sz w:val="22"/>
          <w:szCs w:val="22"/>
        </w:rPr>
        <w:t>g</w:t>
      </w:r>
      <w:r w:rsidR="00A3676E">
        <w:rPr>
          <w:rFonts w:ascii="Calibri" w:eastAsia="Calibri" w:hAnsi="Calibri" w:cs="Calibri"/>
          <w:b/>
          <w:position w:val="2"/>
          <w:sz w:val="22"/>
          <w:szCs w:val="22"/>
        </w:rPr>
        <w:t>)</w:t>
      </w:r>
      <w:r w:rsidR="00A3676E">
        <w:rPr>
          <w:rFonts w:ascii="Calibri" w:eastAsia="Calibri" w:hAnsi="Calibri" w:cs="Calibri"/>
          <w:b/>
          <w:spacing w:val="-1"/>
          <w:position w:val="2"/>
          <w:sz w:val="22"/>
          <w:szCs w:val="22"/>
        </w:rPr>
        <w:t xml:space="preserve"> </w:t>
      </w:r>
      <w:r w:rsidR="00A3676E">
        <w:rPr>
          <w:rFonts w:ascii="Calibri" w:eastAsia="Calibri" w:hAnsi="Calibri" w:cs="Calibri"/>
          <w:b/>
          <w:position w:val="2"/>
          <w:sz w:val="22"/>
          <w:szCs w:val="22"/>
        </w:rPr>
        <w:t>+</w:t>
      </w:r>
      <w:r w:rsidR="00A3676E">
        <w:rPr>
          <w:rFonts w:ascii="Calibri" w:eastAsia="Calibri" w:hAnsi="Calibri" w:cs="Calibri"/>
          <w:b/>
          <w:spacing w:val="1"/>
          <w:position w:val="2"/>
          <w:sz w:val="22"/>
          <w:szCs w:val="22"/>
        </w:rPr>
        <w:t xml:space="preserve"> O</w:t>
      </w:r>
      <w:r w:rsidR="00A3676E">
        <w:rPr>
          <w:rFonts w:ascii="Calibri" w:eastAsia="Calibri" w:hAnsi="Calibri" w:cs="Calibri"/>
          <w:b/>
          <w:spacing w:val="-1"/>
          <w:sz w:val="14"/>
          <w:szCs w:val="14"/>
        </w:rPr>
        <w:t>2</w:t>
      </w:r>
      <w:r w:rsidR="00A3676E">
        <w:rPr>
          <w:rFonts w:ascii="Calibri" w:eastAsia="Calibri" w:hAnsi="Calibri" w:cs="Calibri"/>
          <w:b/>
          <w:spacing w:val="1"/>
          <w:position w:val="2"/>
          <w:sz w:val="22"/>
          <w:szCs w:val="22"/>
        </w:rPr>
        <w:t>(</w:t>
      </w:r>
      <w:r w:rsidR="00A3676E">
        <w:rPr>
          <w:rFonts w:ascii="Calibri" w:eastAsia="Calibri" w:hAnsi="Calibri" w:cs="Calibri"/>
          <w:b/>
          <w:spacing w:val="-2"/>
          <w:position w:val="2"/>
          <w:sz w:val="22"/>
          <w:szCs w:val="22"/>
        </w:rPr>
        <w:t>g</w:t>
      </w:r>
      <w:r w:rsidR="00A3676E">
        <w:rPr>
          <w:rFonts w:ascii="Calibri" w:eastAsia="Calibri" w:hAnsi="Calibri" w:cs="Calibri"/>
          <w:b/>
          <w:position w:val="2"/>
          <w:sz w:val="22"/>
          <w:szCs w:val="22"/>
        </w:rPr>
        <w:t>)</w:t>
      </w:r>
      <w:r w:rsidR="00A3676E">
        <w:rPr>
          <w:rFonts w:ascii="Calibri" w:eastAsia="Calibri" w:hAnsi="Calibri" w:cs="Calibri"/>
          <w:b/>
          <w:spacing w:val="-2"/>
          <w:position w:val="2"/>
          <w:sz w:val="22"/>
          <w:szCs w:val="22"/>
        </w:rPr>
        <w:t xml:space="preserve"> </w:t>
      </w:r>
      <w:r w:rsidR="00A3676E">
        <w:rPr>
          <w:rFonts w:ascii="Wingdings" w:eastAsia="Wingdings" w:hAnsi="Wingdings" w:cs="Wingdings"/>
          <w:position w:val="2"/>
          <w:sz w:val="22"/>
          <w:szCs w:val="22"/>
        </w:rPr>
        <w:t></w:t>
      </w:r>
      <w:r w:rsidR="00A3676E">
        <w:rPr>
          <w:spacing w:val="-5"/>
          <w:position w:val="2"/>
          <w:sz w:val="22"/>
          <w:szCs w:val="22"/>
        </w:rPr>
        <w:t xml:space="preserve"> </w:t>
      </w:r>
      <w:r w:rsidR="00A3676E">
        <w:rPr>
          <w:rFonts w:ascii="Calibri" w:eastAsia="Calibri" w:hAnsi="Calibri" w:cs="Calibri"/>
          <w:b/>
          <w:spacing w:val="1"/>
          <w:position w:val="2"/>
          <w:sz w:val="22"/>
          <w:szCs w:val="22"/>
        </w:rPr>
        <w:t>C</w:t>
      </w:r>
      <w:r w:rsidR="00A3676E">
        <w:rPr>
          <w:rFonts w:ascii="Calibri" w:eastAsia="Calibri" w:hAnsi="Calibri" w:cs="Calibri"/>
          <w:b/>
          <w:spacing w:val="-1"/>
          <w:position w:val="2"/>
          <w:sz w:val="22"/>
          <w:szCs w:val="22"/>
        </w:rPr>
        <w:t>O</w:t>
      </w:r>
      <w:r w:rsidR="00A3676E">
        <w:rPr>
          <w:rFonts w:ascii="Calibri" w:eastAsia="Calibri" w:hAnsi="Calibri" w:cs="Calibri"/>
          <w:b/>
          <w:spacing w:val="-1"/>
          <w:sz w:val="14"/>
          <w:szCs w:val="14"/>
        </w:rPr>
        <w:t>2</w:t>
      </w:r>
      <w:r w:rsidR="00A3676E">
        <w:rPr>
          <w:rFonts w:ascii="Calibri" w:eastAsia="Calibri" w:hAnsi="Calibri" w:cs="Calibri"/>
          <w:b/>
          <w:spacing w:val="1"/>
          <w:position w:val="2"/>
          <w:sz w:val="22"/>
          <w:szCs w:val="22"/>
        </w:rPr>
        <w:t>(</w:t>
      </w:r>
      <w:r w:rsidR="00A3676E">
        <w:rPr>
          <w:rFonts w:ascii="Calibri" w:eastAsia="Calibri" w:hAnsi="Calibri" w:cs="Calibri"/>
          <w:b/>
          <w:spacing w:val="-2"/>
          <w:position w:val="2"/>
          <w:sz w:val="22"/>
          <w:szCs w:val="22"/>
        </w:rPr>
        <w:t>g</w:t>
      </w:r>
      <w:r w:rsidR="00A3676E">
        <w:rPr>
          <w:rFonts w:ascii="Calibri" w:eastAsia="Calibri" w:hAnsi="Calibri" w:cs="Calibri"/>
          <w:b/>
          <w:position w:val="2"/>
          <w:sz w:val="22"/>
          <w:szCs w:val="22"/>
        </w:rPr>
        <w:t>) +</w:t>
      </w:r>
      <w:r w:rsidR="00A3676E">
        <w:rPr>
          <w:rFonts w:ascii="Calibri" w:eastAsia="Calibri" w:hAnsi="Calibri" w:cs="Calibri"/>
          <w:b/>
          <w:spacing w:val="-1"/>
          <w:position w:val="2"/>
          <w:sz w:val="22"/>
          <w:szCs w:val="22"/>
        </w:rPr>
        <w:t xml:space="preserve"> </w:t>
      </w:r>
      <w:r w:rsidR="00A3676E">
        <w:rPr>
          <w:rFonts w:ascii="Calibri" w:eastAsia="Calibri" w:hAnsi="Calibri" w:cs="Calibri"/>
          <w:b/>
          <w:spacing w:val="2"/>
          <w:position w:val="2"/>
          <w:sz w:val="22"/>
          <w:szCs w:val="22"/>
        </w:rPr>
        <w:t>H</w:t>
      </w:r>
      <w:r w:rsidR="00A3676E">
        <w:rPr>
          <w:rFonts w:ascii="Calibri" w:eastAsia="Calibri" w:hAnsi="Calibri" w:cs="Calibri"/>
          <w:b/>
          <w:spacing w:val="-1"/>
          <w:sz w:val="14"/>
          <w:szCs w:val="14"/>
        </w:rPr>
        <w:t>2</w:t>
      </w:r>
      <w:r w:rsidR="00A3676E">
        <w:rPr>
          <w:rFonts w:ascii="Calibri" w:eastAsia="Calibri" w:hAnsi="Calibri" w:cs="Calibri"/>
          <w:b/>
          <w:position w:val="2"/>
          <w:sz w:val="22"/>
          <w:szCs w:val="22"/>
        </w:rPr>
        <w:t>O</w:t>
      </w:r>
      <w:r w:rsidR="00A3676E">
        <w:rPr>
          <w:rFonts w:ascii="Calibri" w:eastAsia="Calibri" w:hAnsi="Calibri" w:cs="Calibri"/>
          <w:b/>
          <w:spacing w:val="-1"/>
          <w:position w:val="2"/>
          <w:sz w:val="22"/>
          <w:szCs w:val="22"/>
        </w:rPr>
        <w:t xml:space="preserve"> (</w:t>
      </w:r>
      <w:r w:rsidR="00A3676E">
        <w:rPr>
          <w:rFonts w:ascii="Calibri" w:eastAsia="Calibri" w:hAnsi="Calibri" w:cs="Calibri"/>
          <w:b/>
          <w:spacing w:val="1"/>
          <w:position w:val="2"/>
          <w:sz w:val="22"/>
          <w:szCs w:val="22"/>
        </w:rPr>
        <w:t>g</w:t>
      </w:r>
      <w:r w:rsidR="00A3676E">
        <w:rPr>
          <w:rFonts w:ascii="Calibri" w:eastAsia="Calibri" w:hAnsi="Calibri" w:cs="Calibri"/>
          <w:b/>
          <w:position w:val="2"/>
          <w:sz w:val="22"/>
          <w:szCs w:val="22"/>
        </w:rPr>
        <w:t>)</w:t>
      </w:r>
    </w:p>
    <w:p w:rsidR="00E31A55" w:rsidRDefault="00A3676E">
      <w:pPr>
        <w:spacing w:before="59" w:line="260" w:lineRule="exact"/>
        <w:ind w:left="4393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b/>
          <w:spacing w:val="-1"/>
          <w:sz w:val="22"/>
          <w:szCs w:val="22"/>
        </w:rPr>
        <w:t>Ma</w:t>
      </w:r>
      <w:r>
        <w:rPr>
          <w:rFonts w:ascii="Calibri" w:eastAsia="Calibri" w:hAnsi="Calibri" w:cs="Calibri"/>
          <w:b/>
          <w:sz w:val="22"/>
          <w:szCs w:val="22"/>
        </w:rPr>
        <w:t>ka</w:t>
      </w:r>
      <w:proofErr w:type="spellEnd"/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∆Hr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=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K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AN</w:t>
      </w:r>
      <w:r>
        <w:rPr>
          <w:rFonts w:ascii="Calibri" w:eastAsia="Calibri" w:hAnsi="Calibri" w:cs="Calibri"/>
          <w:b/>
          <w:sz w:val="22"/>
          <w:szCs w:val="22"/>
        </w:rPr>
        <w:t xml:space="preserve">AN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–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KI</w:t>
      </w:r>
      <w:r>
        <w:rPr>
          <w:rFonts w:ascii="Calibri" w:eastAsia="Calibri" w:hAnsi="Calibri" w:cs="Calibri"/>
          <w:b/>
          <w:sz w:val="22"/>
          <w:szCs w:val="22"/>
        </w:rPr>
        <w:t>RI</w:t>
      </w:r>
    </w:p>
    <w:p w:rsidR="00E31A55" w:rsidRDefault="00E31A55">
      <w:pPr>
        <w:spacing w:before="10" w:line="200" w:lineRule="exact"/>
      </w:pPr>
    </w:p>
    <w:p w:rsidR="00E31A55" w:rsidRDefault="00A3676E">
      <w:pPr>
        <w:spacing w:before="30" w:line="260" w:lineRule="exact"/>
        <w:ind w:left="541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=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(∆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Hf</w:t>
      </w:r>
      <w:proofErr w:type="spellEnd"/>
      <w:r>
        <w:rPr>
          <w:rFonts w:ascii="Calibri" w:eastAsia="Calibri" w:hAnsi="Calibri" w:cs="Calibri"/>
          <w:b/>
          <w:position w:val="8"/>
          <w:sz w:val="14"/>
          <w:szCs w:val="14"/>
        </w:rPr>
        <w:t>o</w:t>
      </w:r>
      <w:r>
        <w:rPr>
          <w:rFonts w:ascii="Calibri" w:eastAsia="Calibri" w:hAnsi="Calibri" w:cs="Calibri"/>
          <w:b/>
          <w:spacing w:val="18"/>
          <w:position w:val="8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>O</w:t>
      </w:r>
      <w:r>
        <w:rPr>
          <w:rFonts w:ascii="Calibri" w:eastAsia="Calibri" w:hAnsi="Calibri" w:cs="Calibri"/>
          <w:b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spacing w:val="17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+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∆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Hf</w:t>
      </w:r>
      <w:proofErr w:type="spellEnd"/>
      <w:r>
        <w:rPr>
          <w:rFonts w:ascii="Calibri" w:eastAsia="Calibri" w:hAnsi="Calibri" w:cs="Calibri"/>
          <w:b/>
          <w:position w:val="8"/>
          <w:sz w:val="14"/>
          <w:szCs w:val="14"/>
        </w:rPr>
        <w:t>o</w:t>
      </w:r>
      <w:r>
        <w:rPr>
          <w:rFonts w:ascii="Calibri" w:eastAsia="Calibri" w:hAnsi="Calibri" w:cs="Calibri"/>
          <w:b/>
          <w:spacing w:val="18"/>
          <w:position w:val="8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sz w:val="22"/>
          <w:szCs w:val="22"/>
        </w:rPr>
        <w:t>O)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–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(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∆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Hf</w:t>
      </w:r>
      <w:proofErr w:type="spellEnd"/>
      <w:r>
        <w:rPr>
          <w:rFonts w:ascii="Calibri" w:eastAsia="Calibri" w:hAnsi="Calibri" w:cs="Calibri"/>
          <w:b/>
          <w:position w:val="8"/>
          <w:sz w:val="14"/>
          <w:szCs w:val="14"/>
        </w:rPr>
        <w:t>o</w:t>
      </w:r>
      <w:r>
        <w:rPr>
          <w:rFonts w:ascii="Calibri" w:eastAsia="Calibri" w:hAnsi="Calibri" w:cs="Calibri"/>
          <w:b/>
          <w:spacing w:val="18"/>
          <w:position w:val="8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>H</w:t>
      </w:r>
      <w:r>
        <w:rPr>
          <w:rFonts w:ascii="Calibri" w:eastAsia="Calibri" w:hAnsi="Calibri" w:cs="Calibri"/>
          <w:b/>
          <w:position w:val="-2"/>
          <w:sz w:val="14"/>
          <w:szCs w:val="14"/>
        </w:rPr>
        <w:t>4</w:t>
      </w:r>
      <w:r>
        <w:rPr>
          <w:rFonts w:ascii="Calibri" w:eastAsia="Calibri" w:hAnsi="Calibri" w:cs="Calibri"/>
          <w:b/>
          <w:spacing w:val="17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+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∆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Hf</w:t>
      </w:r>
      <w:proofErr w:type="spellEnd"/>
      <w:r>
        <w:rPr>
          <w:rFonts w:ascii="Calibri" w:eastAsia="Calibri" w:hAnsi="Calibri" w:cs="Calibri"/>
          <w:b/>
          <w:position w:val="8"/>
          <w:sz w:val="14"/>
          <w:szCs w:val="14"/>
        </w:rPr>
        <w:t>o</w:t>
      </w:r>
      <w:r>
        <w:rPr>
          <w:rFonts w:ascii="Calibri" w:eastAsia="Calibri" w:hAnsi="Calibri" w:cs="Calibri"/>
          <w:b/>
          <w:spacing w:val="18"/>
          <w:position w:val="8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sz w:val="22"/>
          <w:szCs w:val="22"/>
        </w:rPr>
        <w:t>)</w:t>
      </w:r>
    </w:p>
    <w:p w:rsidR="00E31A55" w:rsidRDefault="00E31A55">
      <w:pPr>
        <w:spacing w:line="200" w:lineRule="exact"/>
      </w:pPr>
    </w:p>
    <w:p w:rsidR="00E31A55" w:rsidRDefault="00E31A55">
      <w:pPr>
        <w:spacing w:before="1" w:line="200" w:lineRule="exact"/>
      </w:pPr>
    </w:p>
    <w:p w:rsidR="00E31A55" w:rsidRDefault="00A3676E">
      <w:pPr>
        <w:spacing w:line="420" w:lineRule="exact"/>
        <w:ind w:left="100"/>
        <w:rPr>
          <w:rFonts w:ascii="Algerian" w:eastAsia="Algerian" w:hAnsi="Algerian" w:cs="Algerian"/>
          <w:sz w:val="36"/>
          <w:szCs w:val="36"/>
        </w:rPr>
      </w:pP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AY</w:t>
      </w:r>
      <w:r>
        <w:rPr>
          <w:rFonts w:ascii="Algerian" w:eastAsia="Algerian" w:hAnsi="Algerian" w:cs="Algerian"/>
          <w:color w:val="FF0000"/>
          <w:spacing w:val="1"/>
          <w:position w:val="-1"/>
          <w:sz w:val="36"/>
          <w:szCs w:val="36"/>
        </w:rPr>
        <w:t>O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O</w:t>
      </w:r>
      <w:r>
        <w:rPr>
          <w:rFonts w:ascii="Algerian" w:eastAsia="Algerian" w:hAnsi="Algerian" w:cs="Algerian"/>
          <w:color w:val="FF0000"/>
          <w:spacing w:val="2"/>
          <w:position w:val="-1"/>
          <w:sz w:val="36"/>
          <w:szCs w:val="36"/>
        </w:rPr>
        <w:t xml:space="preserve"> </w:t>
      </w:r>
      <w:proofErr w:type="gramStart"/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BE</w:t>
      </w:r>
      <w:r>
        <w:rPr>
          <w:rFonts w:ascii="Algerian" w:eastAsia="Algerian" w:hAnsi="Algerian" w:cs="Algerian"/>
          <w:color w:val="FF0000"/>
          <w:spacing w:val="-1"/>
          <w:position w:val="-1"/>
          <w:sz w:val="36"/>
          <w:szCs w:val="36"/>
        </w:rPr>
        <w:t>R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LA</w:t>
      </w:r>
      <w:r>
        <w:rPr>
          <w:rFonts w:ascii="Algerian" w:eastAsia="Algerian" w:hAnsi="Algerian" w:cs="Algerian"/>
          <w:color w:val="FF0000"/>
          <w:spacing w:val="-1"/>
          <w:position w:val="-1"/>
          <w:sz w:val="36"/>
          <w:szCs w:val="36"/>
        </w:rPr>
        <w:t>T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 xml:space="preserve">IH </w:t>
      </w:r>
      <w:r>
        <w:rPr>
          <w:rFonts w:ascii="Algerian" w:eastAsia="Algerian" w:hAnsi="Algerian" w:cs="Algerian"/>
          <w:color w:val="FF0000"/>
          <w:spacing w:val="2"/>
          <w:position w:val="-1"/>
          <w:sz w:val="36"/>
          <w:szCs w:val="36"/>
        </w:rPr>
        <w:t>!</w:t>
      </w:r>
      <w:r>
        <w:rPr>
          <w:rFonts w:ascii="Algerian" w:eastAsia="Algerian" w:hAnsi="Algerian" w:cs="Algerian"/>
          <w:color w:val="FF0000"/>
          <w:spacing w:val="-1"/>
          <w:position w:val="-1"/>
          <w:sz w:val="36"/>
          <w:szCs w:val="36"/>
        </w:rPr>
        <w:t>!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!</w:t>
      </w:r>
      <w:proofErr w:type="gramEnd"/>
    </w:p>
    <w:p w:rsidR="00E31A55" w:rsidRDefault="00E31A55">
      <w:pPr>
        <w:spacing w:before="11" w:line="260" w:lineRule="exact"/>
        <w:rPr>
          <w:sz w:val="26"/>
          <w:szCs w:val="26"/>
        </w:rPr>
      </w:pPr>
    </w:p>
    <w:p w:rsidR="00E31A55" w:rsidRDefault="00A3676E">
      <w:pPr>
        <w:ind w:left="100"/>
        <w:rPr>
          <w:sz w:val="24"/>
          <w:szCs w:val="24"/>
        </w:rPr>
      </w:pPr>
      <w:r>
        <w:rPr>
          <w:sz w:val="24"/>
          <w:szCs w:val="24"/>
        </w:rPr>
        <w:t xml:space="preserve">1.   </w:t>
      </w:r>
      <w:r>
        <w:rPr>
          <w:spacing w:val="7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mbentuk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</w:p>
    <w:p w:rsidR="00E31A55" w:rsidRDefault="00A3676E">
      <w:pPr>
        <w:spacing w:line="260" w:lineRule="exact"/>
        <w:ind w:left="528"/>
        <w:rPr>
          <w:sz w:val="24"/>
          <w:szCs w:val="24"/>
        </w:rPr>
      </w:pPr>
      <w:proofErr w:type="gramStart"/>
      <w:r>
        <w:rPr>
          <w:spacing w:val="1"/>
          <w:sz w:val="24"/>
          <w:szCs w:val="24"/>
        </w:rPr>
        <w:t>C</w:t>
      </w:r>
      <w:r>
        <w:rPr>
          <w:spacing w:val="1"/>
          <w:position w:val="-2"/>
          <w:sz w:val="16"/>
          <w:szCs w:val="16"/>
        </w:rPr>
        <w:t>3</w:t>
      </w:r>
      <w:r>
        <w:rPr>
          <w:sz w:val="24"/>
          <w:szCs w:val="24"/>
        </w:rPr>
        <w:t>H</w:t>
      </w:r>
      <w:r>
        <w:rPr>
          <w:spacing w:val="1"/>
          <w:position w:val="-2"/>
          <w:sz w:val="16"/>
          <w:szCs w:val="16"/>
        </w:rPr>
        <w:t>8</w:t>
      </w:r>
      <w:r>
        <w:rPr>
          <w:sz w:val="24"/>
          <w:szCs w:val="24"/>
        </w:rPr>
        <w:t>(</w:t>
      </w:r>
      <w:proofErr w:type="gramEnd"/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-</w:t>
      </w:r>
      <w:r>
        <w:rPr>
          <w:sz w:val="24"/>
          <w:szCs w:val="24"/>
        </w:rPr>
        <w:t>104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ol   </w:t>
      </w:r>
      <w:r>
        <w:rPr>
          <w:spacing w:val="5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position w:val="-2"/>
          <w:sz w:val="16"/>
          <w:szCs w:val="16"/>
        </w:rPr>
        <w:t>2</w:t>
      </w:r>
      <w:r>
        <w:rPr>
          <w:spacing w:val="-1"/>
          <w:position w:val="-2"/>
          <w:sz w:val="16"/>
          <w:szCs w:val="16"/>
        </w:rPr>
        <w:t>(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-</w:t>
      </w:r>
      <w:r>
        <w:rPr>
          <w:sz w:val="24"/>
          <w:szCs w:val="24"/>
        </w:rPr>
        <w:t>394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ol</w:t>
      </w:r>
    </w:p>
    <w:p w:rsidR="00E31A55" w:rsidRDefault="00A3676E">
      <w:pPr>
        <w:spacing w:line="260" w:lineRule="exact"/>
        <w:ind w:left="528"/>
        <w:rPr>
          <w:sz w:val="24"/>
          <w:szCs w:val="24"/>
        </w:rPr>
      </w:pP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 (g)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-</w:t>
      </w:r>
      <w:r>
        <w:rPr>
          <w:sz w:val="24"/>
          <w:szCs w:val="24"/>
        </w:rPr>
        <w:t>111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ol    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"/>
          <w:position w:val="-2"/>
          <w:sz w:val="16"/>
          <w:szCs w:val="16"/>
        </w:rPr>
        <w:t>2</w:t>
      </w:r>
      <w:r>
        <w:rPr>
          <w:sz w:val="24"/>
          <w:szCs w:val="24"/>
        </w:rPr>
        <w:t>O =</w:t>
      </w:r>
      <w:r>
        <w:rPr>
          <w:spacing w:val="-1"/>
          <w:sz w:val="24"/>
          <w:szCs w:val="24"/>
        </w:rPr>
        <w:t xml:space="preserve"> -</w:t>
      </w:r>
      <w:r>
        <w:rPr>
          <w:sz w:val="24"/>
          <w:szCs w:val="24"/>
        </w:rPr>
        <w:t>286 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ol</w:t>
      </w:r>
    </w:p>
    <w:p w:rsidR="00E31A55" w:rsidRDefault="00A3676E">
      <w:pPr>
        <w:spacing w:before="1" w:line="260" w:lineRule="exact"/>
        <w:ind w:left="528" w:right="1238"/>
        <w:rPr>
          <w:sz w:val="24"/>
          <w:szCs w:val="24"/>
        </w:rPr>
      </w:pP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purna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proofErr w:type="spellStart"/>
      <w:r>
        <w:rPr>
          <w:sz w:val="24"/>
          <w:szCs w:val="24"/>
        </w:rPr>
        <w:t>pro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rna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proofErr w:type="spellEnd"/>
      <w:r>
        <w:rPr>
          <w:sz w:val="24"/>
          <w:szCs w:val="24"/>
        </w:rPr>
        <w:t xml:space="preserve"> 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</w:p>
    <w:p w:rsidR="00E31A55" w:rsidRDefault="00E31A55">
      <w:pPr>
        <w:spacing w:before="18" w:line="280" w:lineRule="exact"/>
        <w:rPr>
          <w:sz w:val="28"/>
          <w:szCs w:val="28"/>
        </w:rPr>
      </w:pPr>
    </w:p>
    <w:p w:rsidR="00E31A55" w:rsidRDefault="001C7D04">
      <w:pPr>
        <w:spacing w:before="16"/>
        <w:ind w:left="616"/>
        <w:rPr>
          <w:rFonts w:ascii="Calibri" w:eastAsia="Calibri" w:hAnsi="Calibri" w:cs="Calibri"/>
          <w:sz w:val="22"/>
          <w:szCs w:val="22"/>
        </w:rPr>
      </w:pPr>
      <w:r w:rsidRPr="001C7D04">
        <w:pict>
          <v:shape id="_x0000_s1116" type="#_x0000_t202" style="position:absolute;left:0;text-align:left;margin-left:457.3pt;margin-top:578.1pt;width:52.4pt;height:49.7pt;z-index:-251656704;mso-position-horizontal-relative:page;mso-position-vertical-relative:page" filled="f" stroked="f">
            <v:textbox inset="0,0,0,0">
              <w:txbxContent>
                <w:p w:rsidR="00482BE3" w:rsidRDefault="00482BE3">
                  <w:pPr>
                    <w:spacing w:line="200" w:lineRule="exact"/>
                  </w:pPr>
                </w:p>
                <w:p w:rsidR="00482BE3" w:rsidRDefault="00482BE3">
                  <w:pPr>
                    <w:spacing w:before="1" w:line="260" w:lineRule="exact"/>
                    <w:rPr>
                      <w:sz w:val="26"/>
                      <w:szCs w:val="26"/>
                    </w:rPr>
                  </w:pPr>
                </w:p>
                <w:p w:rsidR="00482BE3" w:rsidRDefault="00482BE3">
                  <w:pPr>
                    <w:ind w:left="22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 anchory="page"/>
          </v:shape>
        </w:pict>
      </w:r>
      <w:proofErr w:type="spellStart"/>
      <w:r w:rsidR="00A3676E">
        <w:rPr>
          <w:sz w:val="22"/>
          <w:szCs w:val="22"/>
        </w:rPr>
        <w:t>J</w:t>
      </w:r>
      <w:r w:rsidR="00A3676E">
        <w:rPr>
          <w:spacing w:val="1"/>
          <w:sz w:val="22"/>
          <w:szCs w:val="22"/>
        </w:rPr>
        <w:t>a</w:t>
      </w:r>
      <w:r w:rsidR="00A3676E">
        <w:rPr>
          <w:spacing w:val="-1"/>
          <w:sz w:val="22"/>
          <w:szCs w:val="22"/>
        </w:rPr>
        <w:t>w</w:t>
      </w:r>
      <w:r w:rsidR="00A3676E">
        <w:rPr>
          <w:spacing w:val="1"/>
          <w:sz w:val="22"/>
          <w:szCs w:val="22"/>
        </w:rPr>
        <w:t>ab</w:t>
      </w:r>
      <w:proofErr w:type="spellEnd"/>
      <w:r w:rsidR="00A3676E">
        <w:rPr>
          <w:rFonts w:ascii="Calibri" w:eastAsia="Calibri" w:hAnsi="Calibri" w:cs="Calibri"/>
          <w:sz w:val="22"/>
          <w:szCs w:val="22"/>
        </w:rPr>
        <w:t>:</w:t>
      </w:r>
    </w:p>
    <w:p w:rsidR="00E31A55" w:rsidRDefault="00E31A55">
      <w:pPr>
        <w:spacing w:before="6" w:line="220" w:lineRule="exact"/>
        <w:rPr>
          <w:sz w:val="22"/>
          <w:szCs w:val="22"/>
        </w:rPr>
      </w:pPr>
    </w:p>
    <w:p w:rsidR="00E31A55" w:rsidRDefault="00A3676E">
      <w:pPr>
        <w:ind w:left="6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1C7D04">
      <w:pPr>
        <w:ind w:left="616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112" style="position:absolute;left:0;text-align:left;margin-left:85.9pt;margin-top:-46.55pt;width:428.25pt;height:117pt;z-index:-251650560;mso-position-horizontal-relative:page" coordorigin="1718,-931" coordsize="8565,2340">
            <v:group id="_x0000_s1113" style="position:absolute;left:1725;top:-924;width:8550;height:2325" coordorigin="1725,-924" coordsize="8550,2325">
              <v:shape id="_x0000_s1115" style="position:absolute;left:1725;top:-924;width:8550;height:2325" coordorigin="1725,-924" coordsize="8550,2325" path="m2016,-924r-70,9l1882,-891r-56,37l1781,-805r-33,59l1729,-680r-4,47l1725,1111r8,69l1757,1244r38,56l1844,1345r58,33l1968,1397r48,4l9984,1401r70,-8l10118,1369r55,-38l10219,1282r33,-58l10271,1158r4,-47l10275,-633r-8,-70l10243,-767r-38,-55l10156,-868r-59,-33l10032,-920r-48,-4l2016,-924xe" filled="f" strokecolor="#339">
                <v:path arrowok="t"/>
              </v:shape>
              <v:shape id="_x0000_s1114" type="#_x0000_t75" style="position:absolute;left:9176;top:-730;width:1018;height:918">
                <v:imagedata r:id="rId32" o:title=""/>
              </v:shape>
            </v:group>
            <w10:wrap anchorx="page"/>
          </v:group>
        </w:pic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3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A3676E">
      <w:pPr>
        <w:ind w:left="6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3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6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6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A3676E">
      <w:pPr>
        <w:spacing w:before="2" w:line="260" w:lineRule="exact"/>
        <w:ind w:left="6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E31A55">
      <w:pPr>
        <w:spacing w:before="8" w:line="100" w:lineRule="exact"/>
        <w:rPr>
          <w:sz w:val="10"/>
          <w:szCs w:val="10"/>
        </w:rPr>
      </w:pPr>
    </w:p>
    <w:p w:rsidR="00E31A55" w:rsidRDefault="00E31A55">
      <w:pPr>
        <w:spacing w:line="200" w:lineRule="exact"/>
      </w:pPr>
    </w:p>
    <w:p w:rsidR="00E31A55" w:rsidRDefault="00A3676E">
      <w:pPr>
        <w:spacing w:before="29" w:line="260" w:lineRule="exact"/>
        <w:ind w:left="100"/>
        <w:rPr>
          <w:sz w:val="24"/>
          <w:szCs w:val="24"/>
        </w:rPr>
        <w:sectPr w:rsidR="00E31A55">
          <w:pgSz w:w="11920" w:h="16840"/>
          <w:pgMar w:top="1220" w:right="900" w:bottom="280" w:left="1340" w:header="818" w:footer="0" w:gutter="0"/>
          <w:cols w:space="720"/>
        </w:sectPr>
      </w:pPr>
      <w:r>
        <w:rPr>
          <w:position w:val="-1"/>
          <w:sz w:val="24"/>
          <w:szCs w:val="24"/>
        </w:rPr>
        <w:t xml:space="preserve">2.   </w:t>
      </w:r>
      <w:proofErr w:type="spellStart"/>
      <w:proofErr w:type="gramStart"/>
      <w:r>
        <w:rPr>
          <w:position w:val="-1"/>
          <w:sz w:val="24"/>
          <w:szCs w:val="24"/>
        </w:rPr>
        <w:t>diket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hui</w:t>
      </w:r>
      <w:proofErr w:type="spellEnd"/>
      <w:proofErr w:type="gramEnd"/>
      <w:r>
        <w:rPr>
          <w:position w:val="-1"/>
          <w:sz w:val="24"/>
          <w:szCs w:val="24"/>
        </w:rPr>
        <w:t xml:space="preserve"> d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ta </w:t>
      </w:r>
      <w:proofErr w:type="spellStart"/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ntalpi</w:t>
      </w:r>
      <w:proofErr w:type="spellEnd"/>
      <w:r>
        <w:rPr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p</w:t>
      </w:r>
      <w:r>
        <w:rPr>
          <w:spacing w:val="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mbentuk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</w:t>
      </w:r>
      <w:proofErr w:type="spellEnd"/>
      <w:r>
        <w:rPr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st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nd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r</w:t>
      </w:r>
      <w:proofErr w:type="spellEnd"/>
      <w:r>
        <w:rPr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2"/>
          <w:position w:val="-1"/>
          <w:sz w:val="24"/>
          <w:szCs w:val="24"/>
        </w:rPr>
        <w:t>b</w:t>
      </w:r>
      <w:r>
        <w:rPr>
          <w:spacing w:val="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g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i</w:t>
      </w:r>
      <w:proofErr w:type="spellEnd"/>
      <w:r>
        <w:rPr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be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ikut</w:t>
      </w:r>
      <w:proofErr w:type="spellEnd"/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:</w:t>
      </w:r>
    </w:p>
    <w:p w:rsidR="00E31A55" w:rsidRDefault="001C7D04">
      <w:pPr>
        <w:spacing w:line="280" w:lineRule="exact"/>
        <w:ind w:left="820"/>
        <w:rPr>
          <w:sz w:val="16"/>
          <w:szCs w:val="16"/>
        </w:rPr>
      </w:pPr>
      <w:r w:rsidRPr="001C7D04">
        <w:lastRenderedPageBreak/>
        <w:pict>
          <v:shape id="_x0000_s1111" type="#_x0000_t202" style="position:absolute;left:0;text-align:left;margin-left:127.95pt;margin-top:6.05pt;width:2.7pt;height:8.05pt;z-index:-251649536;mso-position-horizontal-relative:page" filled="f" stroked="f">
            <v:textbox inset="0,0,0,0">
              <w:txbxContent>
                <w:p w:rsidR="00482BE3" w:rsidRDefault="00482BE3">
                  <w:pPr>
                    <w:spacing w:line="160" w:lineRule="exact"/>
                    <w:ind w:right="-44"/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f</w:t>
                  </w:r>
                  <w:proofErr w:type="gramEnd"/>
                </w:p>
              </w:txbxContent>
            </v:textbox>
            <w10:wrap anchorx="page"/>
          </v:shape>
        </w:pict>
      </w:r>
      <w:r w:rsidR="00A3676E">
        <w:rPr>
          <w:position w:val="-1"/>
          <w:sz w:val="24"/>
          <w:szCs w:val="24"/>
        </w:rPr>
        <w:t>∆H</w:t>
      </w:r>
      <w:r w:rsidR="00A3676E">
        <w:rPr>
          <w:position w:val="9"/>
          <w:sz w:val="16"/>
          <w:szCs w:val="16"/>
        </w:rPr>
        <w:t>o</w:t>
      </w:r>
    </w:p>
    <w:p w:rsidR="00E31A55" w:rsidRDefault="00A3676E">
      <w:pPr>
        <w:spacing w:line="280" w:lineRule="exact"/>
        <w:rPr>
          <w:sz w:val="16"/>
          <w:szCs w:val="16"/>
        </w:rPr>
        <w:sectPr w:rsidR="00E31A55">
          <w:type w:val="continuous"/>
          <w:pgSz w:w="11920" w:h="16840"/>
          <w:pgMar w:top="1220" w:right="900" w:bottom="280" w:left="1340" w:header="720" w:footer="720" w:gutter="0"/>
          <w:cols w:num="2" w:space="720" w:equalWidth="0">
            <w:col w:w="1273" w:space="119"/>
            <w:col w:w="8288"/>
          </w:cols>
        </w:sectPr>
      </w:pPr>
      <w:r>
        <w:br w:type="column"/>
      </w:r>
      <w:r>
        <w:rPr>
          <w:position w:val="-1"/>
          <w:sz w:val="24"/>
          <w:szCs w:val="24"/>
        </w:rPr>
        <w:lastRenderedPageBreak/>
        <w:t>H</w:t>
      </w:r>
      <w:r>
        <w:rPr>
          <w:spacing w:val="1"/>
          <w:position w:val="-2"/>
          <w:sz w:val="16"/>
          <w:szCs w:val="16"/>
        </w:rPr>
        <w:t>2</w:t>
      </w:r>
      <w:r>
        <w:rPr>
          <w:position w:val="-1"/>
          <w:sz w:val="24"/>
          <w:szCs w:val="24"/>
        </w:rPr>
        <w:t xml:space="preserve">O </w:t>
      </w:r>
      <w:r>
        <w:rPr>
          <w:spacing w:val="1"/>
          <w:position w:val="-1"/>
          <w:sz w:val="24"/>
          <w:szCs w:val="24"/>
        </w:rPr>
        <w:t>(</w:t>
      </w:r>
      <w:r>
        <w:rPr>
          <w:spacing w:val="-2"/>
          <w:position w:val="-1"/>
          <w:sz w:val="24"/>
          <w:szCs w:val="24"/>
        </w:rPr>
        <w:t>g</w:t>
      </w:r>
      <w:r>
        <w:rPr>
          <w:position w:val="-1"/>
          <w:sz w:val="24"/>
          <w:szCs w:val="24"/>
        </w:rPr>
        <w:t>)</w:t>
      </w:r>
      <w:r>
        <w:rPr>
          <w:spacing w:val="43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=</w:t>
      </w:r>
      <w:r>
        <w:rPr>
          <w:spacing w:val="59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– 241</w:t>
      </w:r>
      <w:proofErr w:type="gramStart"/>
      <w:r>
        <w:rPr>
          <w:position w:val="-1"/>
          <w:sz w:val="24"/>
          <w:szCs w:val="24"/>
        </w:rPr>
        <w:t>,8</w:t>
      </w:r>
      <w:proofErr w:type="gramEnd"/>
      <w:r>
        <w:rPr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k</w:t>
      </w:r>
      <w:r>
        <w:rPr>
          <w:spacing w:val="2"/>
          <w:position w:val="-1"/>
          <w:sz w:val="24"/>
          <w:szCs w:val="24"/>
        </w:rPr>
        <w:t>J</w:t>
      </w:r>
      <w:r>
        <w:rPr>
          <w:position w:val="-1"/>
          <w:sz w:val="24"/>
          <w:szCs w:val="24"/>
        </w:rPr>
        <w:t>mo</w:t>
      </w:r>
      <w:r>
        <w:rPr>
          <w:spacing w:val="1"/>
          <w:position w:val="-1"/>
          <w:sz w:val="24"/>
          <w:szCs w:val="24"/>
        </w:rPr>
        <w:t>l</w:t>
      </w:r>
      <w:proofErr w:type="spellEnd"/>
      <w:r>
        <w:rPr>
          <w:spacing w:val="-3"/>
          <w:position w:val="9"/>
          <w:sz w:val="16"/>
          <w:szCs w:val="16"/>
        </w:rPr>
        <w:t>-</w:t>
      </w:r>
      <w:r>
        <w:rPr>
          <w:position w:val="9"/>
          <w:sz w:val="16"/>
          <w:szCs w:val="16"/>
        </w:rPr>
        <w:t>1</w:t>
      </w:r>
    </w:p>
    <w:p w:rsidR="00E31A55" w:rsidRDefault="001C7D04">
      <w:pPr>
        <w:spacing w:before="27"/>
        <w:ind w:left="820"/>
        <w:rPr>
          <w:sz w:val="16"/>
          <w:szCs w:val="16"/>
        </w:rPr>
      </w:pPr>
      <w:r w:rsidRPr="001C7D04">
        <w:lastRenderedPageBreak/>
        <w:pict>
          <v:shape id="_x0000_s1101" type="#_x0000_t202" style="position:absolute;left:0;text-align:left;margin-left:127.95pt;margin-top:7.8pt;width:2.7pt;height:8.05pt;z-index:-251648512;mso-position-horizontal-relative:page" filled="f" stroked="f">
            <v:textbox inset="0,0,0,0">
              <w:txbxContent>
                <w:p w:rsidR="00482BE3" w:rsidRDefault="00482BE3">
                  <w:pPr>
                    <w:spacing w:line="160" w:lineRule="exact"/>
                    <w:ind w:right="-44"/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f</w:t>
                  </w:r>
                  <w:proofErr w:type="gramEnd"/>
                </w:p>
              </w:txbxContent>
            </v:textbox>
            <w10:wrap anchorx="page"/>
          </v:shape>
        </w:pict>
      </w:r>
      <w:r w:rsidR="00A3676E">
        <w:rPr>
          <w:sz w:val="24"/>
          <w:szCs w:val="24"/>
        </w:rPr>
        <w:t>∆H</w:t>
      </w:r>
      <w:r w:rsidR="00A3676E">
        <w:rPr>
          <w:position w:val="9"/>
          <w:sz w:val="16"/>
          <w:szCs w:val="16"/>
        </w:rPr>
        <w:t>o</w:t>
      </w:r>
    </w:p>
    <w:p w:rsidR="00E31A55" w:rsidRDefault="001C7D04">
      <w:pPr>
        <w:spacing w:before="25"/>
        <w:ind w:left="820"/>
        <w:rPr>
          <w:sz w:val="16"/>
          <w:szCs w:val="16"/>
        </w:rPr>
      </w:pPr>
      <w:r w:rsidRPr="001C7D04">
        <w:pict>
          <v:shape id="_x0000_s1100" type="#_x0000_t202" style="position:absolute;left:0;text-align:left;margin-left:127.95pt;margin-top:7.7pt;width:2.7pt;height:8.05pt;z-index:-251647488;mso-position-horizontal-relative:page" filled="f" stroked="f">
            <v:textbox inset="0,0,0,0">
              <w:txbxContent>
                <w:p w:rsidR="00482BE3" w:rsidRDefault="00482BE3">
                  <w:pPr>
                    <w:spacing w:line="160" w:lineRule="exact"/>
                    <w:ind w:right="-44"/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f</w:t>
                  </w:r>
                  <w:proofErr w:type="gramEnd"/>
                </w:p>
              </w:txbxContent>
            </v:textbox>
            <w10:wrap anchorx="page"/>
          </v:shape>
        </w:pict>
      </w:r>
      <w:r w:rsidR="00A3676E">
        <w:rPr>
          <w:sz w:val="24"/>
          <w:szCs w:val="24"/>
        </w:rPr>
        <w:t>∆H</w:t>
      </w:r>
      <w:r w:rsidR="00A3676E">
        <w:rPr>
          <w:position w:val="9"/>
          <w:sz w:val="16"/>
          <w:szCs w:val="16"/>
        </w:rPr>
        <w:t>o</w:t>
      </w:r>
    </w:p>
    <w:p w:rsidR="00E31A55" w:rsidRDefault="00A3676E">
      <w:pPr>
        <w:spacing w:before="41"/>
        <w:ind w:right="-57"/>
        <w:rPr>
          <w:sz w:val="16"/>
          <w:szCs w:val="16"/>
        </w:rPr>
      </w:pPr>
      <w:r>
        <w:br w:type="column"/>
      </w:r>
      <w:r>
        <w:rPr>
          <w:spacing w:val="1"/>
          <w:position w:val="2"/>
          <w:sz w:val="24"/>
          <w:szCs w:val="24"/>
        </w:rPr>
        <w:lastRenderedPageBreak/>
        <w:t>C</w:t>
      </w:r>
      <w:r>
        <w:rPr>
          <w:position w:val="2"/>
          <w:sz w:val="24"/>
          <w:szCs w:val="24"/>
        </w:rPr>
        <w:t>O</w:t>
      </w:r>
      <w:r>
        <w:rPr>
          <w:sz w:val="16"/>
          <w:szCs w:val="16"/>
        </w:rPr>
        <w:t>2</w:t>
      </w:r>
    </w:p>
    <w:p w:rsidR="00E31A55" w:rsidRDefault="00A3676E">
      <w:pPr>
        <w:spacing w:before="38"/>
        <w:ind w:right="-57"/>
        <w:rPr>
          <w:sz w:val="16"/>
          <w:szCs w:val="16"/>
        </w:rPr>
      </w:pPr>
      <w:r>
        <w:rPr>
          <w:spacing w:val="1"/>
          <w:position w:val="2"/>
          <w:sz w:val="24"/>
          <w:szCs w:val="24"/>
        </w:rPr>
        <w:t>C</w:t>
      </w:r>
      <w:r>
        <w:rPr>
          <w:position w:val="2"/>
          <w:sz w:val="24"/>
          <w:szCs w:val="24"/>
        </w:rPr>
        <w:t>H</w:t>
      </w:r>
      <w:r>
        <w:rPr>
          <w:sz w:val="16"/>
          <w:szCs w:val="16"/>
        </w:rPr>
        <w:t>4</w:t>
      </w:r>
    </w:p>
    <w:p w:rsidR="00E31A55" w:rsidRDefault="00A3676E">
      <w:pPr>
        <w:spacing w:before="27"/>
        <w:rPr>
          <w:sz w:val="16"/>
          <w:szCs w:val="16"/>
        </w:rPr>
      </w:pPr>
      <w:r>
        <w:br w:type="column"/>
      </w:r>
      <w:r>
        <w:rPr>
          <w:spacing w:val="1"/>
          <w:sz w:val="24"/>
          <w:szCs w:val="24"/>
        </w:rPr>
        <w:lastRenderedPageBreak/>
        <w:t>(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)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– 393</w:t>
      </w:r>
      <w:proofErr w:type="gramStart"/>
      <w:r>
        <w:rPr>
          <w:sz w:val="24"/>
          <w:szCs w:val="24"/>
        </w:rPr>
        <w:t>,5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mo</w:t>
      </w:r>
      <w:r>
        <w:rPr>
          <w:spacing w:val="1"/>
          <w:sz w:val="24"/>
          <w:szCs w:val="24"/>
        </w:rPr>
        <w:t>l</w:t>
      </w:r>
      <w:proofErr w:type="spellEnd"/>
      <w:r>
        <w:rPr>
          <w:spacing w:val="-3"/>
          <w:position w:val="9"/>
          <w:sz w:val="16"/>
          <w:szCs w:val="16"/>
        </w:rPr>
        <w:t>-</w:t>
      </w:r>
      <w:r>
        <w:rPr>
          <w:position w:val="9"/>
          <w:sz w:val="16"/>
          <w:szCs w:val="16"/>
        </w:rPr>
        <w:t>1</w:t>
      </w:r>
    </w:p>
    <w:p w:rsidR="00E31A55" w:rsidRDefault="00A3676E">
      <w:pPr>
        <w:spacing w:before="25"/>
        <w:rPr>
          <w:sz w:val="16"/>
          <w:szCs w:val="16"/>
        </w:rPr>
        <w:sectPr w:rsidR="00E31A55">
          <w:type w:val="continuous"/>
          <w:pgSz w:w="11920" w:h="16840"/>
          <w:pgMar w:top="1220" w:right="900" w:bottom="280" w:left="1340" w:header="720" w:footer="720" w:gutter="0"/>
          <w:cols w:num="3" w:space="720" w:equalWidth="0">
            <w:col w:w="1273" w:space="119"/>
            <w:col w:w="414" w:space="61"/>
            <w:col w:w="7813"/>
          </w:cols>
        </w:sectPr>
      </w:pPr>
      <w:r>
        <w:rPr>
          <w:spacing w:val="1"/>
          <w:sz w:val="24"/>
          <w:szCs w:val="24"/>
        </w:rPr>
        <w:t>(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)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– 74</w:t>
      </w:r>
      <w:proofErr w:type="gramStart"/>
      <w:r>
        <w:rPr>
          <w:sz w:val="24"/>
          <w:szCs w:val="24"/>
        </w:rPr>
        <w:t>,8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mo</w:t>
      </w:r>
      <w:r>
        <w:rPr>
          <w:spacing w:val="1"/>
          <w:sz w:val="24"/>
          <w:szCs w:val="24"/>
        </w:rPr>
        <w:t>l</w:t>
      </w:r>
      <w:proofErr w:type="spellEnd"/>
      <w:r>
        <w:rPr>
          <w:spacing w:val="-3"/>
          <w:position w:val="9"/>
          <w:sz w:val="16"/>
          <w:szCs w:val="16"/>
        </w:rPr>
        <w:t>-</w:t>
      </w:r>
      <w:r>
        <w:rPr>
          <w:position w:val="9"/>
          <w:sz w:val="16"/>
          <w:szCs w:val="16"/>
        </w:rPr>
        <w:t>1</w:t>
      </w:r>
    </w:p>
    <w:p w:rsidR="00E31A55" w:rsidRDefault="00E31A55">
      <w:pPr>
        <w:spacing w:line="180" w:lineRule="exact"/>
        <w:rPr>
          <w:sz w:val="18"/>
          <w:szCs w:val="18"/>
        </w:rPr>
      </w:pPr>
    </w:p>
    <w:p w:rsidR="00E31A55" w:rsidRDefault="00A3676E">
      <w:pPr>
        <w:spacing w:before="11" w:line="300" w:lineRule="exact"/>
        <w:ind w:left="460" w:right="3817"/>
        <w:rPr>
          <w:sz w:val="24"/>
          <w:szCs w:val="24"/>
        </w:rPr>
      </w:pPr>
      <w:proofErr w:type="spellStart"/>
      <w:r>
        <w:rPr>
          <w:sz w:val="24"/>
          <w:szCs w:val="24"/>
        </w:rPr>
        <w:t>Hitun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rub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lpi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re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ksi</w:t>
      </w:r>
      <w:proofErr w:type="spellEnd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position w:val="2"/>
          <w:sz w:val="24"/>
          <w:szCs w:val="24"/>
        </w:rPr>
        <w:t>C</w:t>
      </w:r>
      <w:r>
        <w:rPr>
          <w:spacing w:val="-1"/>
          <w:position w:val="2"/>
          <w:sz w:val="24"/>
          <w:szCs w:val="24"/>
        </w:rPr>
        <w:t>H</w:t>
      </w:r>
      <w:r>
        <w:rPr>
          <w:sz w:val="16"/>
          <w:szCs w:val="16"/>
        </w:rPr>
        <w:t>4</w:t>
      </w:r>
      <w:r>
        <w:rPr>
          <w:spacing w:val="21"/>
          <w:sz w:val="16"/>
          <w:szCs w:val="16"/>
        </w:rPr>
        <w:t xml:space="preserve"> </w:t>
      </w:r>
      <w:r>
        <w:rPr>
          <w:position w:val="2"/>
          <w:sz w:val="24"/>
          <w:szCs w:val="24"/>
        </w:rPr>
        <w:t>(</w:t>
      </w:r>
      <w:r>
        <w:rPr>
          <w:spacing w:val="-3"/>
          <w:position w:val="2"/>
          <w:sz w:val="24"/>
          <w:szCs w:val="24"/>
        </w:rPr>
        <w:t>g</w:t>
      </w:r>
      <w:r>
        <w:rPr>
          <w:position w:val="2"/>
          <w:sz w:val="24"/>
          <w:szCs w:val="24"/>
        </w:rPr>
        <w:t xml:space="preserve">)   + </w:t>
      </w:r>
      <w:r>
        <w:rPr>
          <w:spacing w:val="58"/>
          <w:position w:val="2"/>
          <w:sz w:val="24"/>
          <w:szCs w:val="24"/>
        </w:rPr>
        <w:t xml:space="preserve"> </w:t>
      </w:r>
      <w:r>
        <w:rPr>
          <w:spacing w:val="2"/>
          <w:position w:val="2"/>
          <w:sz w:val="24"/>
          <w:szCs w:val="24"/>
        </w:rPr>
        <w:t>2</w:t>
      </w:r>
      <w:r>
        <w:rPr>
          <w:position w:val="2"/>
          <w:sz w:val="24"/>
          <w:szCs w:val="24"/>
        </w:rPr>
        <w:t>O</w:t>
      </w:r>
      <w:r>
        <w:rPr>
          <w:sz w:val="16"/>
          <w:szCs w:val="16"/>
        </w:rPr>
        <w:t xml:space="preserve">2    </w:t>
      </w:r>
      <w:r>
        <w:rPr>
          <w:spacing w:val="14"/>
          <w:sz w:val="16"/>
          <w:szCs w:val="16"/>
        </w:rPr>
        <w:t xml:space="preserve"> </w:t>
      </w:r>
      <w:r>
        <w:rPr>
          <w:rFonts w:ascii="Symbol" w:eastAsia="Symbol" w:hAnsi="Symbol" w:cs="Symbol"/>
          <w:position w:val="2"/>
          <w:sz w:val="24"/>
          <w:szCs w:val="24"/>
        </w:rPr>
        <w:t></w:t>
      </w:r>
      <w:r>
        <w:rPr>
          <w:position w:val="2"/>
          <w:sz w:val="24"/>
          <w:szCs w:val="24"/>
        </w:rPr>
        <w:t xml:space="preserve"> </w:t>
      </w:r>
      <w:r>
        <w:rPr>
          <w:spacing w:val="29"/>
          <w:position w:val="2"/>
          <w:sz w:val="24"/>
          <w:szCs w:val="24"/>
        </w:rPr>
        <w:t xml:space="preserve"> </w:t>
      </w:r>
      <w:r>
        <w:rPr>
          <w:spacing w:val="1"/>
          <w:position w:val="2"/>
          <w:sz w:val="24"/>
          <w:szCs w:val="24"/>
        </w:rPr>
        <w:t>C</w:t>
      </w:r>
      <w:r>
        <w:rPr>
          <w:position w:val="2"/>
          <w:sz w:val="24"/>
          <w:szCs w:val="24"/>
        </w:rPr>
        <w:t>O</w:t>
      </w:r>
      <w:r>
        <w:rPr>
          <w:sz w:val="16"/>
          <w:szCs w:val="16"/>
        </w:rPr>
        <w:t>2</w:t>
      </w:r>
      <w:r>
        <w:rPr>
          <w:spacing w:val="19"/>
          <w:sz w:val="16"/>
          <w:szCs w:val="16"/>
        </w:rPr>
        <w:t xml:space="preserve"> </w:t>
      </w:r>
      <w:r>
        <w:rPr>
          <w:position w:val="2"/>
          <w:sz w:val="24"/>
          <w:szCs w:val="24"/>
        </w:rPr>
        <w:t xml:space="preserve">(g) </w:t>
      </w:r>
      <w:r>
        <w:rPr>
          <w:spacing w:val="59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 xml:space="preserve">+ </w:t>
      </w:r>
      <w:r>
        <w:rPr>
          <w:spacing w:val="59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2H</w:t>
      </w:r>
      <w:r>
        <w:rPr>
          <w:spacing w:val="1"/>
          <w:sz w:val="16"/>
          <w:szCs w:val="16"/>
        </w:rPr>
        <w:t>2</w:t>
      </w:r>
      <w:r>
        <w:rPr>
          <w:position w:val="2"/>
          <w:sz w:val="24"/>
          <w:szCs w:val="24"/>
        </w:rPr>
        <w:t xml:space="preserve">O </w:t>
      </w:r>
      <w:r>
        <w:rPr>
          <w:spacing w:val="1"/>
          <w:position w:val="2"/>
          <w:sz w:val="24"/>
          <w:szCs w:val="24"/>
        </w:rPr>
        <w:t>(</w:t>
      </w:r>
      <w:r>
        <w:rPr>
          <w:spacing w:val="-2"/>
          <w:position w:val="2"/>
          <w:sz w:val="24"/>
          <w:szCs w:val="24"/>
        </w:rPr>
        <w:t>g</w:t>
      </w:r>
      <w:r>
        <w:rPr>
          <w:position w:val="2"/>
          <w:sz w:val="24"/>
          <w:szCs w:val="24"/>
        </w:rPr>
        <w:t>)</w:t>
      </w:r>
    </w:p>
    <w:p w:rsidR="00E31A55" w:rsidRDefault="00E31A55">
      <w:pPr>
        <w:spacing w:before="7" w:line="160" w:lineRule="exact"/>
        <w:rPr>
          <w:sz w:val="17"/>
          <w:szCs w:val="17"/>
        </w:rPr>
      </w:pPr>
    </w:p>
    <w:p w:rsidR="00E31A55" w:rsidRDefault="001C7D04">
      <w:pPr>
        <w:spacing w:before="16"/>
        <w:ind w:left="537"/>
        <w:rPr>
          <w:rFonts w:ascii="Calibri" w:eastAsia="Calibri" w:hAnsi="Calibri" w:cs="Calibri"/>
          <w:sz w:val="22"/>
          <w:szCs w:val="22"/>
        </w:rPr>
      </w:pPr>
      <w:r w:rsidRPr="001C7D04">
        <w:pict>
          <v:shape id="_x0000_s1099" type="#_x0000_t202" style="position:absolute;left:0;text-align:left;margin-left:453.35pt;margin-top:112.35pt;width:52.3pt;height:49.65pt;z-index:-251646464;mso-position-horizontal-relative:page;mso-position-vertical-relative:page" filled="f" stroked="f">
            <v:textbox inset="0,0,0,0">
              <w:txbxContent>
                <w:p w:rsidR="00482BE3" w:rsidRDefault="00482BE3">
                  <w:pPr>
                    <w:spacing w:line="200" w:lineRule="exact"/>
                  </w:pPr>
                </w:p>
                <w:p w:rsidR="00482BE3" w:rsidRDefault="00482BE3">
                  <w:pPr>
                    <w:spacing w:before="20" w:line="240" w:lineRule="exact"/>
                    <w:rPr>
                      <w:sz w:val="24"/>
                      <w:szCs w:val="24"/>
                    </w:rPr>
                  </w:pPr>
                </w:p>
                <w:p w:rsidR="00482BE3" w:rsidRDefault="00482BE3">
                  <w:pPr>
                    <w:ind w:left="22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 anchory="page"/>
          </v:shape>
        </w:pict>
      </w:r>
      <w:proofErr w:type="spellStart"/>
      <w:r w:rsidR="00A3676E">
        <w:rPr>
          <w:sz w:val="22"/>
          <w:szCs w:val="22"/>
        </w:rPr>
        <w:t>J</w:t>
      </w:r>
      <w:r w:rsidR="00A3676E">
        <w:rPr>
          <w:spacing w:val="1"/>
          <w:sz w:val="22"/>
          <w:szCs w:val="22"/>
        </w:rPr>
        <w:t>a</w:t>
      </w:r>
      <w:r w:rsidR="00A3676E">
        <w:rPr>
          <w:spacing w:val="-1"/>
          <w:sz w:val="22"/>
          <w:szCs w:val="22"/>
        </w:rPr>
        <w:t>w</w:t>
      </w:r>
      <w:r w:rsidR="00A3676E">
        <w:rPr>
          <w:spacing w:val="1"/>
          <w:sz w:val="22"/>
          <w:szCs w:val="22"/>
        </w:rPr>
        <w:t>ab</w:t>
      </w:r>
      <w:proofErr w:type="spellEnd"/>
      <w:r w:rsidR="00A3676E">
        <w:rPr>
          <w:rFonts w:ascii="Calibri" w:eastAsia="Calibri" w:hAnsi="Calibri" w:cs="Calibri"/>
          <w:sz w:val="22"/>
          <w:szCs w:val="22"/>
        </w:rPr>
        <w:t>:</w:t>
      </w:r>
    </w:p>
    <w:p w:rsidR="00E31A55" w:rsidRDefault="00E31A55">
      <w:pPr>
        <w:spacing w:before="6" w:line="220" w:lineRule="exact"/>
        <w:rPr>
          <w:sz w:val="22"/>
          <w:szCs w:val="22"/>
        </w:rPr>
      </w:pPr>
    </w:p>
    <w:p w:rsidR="00E31A55" w:rsidRDefault="00A3676E">
      <w:pPr>
        <w:ind w:left="537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1C7D04">
      <w:pPr>
        <w:ind w:left="537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095" style="position:absolute;left:0;text-align:left;margin-left:81.8pt;margin-top:102.3pt;width:428.25pt;height:117pt;z-index:-251642368;mso-position-horizontal-relative:page;mso-position-vertical-relative:page" coordorigin="1637,2045" coordsize="8565,2340">
            <v:group id="_x0000_s1096" style="position:absolute;left:1644;top:2053;width:8550;height:2325" coordorigin="1644,2053" coordsize="8550,2325">
              <v:shape id="_x0000_s1098" style="position:absolute;left:1644;top:2053;width:8550;height:2325" coordorigin="1644,2053" coordsize="8550,2325" path="m1935,2053r-70,8l1801,2085r-56,38l1700,2172r-33,59l1648,2296r-4,48l1644,4087r8,70l1676,4221r38,55l1763,4322r59,33l1887,4374r48,4l9903,4378r70,-8l10037,4346r55,-38l10138,4259r33,-59l10190,4135r4,-48l10194,2344r-8,-70l10162,2210r-38,-55l10075,2109r-59,-33l9951,2057r-48,-4l1935,2053xe" filled="f" strokecolor="#339">
                <v:path arrowok="t"/>
              </v:shape>
              <v:shape id="_x0000_s1097" type="#_x0000_t75" style="position:absolute;left:9095;top:2247;width:1018;height:918">
                <v:imagedata r:id="rId32" o:title=""/>
              </v:shape>
            </v:group>
            <w10:wrap anchorx="page" anchory="page"/>
          </v:group>
        </w:pic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3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A3676E">
      <w:pPr>
        <w:ind w:left="537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537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537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A3676E">
      <w:pPr>
        <w:spacing w:before="2" w:line="260" w:lineRule="exact"/>
        <w:ind w:left="537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E31A55">
      <w:pPr>
        <w:spacing w:before="17" w:line="200" w:lineRule="exact"/>
      </w:pPr>
    </w:p>
    <w:p w:rsidR="00E31A55" w:rsidRDefault="00A3676E">
      <w:pPr>
        <w:spacing w:before="29"/>
        <w:ind w:left="100"/>
        <w:rPr>
          <w:sz w:val="24"/>
          <w:szCs w:val="24"/>
        </w:rPr>
      </w:pPr>
      <w:r>
        <w:rPr>
          <w:sz w:val="24"/>
          <w:szCs w:val="24"/>
        </w:rPr>
        <w:t xml:space="preserve">3.   </w:t>
      </w:r>
      <w:r>
        <w:rPr>
          <w:spacing w:val="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rea</w:t>
      </w:r>
      <w:r>
        <w:rPr>
          <w:sz w:val="24"/>
          <w:szCs w:val="24"/>
        </w:rPr>
        <w:t>ksi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rikut</w:t>
      </w:r>
      <w:proofErr w:type="spellEnd"/>
      <w:r>
        <w:rPr>
          <w:sz w:val="24"/>
          <w:szCs w:val="24"/>
        </w:rPr>
        <w:t xml:space="preserve"> :</w:t>
      </w:r>
      <w:proofErr w:type="gramEnd"/>
    </w:p>
    <w:p w:rsidR="00E31A55" w:rsidRDefault="00A3676E">
      <w:pPr>
        <w:spacing w:before="1"/>
        <w:ind w:left="460"/>
        <w:rPr>
          <w:sz w:val="24"/>
          <w:szCs w:val="24"/>
        </w:rPr>
      </w:pPr>
      <w:r>
        <w:rPr>
          <w:position w:val="2"/>
          <w:sz w:val="24"/>
          <w:szCs w:val="24"/>
        </w:rPr>
        <w:t>C +</w:t>
      </w:r>
      <w:r>
        <w:rPr>
          <w:spacing w:val="-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O</w:t>
      </w:r>
      <w:r>
        <w:rPr>
          <w:sz w:val="16"/>
          <w:szCs w:val="16"/>
        </w:rPr>
        <w:t>2</w:t>
      </w:r>
      <w:r>
        <w:rPr>
          <w:spacing w:val="21"/>
          <w:sz w:val="16"/>
          <w:szCs w:val="16"/>
        </w:rPr>
        <w:t xml:space="preserve"> </w:t>
      </w:r>
      <w:r>
        <w:rPr>
          <w:rFonts w:ascii="Wingdings" w:eastAsia="Wingdings" w:hAnsi="Wingdings" w:cs="Wingdings"/>
          <w:position w:val="2"/>
          <w:sz w:val="24"/>
          <w:szCs w:val="24"/>
        </w:rPr>
        <w:t></w:t>
      </w:r>
      <w:r>
        <w:rPr>
          <w:position w:val="2"/>
          <w:sz w:val="24"/>
          <w:szCs w:val="24"/>
        </w:rPr>
        <w:t xml:space="preserve"> </w:t>
      </w:r>
      <w:r>
        <w:rPr>
          <w:spacing w:val="1"/>
          <w:position w:val="2"/>
          <w:sz w:val="24"/>
          <w:szCs w:val="24"/>
        </w:rPr>
        <w:t>C</w:t>
      </w:r>
      <w:r>
        <w:rPr>
          <w:position w:val="2"/>
          <w:sz w:val="24"/>
          <w:szCs w:val="24"/>
        </w:rPr>
        <w:t>O</w:t>
      </w:r>
      <w:r>
        <w:rPr>
          <w:sz w:val="16"/>
          <w:szCs w:val="16"/>
        </w:rPr>
        <w:t xml:space="preserve">2                          </w:t>
      </w:r>
      <w:r>
        <w:rPr>
          <w:spacing w:val="2"/>
          <w:sz w:val="16"/>
          <w:szCs w:val="16"/>
        </w:rPr>
        <w:t xml:space="preserve"> </w:t>
      </w:r>
      <w:r>
        <w:rPr>
          <w:rFonts w:ascii="Symbol" w:eastAsia="Symbol" w:hAnsi="Symbol" w:cs="Symbol"/>
          <w:position w:val="2"/>
          <w:sz w:val="24"/>
          <w:szCs w:val="24"/>
        </w:rPr>
        <w:t></w:t>
      </w:r>
      <w:r>
        <w:rPr>
          <w:position w:val="2"/>
          <w:sz w:val="24"/>
          <w:szCs w:val="24"/>
        </w:rPr>
        <w:t>H =</w:t>
      </w:r>
      <w:r>
        <w:rPr>
          <w:spacing w:val="-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 xml:space="preserve">– 94 </w:t>
      </w:r>
      <w:proofErr w:type="spellStart"/>
      <w:r>
        <w:rPr>
          <w:position w:val="2"/>
          <w:sz w:val="24"/>
          <w:szCs w:val="24"/>
        </w:rPr>
        <w:t>kk</w:t>
      </w:r>
      <w:r>
        <w:rPr>
          <w:spacing w:val="-1"/>
          <w:position w:val="2"/>
          <w:sz w:val="24"/>
          <w:szCs w:val="24"/>
        </w:rPr>
        <w:t>a</w:t>
      </w:r>
      <w:r>
        <w:rPr>
          <w:position w:val="2"/>
          <w:sz w:val="24"/>
          <w:szCs w:val="24"/>
        </w:rPr>
        <w:t>l</w:t>
      </w:r>
      <w:proofErr w:type="spellEnd"/>
    </w:p>
    <w:p w:rsidR="00E31A55" w:rsidRDefault="00A3676E">
      <w:pPr>
        <w:ind w:left="460"/>
        <w:rPr>
          <w:sz w:val="24"/>
          <w:szCs w:val="24"/>
        </w:rPr>
      </w:pPr>
      <w:r>
        <w:rPr>
          <w:position w:val="2"/>
          <w:sz w:val="24"/>
          <w:szCs w:val="24"/>
        </w:rPr>
        <w:t>2</w:t>
      </w:r>
      <w:r>
        <w:rPr>
          <w:spacing w:val="-1"/>
          <w:position w:val="2"/>
          <w:sz w:val="24"/>
          <w:szCs w:val="24"/>
        </w:rPr>
        <w:t>H</w:t>
      </w:r>
      <w:r>
        <w:rPr>
          <w:sz w:val="16"/>
          <w:szCs w:val="16"/>
        </w:rPr>
        <w:t>2</w:t>
      </w:r>
      <w:r>
        <w:rPr>
          <w:spacing w:val="21"/>
          <w:sz w:val="16"/>
          <w:szCs w:val="16"/>
        </w:rPr>
        <w:t xml:space="preserve"> </w:t>
      </w:r>
      <w:r>
        <w:rPr>
          <w:position w:val="2"/>
          <w:sz w:val="24"/>
          <w:szCs w:val="24"/>
        </w:rPr>
        <w:t>+</w:t>
      </w:r>
      <w:r>
        <w:rPr>
          <w:spacing w:val="-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O</w:t>
      </w:r>
      <w:r>
        <w:rPr>
          <w:sz w:val="16"/>
          <w:szCs w:val="16"/>
        </w:rPr>
        <w:t>2</w:t>
      </w:r>
      <w:r>
        <w:rPr>
          <w:spacing w:val="21"/>
          <w:sz w:val="16"/>
          <w:szCs w:val="16"/>
        </w:rPr>
        <w:t xml:space="preserve"> </w:t>
      </w:r>
      <w:r>
        <w:rPr>
          <w:rFonts w:ascii="Wingdings" w:eastAsia="Wingdings" w:hAnsi="Wingdings" w:cs="Wingdings"/>
          <w:position w:val="2"/>
          <w:sz w:val="24"/>
          <w:szCs w:val="24"/>
        </w:rPr>
        <w:t></w:t>
      </w:r>
      <w:r>
        <w:rPr>
          <w:position w:val="2"/>
          <w:sz w:val="24"/>
          <w:szCs w:val="24"/>
        </w:rPr>
        <w:t xml:space="preserve"> 2H</w:t>
      </w:r>
      <w:r>
        <w:rPr>
          <w:spacing w:val="1"/>
          <w:sz w:val="16"/>
          <w:szCs w:val="16"/>
        </w:rPr>
        <w:t>2</w:t>
      </w:r>
      <w:r>
        <w:rPr>
          <w:position w:val="2"/>
          <w:sz w:val="24"/>
          <w:szCs w:val="24"/>
        </w:rPr>
        <w:t xml:space="preserve">O           </w:t>
      </w:r>
      <w:r>
        <w:rPr>
          <w:spacing w:val="14"/>
          <w:position w:val="2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2"/>
          <w:sz w:val="24"/>
          <w:szCs w:val="24"/>
        </w:rPr>
        <w:t></w:t>
      </w:r>
      <w:r>
        <w:rPr>
          <w:position w:val="2"/>
          <w:sz w:val="24"/>
          <w:szCs w:val="24"/>
        </w:rPr>
        <w:t>H =</w:t>
      </w:r>
      <w:r>
        <w:rPr>
          <w:spacing w:val="-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 xml:space="preserve">– 136 </w:t>
      </w:r>
      <w:proofErr w:type="spellStart"/>
      <w:r>
        <w:rPr>
          <w:position w:val="2"/>
          <w:sz w:val="24"/>
          <w:szCs w:val="24"/>
        </w:rPr>
        <w:t>kk</w:t>
      </w:r>
      <w:r>
        <w:rPr>
          <w:spacing w:val="-1"/>
          <w:position w:val="2"/>
          <w:sz w:val="24"/>
          <w:szCs w:val="24"/>
        </w:rPr>
        <w:t>a</w:t>
      </w:r>
      <w:r>
        <w:rPr>
          <w:position w:val="2"/>
          <w:sz w:val="24"/>
          <w:szCs w:val="24"/>
        </w:rPr>
        <w:t>l</w:t>
      </w:r>
      <w:proofErr w:type="spellEnd"/>
    </w:p>
    <w:p w:rsidR="00E31A55" w:rsidRDefault="00A3676E">
      <w:pPr>
        <w:spacing w:line="280" w:lineRule="exact"/>
        <w:ind w:left="460"/>
        <w:rPr>
          <w:sz w:val="24"/>
          <w:szCs w:val="24"/>
        </w:rPr>
      </w:pPr>
      <w:r>
        <w:rPr>
          <w:sz w:val="24"/>
          <w:szCs w:val="24"/>
        </w:rPr>
        <w:t>3C +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4H</w:t>
      </w:r>
      <w:r>
        <w:rPr>
          <w:position w:val="-2"/>
          <w:sz w:val="16"/>
          <w:szCs w:val="16"/>
        </w:rPr>
        <w:t>2</w:t>
      </w:r>
      <w:r>
        <w:rPr>
          <w:spacing w:val="21"/>
          <w:position w:val="-2"/>
          <w:sz w:val="16"/>
          <w:szCs w:val="16"/>
        </w:rPr>
        <w:t xml:space="preserve"> </w:t>
      </w:r>
      <w:r>
        <w:rPr>
          <w:rFonts w:ascii="Wingdings" w:eastAsia="Wingdings" w:hAnsi="Wingdings" w:cs="Wingdings"/>
          <w:sz w:val="24"/>
          <w:szCs w:val="24"/>
        </w:rPr>
        <w:t></w:t>
      </w:r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2"/>
          <w:position w:val="-2"/>
          <w:sz w:val="16"/>
          <w:szCs w:val="16"/>
        </w:rPr>
        <w:t>3</w:t>
      </w:r>
      <w:r>
        <w:rPr>
          <w:spacing w:val="-3"/>
          <w:sz w:val="24"/>
          <w:szCs w:val="24"/>
        </w:rPr>
        <w:t>H</w:t>
      </w:r>
      <w:r>
        <w:rPr>
          <w:position w:val="-2"/>
          <w:sz w:val="16"/>
          <w:szCs w:val="16"/>
        </w:rPr>
        <w:t xml:space="preserve">8                  </w:t>
      </w:r>
      <w:r>
        <w:rPr>
          <w:spacing w:val="2"/>
          <w:position w:val="-2"/>
          <w:sz w:val="16"/>
          <w:szCs w:val="16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</w:t>
      </w:r>
      <w:r>
        <w:rPr>
          <w:sz w:val="24"/>
          <w:szCs w:val="24"/>
        </w:rPr>
        <w:t>H 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– 24 </w:t>
      </w:r>
      <w:proofErr w:type="spellStart"/>
      <w:r>
        <w:rPr>
          <w:sz w:val="24"/>
          <w:szCs w:val="24"/>
        </w:rPr>
        <w:t>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</w:p>
    <w:p w:rsidR="00E31A55" w:rsidRDefault="00A3676E">
      <w:pPr>
        <w:spacing w:line="280" w:lineRule="exact"/>
        <w:ind w:left="460"/>
        <w:rPr>
          <w:sz w:val="24"/>
          <w:szCs w:val="24"/>
        </w:rPr>
      </w:pPr>
      <w:proofErr w:type="spellStart"/>
      <w:r>
        <w:rPr>
          <w:position w:val="-1"/>
          <w:sz w:val="24"/>
          <w:szCs w:val="24"/>
        </w:rPr>
        <w:t>M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ka</w:t>
      </w:r>
      <w:proofErr w:type="spellEnd"/>
      <w:r>
        <w:rPr>
          <w:spacing w:val="-1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t></w:t>
      </w:r>
      <w:r>
        <w:rPr>
          <w:position w:val="-1"/>
          <w:sz w:val="24"/>
          <w:szCs w:val="24"/>
        </w:rPr>
        <w:t xml:space="preserve">H </w:t>
      </w:r>
      <w:proofErr w:type="spellStart"/>
      <w:proofErr w:type="gramStart"/>
      <w:r>
        <w:rPr>
          <w:spacing w:val="1"/>
          <w:position w:val="-1"/>
          <w:sz w:val="24"/>
          <w:szCs w:val="24"/>
        </w:rPr>
        <w:t>r</w:t>
      </w:r>
      <w:r>
        <w:rPr>
          <w:spacing w:val="-1"/>
          <w:position w:val="-1"/>
          <w:sz w:val="24"/>
          <w:szCs w:val="24"/>
        </w:rPr>
        <w:t>ea</w:t>
      </w:r>
      <w:r>
        <w:rPr>
          <w:position w:val="-1"/>
          <w:sz w:val="24"/>
          <w:szCs w:val="24"/>
        </w:rPr>
        <w:t>ksi</w:t>
      </w:r>
      <w:proofErr w:type="spellEnd"/>
      <w:r>
        <w:rPr>
          <w:position w:val="-1"/>
          <w:sz w:val="24"/>
          <w:szCs w:val="24"/>
        </w:rPr>
        <w:t xml:space="preserve"> :</w:t>
      </w:r>
      <w:proofErr w:type="gramEnd"/>
      <w:r>
        <w:rPr>
          <w:spacing w:val="1"/>
          <w:position w:val="-1"/>
          <w:sz w:val="24"/>
          <w:szCs w:val="24"/>
        </w:rPr>
        <w:t xml:space="preserve"> </w:t>
      </w:r>
      <w:r>
        <w:rPr>
          <w:spacing w:val="2"/>
          <w:position w:val="-1"/>
          <w:sz w:val="24"/>
          <w:szCs w:val="24"/>
        </w:rPr>
        <w:t>C</w:t>
      </w:r>
      <w:r>
        <w:rPr>
          <w:spacing w:val="1"/>
          <w:position w:val="-2"/>
          <w:sz w:val="16"/>
          <w:szCs w:val="16"/>
        </w:rPr>
        <w:t>3</w:t>
      </w:r>
      <w:r>
        <w:rPr>
          <w:position w:val="-1"/>
          <w:sz w:val="24"/>
          <w:szCs w:val="24"/>
        </w:rPr>
        <w:t>H</w:t>
      </w:r>
      <w:r>
        <w:rPr>
          <w:position w:val="-2"/>
          <w:sz w:val="16"/>
          <w:szCs w:val="16"/>
        </w:rPr>
        <w:t>8</w:t>
      </w:r>
      <w:r>
        <w:rPr>
          <w:spacing w:val="21"/>
          <w:position w:val="-2"/>
          <w:sz w:val="16"/>
          <w:szCs w:val="16"/>
        </w:rPr>
        <w:t xml:space="preserve"> </w:t>
      </w:r>
      <w:r>
        <w:rPr>
          <w:position w:val="-1"/>
          <w:sz w:val="24"/>
          <w:szCs w:val="24"/>
        </w:rPr>
        <w:t>+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5O</w:t>
      </w:r>
      <w:r>
        <w:rPr>
          <w:position w:val="-2"/>
          <w:sz w:val="16"/>
          <w:szCs w:val="16"/>
        </w:rPr>
        <w:t>2</w:t>
      </w:r>
      <w:r>
        <w:rPr>
          <w:spacing w:val="21"/>
          <w:position w:val="-2"/>
          <w:sz w:val="16"/>
          <w:szCs w:val="16"/>
        </w:rPr>
        <w:t xml:space="preserve"> </w:t>
      </w:r>
      <w:r>
        <w:rPr>
          <w:rFonts w:ascii="Wingdings" w:eastAsia="Wingdings" w:hAnsi="Wingdings" w:cs="Wingdings"/>
          <w:position w:val="-1"/>
          <w:sz w:val="24"/>
          <w:szCs w:val="24"/>
        </w:rPr>
        <w:t></w:t>
      </w:r>
      <w:r>
        <w:rPr>
          <w:position w:val="-1"/>
          <w:sz w:val="24"/>
          <w:szCs w:val="24"/>
        </w:rPr>
        <w:t xml:space="preserve"> 3CO</w:t>
      </w:r>
      <w:r>
        <w:rPr>
          <w:position w:val="-2"/>
          <w:sz w:val="16"/>
          <w:szCs w:val="16"/>
        </w:rPr>
        <w:t>2</w:t>
      </w:r>
      <w:r>
        <w:rPr>
          <w:spacing w:val="21"/>
          <w:position w:val="-2"/>
          <w:sz w:val="16"/>
          <w:szCs w:val="16"/>
        </w:rPr>
        <w:t xml:space="preserve"> </w:t>
      </w:r>
      <w:r>
        <w:rPr>
          <w:spacing w:val="-1"/>
          <w:position w:val="-1"/>
          <w:sz w:val="24"/>
          <w:szCs w:val="24"/>
        </w:rPr>
        <w:t>+</w:t>
      </w:r>
      <w:r>
        <w:rPr>
          <w:position w:val="-1"/>
          <w:sz w:val="24"/>
          <w:szCs w:val="24"/>
        </w:rPr>
        <w:t>4H</w:t>
      </w:r>
      <w:r>
        <w:rPr>
          <w:spacing w:val="1"/>
          <w:position w:val="-2"/>
          <w:sz w:val="16"/>
          <w:szCs w:val="16"/>
        </w:rPr>
        <w:t>2</w:t>
      </w:r>
      <w:r>
        <w:rPr>
          <w:position w:val="-1"/>
          <w:sz w:val="24"/>
          <w:szCs w:val="24"/>
        </w:rPr>
        <w:t>O</w:t>
      </w:r>
    </w:p>
    <w:p w:rsidR="00E31A55" w:rsidRDefault="00A3676E">
      <w:pPr>
        <w:spacing w:line="260" w:lineRule="exact"/>
        <w:ind w:left="460"/>
        <w:rPr>
          <w:sz w:val="24"/>
          <w:szCs w:val="24"/>
        </w:rPr>
      </w:pPr>
      <w:proofErr w:type="spellStart"/>
      <w:proofErr w:type="gramStart"/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d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lah</w:t>
      </w:r>
      <w:proofErr w:type="spellEnd"/>
      <w:proofErr w:type="gramEnd"/>
    </w:p>
    <w:p w:rsidR="00E31A55" w:rsidRDefault="00E31A55">
      <w:pPr>
        <w:spacing w:before="12" w:line="200" w:lineRule="exact"/>
      </w:pPr>
    </w:p>
    <w:p w:rsidR="00E31A55" w:rsidRDefault="001C7D04">
      <w:pPr>
        <w:spacing w:before="16"/>
        <w:ind w:left="616"/>
        <w:rPr>
          <w:rFonts w:ascii="Calibri" w:eastAsia="Calibri" w:hAnsi="Calibri" w:cs="Calibri"/>
          <w:sz w:val="22"/>
          <w:szCs w:val="22"/>
        </w:rPr>
      </w:pPr>
      <w:r w:rsidRPr="001C7D04">
        <w:pict>
          <v:shape id="_x0000_s1094" type="#_x0000_t202" style="position:absolute;left:0;text-align:left;margin-left:457.3pt;margin-top:327.55pt;width:52.4pt;height:49.65pt;z-index:-251645440;mso-position-horizontal-relative:page;mso-position-vertical-relative:page" filled="f" stroked="f">
            <v:textbox inset="0,0,0,0">
              <w:txbxContent>
                <w:p w:rsidR="00482BE3" w:rsidRDefault="00482BE3">
                  <w:pPr>
                    <w:spacing w:line="200" w:lineRule="exact"/>
                  </w:pPr>
                </w:p>
                <w:p w:rsidR="00482BE3" w:rsidRDefault="00482BE3">
                  <w:pPr>
                    <w:spacing w:before="2" w:line="260" w:lineRule="exact"/>
                    <w:rPr>
                      <w:sz w:val="26"/>
                      <w:szCs w:val="26"/>
                    </w:rPr>
                  </w:pPr>
                </w:p>
                <w:p w:rsidR="00482BE3" w:rsidRDefault="00482BE3">
                  <w:pPr>
                    <w:ind w:left="22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 anchory="page"/>
          </v:shape>
        </w:pict>
      </w:r>
      <w:proofErr w:type="spellStart"/>
      <w:r w:rsidR="00A3676E">
        <w:rPr>
          <w:sz w:val="22"/>
          <w:szCs w:val="22"/>
        </w:rPr>
        <w:t>J</w:t>
      </w:r>
      <w:r w:rsidR="00A3676E">
        <w:rPr>
          <w:spacing w:val="1"/>
          <w:sz w:val="22"/>
          <w:szCs w:val="22"/>
        </w:rPr>
        <w:t>a</w:t>
      </w:r>
      <w:r w:rsidR="00A3676E">
        <w:rPr>
          <w:spacing w:val="-1"/>
          <w:sz w:val="22"/>
          <w:szCs w:val="22"/>
        </w:rPr>
        <w:t>w</w:t>
      </w:r>
      <w:r w:rsidR="00A3676E">
        <w:rPr>
          <w:spacing w:val="1"/>
          <w:sz w:val="22"/>
          <w:szCs w:val="22"/>
        </w:rPr>
        <w:t>ab</w:t>
      </w:r>
      <w:proofErr w:type="spellEnd"/>
      <w:r w:rsidR="00A3676E">
        <w:rPr>
          <w:rFonts w:ascii="Calibri" w:eastAsia="Calibri" w:hAnsi="Calibri" w:cs="Calibri"/>
          <w:sz w:val="22"/>
          <w:szCs w:val="22"/>
        </w:rPr>
        <w:t>:</w:t>
      </w:r>
    </w:p>
    <w:p w:rsidR="00E31A55" w:rsidRDefault="00E31A55">
      <w:pPr>
        <w:spacing w:before="8" w:line="220" w:lineRule="exact"/>
        <w:rPr>
          <w:sz w:val="22"/>
          <w:szCs w:val="22"/>
        </w:rPr>
      </w:pPr>
    </w:p>
    <w:p w:rsidR="00E31A55" w:rsidRDefault="00A3676E">
      <w:pPr>
        <w:ind w:left="6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1C7D04">
      <w:pPr>
        <w:spacing w:line="260" w:lineRule="exact"/>
        <w:ind w:left="616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090" style="position:absolute;left:0;text-align:left;margin-left:85.9pt;margin-top:-46.6pt;width:428.25pt;height:117pt;z-index:-251641344;mso-position-horizontal-relative:page" coordorigin="1718,-932" coordsize="8565,2340">
            <v:group id="_x0000_s1091" style="position:absolute;left:1725;top:-925;width:8550;height:2325" coordorigin="1725,-925" coordsize="8550,2325">
              <v:shape id="_x0000_s1093" style="position:absolute;left:1725;top:-925;width:8550;height:2325" coordorigin="1725,-925" coordsize="8550,2325" path="m2016,-925r-70,9l1882,-892r-56,37l1781,-806r-33,59l1729,-681r-4,47l1725,1110r8,70l1757,1243r38,56l1844,1344r58,33l1968,1397r48,3l9984,1400r70,-8l10118,1368r55,-38l10219,1281r33,-58l10271,1157r4,-47l10275,-634r-8,-70l10243,-768r-38,-55l10156,-869r-59,-33l10032,-921r-48,-4l2016,-925xe" filled="f" strokecolor="#339">
                <v:path arrowok="t"/>
              </v:shape>
              <v:shape id="_x0000_s1092" type="#_x0000_t75" style="position:absolute;left:9176;top:-731;width:1018;height:918">
                <v:imagedata r:id="rId32" o:title=""/>
              </v:shape>
            </v:group>
            <w10:wrap anchorx="page"/>
          </v:group>
        </w:pic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3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</w:p>
    <w:p w:rsidR="00E31A55" w:rsidRDefault="00A3676E">
      <w:pPr>
        <w:ind w:left="6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6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6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A3676E">
      <w:pPr>
        <w:spacing w:before="2" w:line="260" w:lineRule="exact"/>
        <w:ind w:left="6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before="7" w:line="240" w:lineRule="exact"/>
        <w:rPr>
          <w:sz w:val="24"/>
          <w:szCs w:val="24"/>
        </w:rPr>
      </w:pPr>
    </w:p>
    <w:p w:rsidR="00E31A55" w:rsidRDefault="00A3676E">
      <w:pPr>
        <w:spacing w:before="67" w:line="240" w:lineRule="exact"/>
        <w:ind w:left="384" w:right="189" w:hanging="283"/>
        <w:rPr>
          <w:sz w:val="24"/>
          <w:szCs w:val="24"/>
        </w:rPr>
      </w:pPr>
      <w:r>
        <w:rPr>
          <w:position w:val="2"/>
          <w:sz w:val="24"/>
          <w:szCs w:val="24"/>
        </w:rPr>
        <w:t>4.</w:t>
      </w:r>
      <w:r>
        <w:rPr>
          <w:spacing w:val="43"/>
          <w:position w:val="2"/>
          <w:sz w:val="24"/>
          <w:szCs w:val="24"/>
        </w:rPr>
        <w:t xml:space="preserve"> </w:t>
      </w:r>
      <w:proofErr w:type="spellStart"/>
      <w:r>
        <w:rPr>
          <w:position w:val="2"/>
          <w:sz w:val="24"/>
          <w:szCs w:val="24"/>
        </w:rPr>
        <w:t>Diket</w:t>
      </w:r>
      <w:r>
        <w:rPr>
          <w:spacing w:val="-1"/>
          <w:position w:val="2"/>
          <w:sz w:val="24"/>
          <w:szCs w:val="24"/>
        </w:rPr>
        <w:t>a</w:t>
      </w:r>
      <w:r>
        <w:rPr>
          <w:position w:val="2"/>
          <w:sz w:val="24"/>
          <w:szCs w:val="24"/>
        </w:rPr>
        <w:t>hui</w:t>
      </w:r>
      <w:proofErr w:type="spellEnd"/>
      <w:r>
        <w:rPr>
          <w:spacing w:val="22"/>
          <w:position w:val="2"/>
          <w:sz w:val="24"/>
          <w:szCs w:val="24"/>
        </w:rPr>
        <w:t xml:space="preserve"> </w:t>
      </w:r>
      <w:proofErr w:type="spellStart"/>
      <w:r>
        <w:rPr>
          <w:spacing w:val="-1"/>
          <w:position w:val="2"/>
          <w:sz w:val="24"/>
          <w:szCs w:val="24"/>
        </w:rPr>
        <w:t>e</w:t>
      </w:r>
      <w:r>
        <w:rPr>
          <w:position w:val="2"/>
          <w:sz w:val="24"/>
          <w:szCs w:val="24"/>
        </w:rPr>
        <w:t>ntalpi</w:t>
      </w:r>
      <w:proofErr w:type="spellEnd"/>
      <w:r>
        <w:rPr>
          <w:spacing w:val="22"/>
          <w:position w:val="2"/>
          <w:sz w:val="24"/>
          <w:szCs w:val="24"/>
        </w:rPr>
        <w:t xml:space="preserve"> </w:t>
      </w:r>
      <w:proofErr w:type="spellStart"/>
      <w:r>
        <w:rPr>
          <w:position w:val="2"/>
          <w:sz w:val="24"/>
          <w:szCs w:val="24"/>
        </w:rPr>
        <w:t>p</w:t>
      </w:r>
      <w:r>
        <w:rPr>
          <w:spacing w:val="-1"/>
          <w:position w:val="2"/>
          <w:sz w:val="24"/>
          <w:szCs w:val="24"/>
        </w:rPr>
        <w:t>e</w:t>
      </w:r>
      <w:r>
        <w:rPr>
          <w:position w:val="2"/>
          <w:sz w:val="24"/>
          <w:szCs w:val="24"/>
        </w:rPr>
        <w:t>mb</w:t>
      </w:r>
      <w:r>
        <w:rPr>
          <w:spacing w:val="2"/>
          <w:position w:val="2"/>
          <w:sz w:val="24"/>
          <w:szCs w:val="24"/>
        </w:rPr>
        <w:t>e</w:t>
      </w:r>
      <w:r>
        <w:rPr>
          <w:position w:val="2"/>
          <w:sz w:val="24"/>
          <w:szCs w:val="24"/>
        </w:rPr>
        <w:t>ntukan</w:t>
      </w:r>
      <w:proofErr w:type="spellEnd"/>
      <w:r>
        <w:rPr>
          <w:spacing w:val="21"/>
          <w:position w:val="2"/>
          <w:sz w:val="24"/>
          <w:szCs w:val="24"/>
        </w:rPr>
        <w:t xml:space="preserve"> </w:t>
      </w:r>
      <w:r>
        <w:rPr>
          <w:spacing w:val="2"/>
          <w:position w:val="2"/>
          <w:sz w:val="24"/>
          <w:szCs w:val="24"/>
        </w:rPr>
        <w:t>C</w:t>
      </w:r>
      <w:r>
        <w:rPr>
          <w:spacing w:val="1"/>
          <w:sz w:val="16"/>
          <w:szCs w:val="16"/>
        </w:rPr>
        <w:t>2</w:t>
      </w:r>
      <w:r>
        <w:rPr>
          <w:position w:val="2"/>
          <w:sz w:val="24"/>
          <w:szCs w:val="24"/>
        </w:rPr>
        <w:t>H</w:t>
      </w:r>
      <w:r>
        <w:rPr>
          <w:spacing w:val="1"/>
          <w:sz w:val="16"/>
          <w:szCs w:val="16"/>
        </w:rPr>
        <w:t>5</w:t>
      </w:r>
      <w:r>
        <w:rPr>
          <w:position w:val="2"/>
          <w:sz w:val="24"/>
          <w:szCs w:val="24"/>
        </w:rPr>
        <w:t>O</w:t>
      </w:r>
      <w:r>
        <w:rPr>
          <w:spacing w:val="-1"/>
          <w:position w:val="2"/>
          <w:sz w:val="24"/>
          <w:szCs w:val="24"/>
        </w:rPr>
        <w:t>H</w:t>
      </w:r>
      <w:r>
        <w:rPr>
          <w:position w:val="2"/>
          <w:sz w:val="24"/>
          <w:szCs w:val="24"/>
        </w:rPr>
        <w:t>,</w:t>
      </w:r>
      <w:r>
        <w:rPr>
          <w:spacing w:val="2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C</w:t>
      </w:r>
      <w:r>
        <w:rPr>
          <w:spacing w:val="-2"/>
          <w:position w:val="2"/>
          <w:sz w:val="24"/>
          <w:szCs w:val="24"/>
        </w:rPr>
        <w:t>O</w:t>
      </w:r>
      <w:r>
        <w:rPr>
          <w:spacing w:val="1"/>
          <w:sz w:val="16"/>
          <w:szCs w:val="16"/>
        </w:rPr>
        <w:t>2</w:t>
      </w:r>
      <w:r>
        <w:rPr>
          <w:position w:val="2"/>
          <w:sz w:val="24"/>
          <w:szCs w:val="24"/>
        </w:rPr>
        <w:t>,</w:t>
      </w:r>
      <w:r>
        <w:rPr>
          <w:spacing w:val="21"/>
          <w:position w:val="2"/>
          <w:sz w:val="24"/>
          <w:szCs w:val="24"/>
        </w:rPr>
        <w:t xml:space="preserve"> </w:t>
      </w:r>
      <w:proofErr w:type="spellStart"/>
      <w:r>
        <w:rPr>
          <w:spacing w:val="-2"/>
          <w:position w:val="2"/>
          <w:sz w:val="24"/>
          <w:szCs w:val="24"/>
        </w:rPr>
        <w:t>d</w:t>
      </w:r>
      <w:r>
        <w:rPr>
          <w:spacing w:val="-1"/>
          <w:position w:val="2"/>
          <w:sz w:val="24"/>
          <w:szCs w:val="24"/>
        </w:rPr>
        <w:t>a</w:t>
      </w:r>
      <w:r>
        <w:rPr>
          <w:position w:val="2"/>
          <w:sz w:val="24"/>
          <w:szCs w:val="24"/>
        </w:rPr>
        <w:t>n</w:t>
      </w:r>
      <w:proofErr w:type="spellEnd"/>
      <w:r>
        <w:rPr>
          <w:spacing w:val="2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H</w:t>
      </w:r>
      <w:r>
        <w:rPr>
          <w:spacing w:val="1"/>
          <w:sz w:val="16"/>
          <w:szCs w:val="16"/>
        </w:rPr>
        <w:t>2</w:t>
      </w:r>
      <w:r>
        <w:rPr>
          <w:position w:val="2"/>
          <w:sz w:val="24"/>
          <w:szCs w:val="24"/>
        </w:rPr>
        <w:t>O</w:t>
      </w:r>
      <w:r>
        <w:rPr>
          <w:spacing w:val="21"/>
          <w:position w:val="2"/>
          <w:sz w:val="24"/>
          <w:szCs w:val="24"/>
        </w:rPr>
        <w:t xml:space="preserve"> </w:t>
      </w:r>
      <w:proofErr w:type="spellStart"/>
      <w:r>
        <w:rPr>
          <w:position w:val="2"/>
          <w:sz w:val="24"/>
          <w:szCs w:val="24"/>
        </w:rPr>
        <w:t>masin</w:t>
      </w:r>
      <w:r>
        <w:rPr>
          <w:spacing w:val="-1"/>
          <w:position w:val="2"/>
          <w:sz w:val="24"/>
          <w:szCs w:val="24"/>
        </w:rPr>
        <w:t>g-</w:t>
      </w:r>
      <w:r>
        <w:rPr>
          <w:position w:val="2"/>
          <w:sz w:val="24"/>
          <w:szCs w:val="24"/>
        </w:rPr>
        <w:t>masi</w:t>
      </w:r>
      <w:r>
        <w:rPr>
          <w:spacing w:val="2"/>
          <w:position w:val="2"/>
          <w:sz w:val="24"/>
          <w:szCs w:val="24"/>
        </w:rPr>
        <w:t>n</w:t>
      </w:r>
      <w:r>
        <w:rPr>
          <w:position w:val="2"/>
          <w:sz w:val="24"/>
          <w:szCs w:val="24"/>
        </w:rPr>
        <w:t>g</w:t>
      </w:r>
      <w:proofErr w:type="spellEnd"/>
      <w:r>
        <w:rPr>
          <w:spacing w:val="22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–266</w:t>
      </w:r>
      <w:r>
        <w:rPr>
          <w:spacing w:val="2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k</w:t>
      </w:r>
      <w:r>
        <w:rPr>
          <w:spacing w:val="2"/>
          <w:position w:val="2"/>
          <w:sz w:val="24"/>
          <w:szCs w:val="24"/>
        </w:rPr>
        <w:t>J</w:t>
      </w:r>
      <w:r>
        <w:rPr>
          <w:position w:val="2"/>
          <w:sz w:val="24"/>
          <w:szCs w:val="24"/>
        </w:rPr>
        <w:t>,</w:t>
      </w:r>
      <w:r>
        <w:rPr>
          <w:spacing w:val="22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–394</w:t>
      </w:r>
      <w:r>
        <w:rPr>
          <w:spacing w:val="21"/>
          <w:position w:val="2"/>
          <w:sz w:val="24"/>
          <w:szCs w:val="24"/>
        </w:rPr>
        <w:t xml:space="preserve"> </w:t>
      </w:r>
      <w:r>
        <w:rPr>
          <w:spacing w:val="-2"/>
          <w:position w:val="2"/>
          <w:sz w:val="24"/>
          <w:szCs w:val="24"/>
        </w:rPr>
        <w:t>k</w:t>
      </w:r>
      <w:r>
        <w:rPr>
          <w:spacing w:val="2"/>
          <w:position w:val="2"/>
          <w:sz w:val="24"/>
          <w:szCs w:val="24"/>
        </w:rPr>
        <w:t>J</w:t>
      </w:r>
      <w:r>
        <w:rPr>
          <w:position w:val="2"/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–286 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</w:t>
      </w:r>
    </w:p>
    <w:p w:rsidR="00E31A55" w:rsidRDefault="00A3676E">
      <w:pPr>
        <w:spacing w:before="2"/>
        <w:ind w:left="460"/>
        <w:rPr>
          <w:sz w:val="24"/>
          <w:szCs w:val="24"/>
        </w:rPr>
      </w:pP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</w:t>
      </w:r>
      <w:r>
        <w:rPr>
          <w:sz w:val="24"/>
          <w:szCs w:val="24"/>
        </w:rPr>
        <w:t xml:space="preserve">H </w:t>
      </w:r>
      <w:proofErr w:type="spellStart"/>
      <w:proofErr w:type="gramStart"/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ksi</w:t>
      </w:r>
      <w:proofErr w:type="spellEnd"/>
      <w:r>
        <w:rPr>
          <w:sz w:val="24"/>
          <w:szCs w:val="24"/>
        </w:rPr>
        <w:t xml:space="preserve"> :</w:t>
      </w:r>
      <w:proofErr w:type="gramEnd"/>
    </w:p>
    <w:p w:rsidR="00E31A55" w:rsidRDefault="00A3676E">
      <w:pPr>
        <w:spacing w:line="260" w:lineRule="exact"/>
        <w:ind w:left="460"/>
        <w:rPr>
          <w:sz w:val="24"/>
          <w:szCs w:val="24"/>
        </w:rPr>
      </w:pPr>
      <w:r>
        <w:rPr>
          <w:spacing w:val="1"/>
          <w:sz w:val="24"/>
          <w:szCs w:val="24"/>
        </w:rPr>
        <w:t>C</w:t>
      </w:r>
      <w:r>
        <w:rPr>
          <w:spacing w:val="1"/>
          <w:position w:val="-2"/>
          <w:sz w:val="16"/>
          <w:szCs w:val="16"/>
        </w:rPr>
        <w:t>2</w:t>
      </w:r>
      <w:r>
        <w:rPr>
          <w:sz w:val="24"/>
          <w:szCs w:val="24"/>
        </w:rPr>
        <w:t>H</w:t>
      </w:r>
      <w:r>
        <w:rPr>
          <w:spacing w:val="1"/>
          <w:position w:val="-2"/>
          <w:sz w:val="16"/>
          <w:szCs w:val="16"/>
        </w:rPr>
        <w:t>5</w:t>
      </w:r>
      <w:r>
        <w:rPr>
          <w:sz w:val="24"/>
          <w:szCs w:val="24"/>
        </w:rPr>
        <w:t>OH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3O</w:t>
      </w:r>
      <w:r>
        <w:rPr>
          <w:position w:val="-2"/>
          <w:sz w:val="16"/>
          <w:szCs w:val="16"/>
        </w:rPr>
        <w:t>2</w:t>
      </w:r>
      <w:r>
        <w:rPr>
          <w:spacing w:val="22"/>
          <w:position w:val="-2"/>
          <w:sz w:val="16"/>
          <w:szCs w:val="16"/>
        </w:rPr>
        <w:t xml:space="preserve"> </w:t>
      </w:r>
      <w:r>
        <w:rPr>
          <w:rFonts w:ascii="Wingdings" w:eastAsia="Wingdings" w:hAnsi="Wingdings" w:cs="Wingdings"/>
          <w:sz w:val="24"/>
          <w:szCs w:val="24"/>
        </w:rPr>
        <w:t></w:t>
      </w:r>
      <w:r>
        <w:rPr>
          <w:sz w:val="24"/>
          <w:szCs w:val="24"/>
        </w:rPr>
        <w:t xml:space="preserve"> 2C</w:t>
      </w:r>
      <w:r>
        <w:rPr>
          <w:spacing w:val="-3"/>
          <w:sz w:val="24"/>
          <w:szCs w:val="24"/>
        </w:rPr>
        <w:t>O</w:t>
      </w:r>
      <w:r>
        <w:rPr>
          <w:position w:val="-2"/>
          <w:sz w:val="16"/>
          <w:szCs w:val="16"/>
        </w:rPr>
        <w:t>2</w:t>
      </w:r>
      <w:r>
        <w:rPr>
          <w:spacing w:val="19"/>
          <w:position w:val="-2"/>
          <w:sz w:val="16"/>
          <w:szCs w:val="16"/>
        </w:rPr>
        <w:t xml:space="preserve"> </w:t>
      </w:r>
      <w:r>
        <w:rPr>
          <w:sz w:val="24"/>
          <w:szCs w:val="24"/>
        </w:rPr>
        <w:t>+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3H</w:t>
      </w:r>
      <w:r>
        <w:rPr>
          <w:spacing w:val="1"/>
          <w:position w:val="-2"/>
          <w:sz w:val="16"/>
          <w:szCs w:val="16"/>
        </w:rPr>
        <w:t>2</w:t>
      </w:r>
      <w:r>
        <w:rPr>
          <w:sz w:val="24"/>
          <w:szCs w:val="24"/>
        </w:rPr>
        <w:t xml:space="preserve">O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</w:p>
    <w:p w:rsidR="00E31A55" w:rsidRDefault="00E31A55">
      <w:pPr>
        <w:spacing w:before="17" w:line="240" w:lineRule="exact"/>
        <w:rPr>
          <w:sz w:val="24"/>
          <w:szCs w:val="24"/>
        </w:rPr>
      </w:pPr>
    </w:p>
    <w:p w:rsidR="00E31A55" w:rsidRDefault="001C7D04">
      <w:pPr>
        <w:spacing w:before="16"/>
        <w:ind w:left="528"/>
        <w:rPr>
          <w:rFonts w:ascii="Calibri" w:eastAsia="Calibri" w:hAnsi="Calibri" w:cs="Calibri"/>
          <w:sz w:val="22"/>
          <w:szCs w:val="22"/>
        </w:rPr>
      </w:pPr>
      <w:r w:rsidRPr="001C7D04">
        <w:pict>
          <v:shape id="_x0000_s1089" type="#_x0000_t202" style="position:absolute;left:0;text-align:left;margin-left:452.85pt;margin-top:536.2pt;width:52.35pt;height:49.7pt;z-index:-251644416;mso-position-horizontal-relative:page;mso-position-vertical-relative:page" filled="f" stroked="f">
            <v:textbox inset="0,0,0,0">
              <w:txbxContent>
                <w:p w:rsidR="00482BE3" w:rsidRDefault="00482BE3">
                  <w:pPr>
                    <w:spacing w:line="200" w:lineRule="exact"/>
                  </w:pPr>
                </w:p>
                <w:p w:rsidR="00482BE3" w:rsidRDefault="00482BE3">
                  <w:pPr>
                    <w:spacing w:before="1" w:line="260" w:lineRule="exact"/>
                    <w:rPr>
                      <w:sz w:val="26"/>
                      <w:szCs w:val="26"/>
                    </w:rPr>
                  </w:pPr>
                </w:p>
                <w:p w:rsidR="00482BE3" w:rsidRDefault="00482BE3">
                  <w:pPr>
                    <w:ind w:left="22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 anchory="page"/>
          </v:shape>
        </w:pict>
      </w:r>
      <w:proofErr w:type="spellStart"/>
      <w:r w:rsidR="00A3676E">
        <w:rPr>
          <w:sz w:val="22"/>
          <w:szCs w:val="22"/>
        </w:rPr>
        <w:t>J</w:t>
      </w:r>
      <w:r w:rsidR="00A3676E">
        <w:rPr>
          <w:spacing w:val="1"/>
          <w:sz w:val="22"/>
          <w:szCs w:val="22"/>
        </w:rPr>
        <w:t>a</w:t>
      </w:r>
      <w:r w:rsidR="00A3676E">
        <w:rPr>
          <w:spacing w:val="-1"/>
          <w:sz w:val="22"/>
          <w:szCs w:val="22"/>
        </w:rPr>
        <w:t>w</w:t>
      </w:r>
      <w:r w:rsidR="00A3676E">
        <w:rPr>
          <w:spacing w:val="1"/>
          <w:sz w:val="22"/>
          <w:szCs w:val="22"/>
        </w:rPr>
        <w:t>ab</w:t>
      </w:r>
      <w:proofErr w:type="spellEnd"/>
      <w:r w:rsidR="00A3676E">
        <w:rPr>
          <w:rFonts w:ascii="Calibri" w:eastAsia="Calibri" w:hAnsi="Calibri" w:cs="Calibri"/>
          <w:sz w:val="22"/>
          <w:szCs w:val="22"/>
        </w:rPr>
        <w:t>:</w:t>
      </w:r>
    </w:p>
    <w:p w:rsidR="00E31A55" w:rsidRDefault="00E31A55">
      <w:pPr>
        <w:spacing w:before="6" w:line="220" w:lineRule="exact"/>
        <w:rPr>
          <w:sz w:val="22"/>
          <w:szCs w:val="22"/>
        </w:rPr>
      </w:pPr>
    </w:p>
    <w:p w:rsidR="00E31A55" w:rsidRDefault="00A3676E">
      <w:pPr>
        <w:ind w:left="52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1C7D04">
      <w:pPr>
        <w:ind w:left="528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085" style="position:absolute;left:0;text-align:left;margin-left:81.4pt;margin-top:-46.55pt;width:428.25pt;height:117pt;z-index:-251640320;mso-position-horizontal-relative:page" coordorigin="1628,-931" coordsize="8565,2340">
            <v:group id="_x0000_s1086" style="position:absolute;left:1635;top:-924;width:8550;height:2325" coordorigin="1635,-924" coordsize="8550,2325">
              <v:shape id="_x0000_s1088" style="position:absolute;left:1635;top:-924;width:8550;height:2325" coordorigin="1635,-924" coordsize="8550,2325" path="m1926,-924r-70,9l1792,-891r-56,37l1691,-805r-33,59l1639,-680r-4,47l1635,1111r8,70l1667,1244r38,56l1754,1345r59,34l1878,1398r48,3l9894,1401r70,-8l10028,1369r55,-38l10129,1282r33,-58l10181,1158r4,-47l10185,-633r-8,-70l10153,-766r-38,-56l10066,-867r-59,-34l9942,-920r-48,-4l1926,-924xe" filled="f" strokecolor="#339">
                <v:path arrowok="t"/>
              </v:shape>
              <v:shape id="_x0000_s1087" type="#_x0000_t75" style="position:absolute;left:9086;top:-730;width:1018;height:918">
                <v:imagedata r:id="rId32" o:title=""/>
              </v:shape>
            </v:group>
            <w10:wrap anchorx="page"/>
          </v:group>
        </w:pic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3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A3676E">
      <w:pPr>
        <w:ind w:left="52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spacing w:before="1"/>
        <w:ind w:left="52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52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A3676E">
      <w:pPr>
        <w:spacing w:before="2" w:line="260" w:lineRule="exact"/>
        <w:ind w:left="52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E31A55">
      <w:pPr>
        <w:spacing w:before="4" w:line="140" w:lineRule="exact"/>
        <w:rPr>
          <w:sz w:val="15"/>
          <w:szCs w:val="15"/>
        </w:rPr>
      </w:pPr>
    </w:p>
    <w:p w:rsidR="00E31A55" w:rsidRDefault="00E31A55">
      <w:pPr>
        <w:spacing w:line="200" w:lineRule="exact"/>
      </w:pPr>
    </w:p>
    <w:p w:rsidR="00E31A55" w:rsidRDefault="00A3676E">
      <w:pPr>
        <w:spacing w:before="29"/>
        <w:ind w:left="460" w:right="5728" w:hanging="36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pacing w:val="4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mok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H</w:t>
      </w:r>
      <w:r>
        <w:rPr>
          <w:sz w:val="16"/>
          <w:szCs w:val="16"/>
        </w:rPr>
        <w:t>2</w:t>
      </w:r>
      <w:r>
        <w:rPr>
          <w:spacing w:val="21"/>
          <w:sz w:val="16"/>
          <w:szCs w:val="16"/>
        </w:rPr>
        <w:t xml:space="preserve"> </w:t>
      </w:r>
      <w:r>
        <w:rPr>
          <w:position w:val="2"/>
          <w:sz w:val="24"/>
          <w:szCs w:val="24"/>
        </w:rPr>
        <w:t>+</w:t>
      </w:r>
      <w:r>
        <w:rPr>
          <w:spacing w:val="-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½ O</w:t>
      </w:r>
      <w:r>
        <w:rPr>
          <w:sz w:val="16"/>
          <w:szCs w:val="16"/>
        </w:rPr>
        <w:t xml:space="preserve">2  </w:t>
      </w:r>
      <w:r>
        <w:rPr>
          <w:spacing w:val="1"/>
          <w:sz w:val="16"/>
          <w:szCs w:val="16"/>
        </w:rPr>
        <w:t xml:space="preserve"> </w:t>
      </w:r>
      <w:r>
        <w:rPr>
          <w:rFonts w:ascii="Wingdings" w:eastAsia="Wingdings" w:hAnsi="Wingdings" w:cs="Wingdings"/>
          <w:position w:val="2"/>
          <w:sz w:val="24"/>
          <w:szCs w:val="24"/>
        </w:rPr>
        <w:t></w:t>
      </w:r>
      <w:r>
        <w:rPr>
          <w:position w:val="2"/>
          <w:sz w:val="24"/>
          <w:szCs w:val="24"/>
        </w:rPr>
        <w:t xml:space="preserve"> H</w:t>
      </w:r>
      <w:r>
        <w:rPr>
          <w:spacing w:val="1"/>
          <w:sz w:val="16"/>
          <w:szCs w:val="16"/>
        </w:rPr>
        <w:t>2</w:t>
      </w:r>
      <w:r>
        <w:rPr>
          <w:position w:val="2"/>
          <w:sz w:val="24"/>
          <w:szCs w:val="24"/>
        </w:rPr>
        <w:t xml:space="preserve">O </w:t>
      </w:r>
      <w:r>
        <w:rPr>
          <w:rFonts w:ascii="Symbol" w:eastAsia="Symbol" w:hAnsi="Symbol" w:cs="Symbol"/>
          <w:position w:val="2"/>
          <w:sz w:val="24"/>
          <w:szCs w:val="24"/>
        </w:rPr>
        <w:t></w:t>
      </w:r>
      <w:r>
        <w:rPr>
          <w:position w:val="2"/>
          <w:sz w:val="24"/>
          <w:szCs w:val="24"/>
        </w:rPr>
        <w:t>H =</w:t>
      </w:r>
      <w:r>
        <w:rPr>
          <w:spacing w:val="-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– 242 kJ</w:t>
      </w:r>
    </w:p>
    <w:p w:rsidR="00E31A55" w:rsidRDefault="00A3676E">
      <w:pPr>
        <w:spacing w:line="260" w:lineRule="exact"/>
        <w:ind w:left="400"/>
        <w:rPr>
          <w:sz w:val="24"/>
          <w:szCs w:val="24"/>
        </w:rPr>
      </w:pPr>
      <w:proofErr w:type="spellStart"/>
      <w:r>
        <w:rPr>
          <w:position w:val="-1"/>
          <w:sz w:val="24"/>
          <w:szCs w:val="24"/>
        </w:rPr>
        <w:t>M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ka</w:t>
      </w:r>
      <w:proofErr w:type="spellEnd"/>
      <w:r>
        <w:rPr>
          <w:spacing w:val="-1"/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k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lor</w:t>
      </w:r>
      <w:proofErr w:type="spellEnd"/>
      <w:r>
        <w:rPr>
          <w:spacing w:val="2"/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r</w:t>
      </w:r>
      <w:r>
        <w:rPr>
          <w:spacing w:val="-2"/>
          <w:position w:val="-1"/>
          <w:sz w:val="24"/>
          <w:szCs w:val="24"/>
        </w:rPr>
        <w:t>e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ksi</w:t>
      </w:r>
      <w:proofErr w:type="spellEnd"/>
      <w:r>
        <w:rPr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un</w:t>
      </w:r>
      <w:r>
        <w:rPr>
          <w:spacing w:val="3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uk</w:t>
      </w:r>
      <w:proofErr w:type="spellEnd"/>
      <w:r>
        <w:rPr>
          <w:position w:val="-1"/>
          <w:sz w:val="24"/>
          <w:szCs w:val="24"/>
        </w:rPr>
        <w:t xml:space="preserve"> </w:t>
      </w:r>
      <w:proofErr w:type="spellStart"/>
      <w:r>
        <w:rPr>
          <w:position w:val="-1"/>
          <w:sz w:val="24"/>
          <w:szCs w:val="24"/>
        </w:rPr>
        <w:t>men</w:t>
      </w:r>
      <w:r>
        <w:rPr>
          <w:spacing w:val="-3"/>
          <w:position w:val="-1"/>
          <w:sz w:val="24"/>
          <w:szCs w:val="24"/>
        </w:rPr>
        <w:t>g</w:t>
      </w:r>
      <w:r>
        <w:rPr>
          <w:spacing w:val="2"/>
          <w:position w:val="-1"/>
          <w:sz w:val="24"/>
          <w:szCs w:val="24"/>
        </w:rPr>
        <w:t>u</w:t>
      </w:r>
      <w:r>
        <w:rPr>
          <w:position w:val="-1"/>
          <w:sz w:val="24"/>
          <w:szCs w:val="24"/>
        </w:rPr>
        <w:t>r</w:t>
      </w:r>
      <w:r>
        <w:rPr>
          <w:spacing w:val="-2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ikan</w:t>
      </w:r>
      <w:proofErr w:type="spellEnd"/>
      <w:r>
        <w:rPr>
          <w:position w:val="-1"/>
          <w:sz w:val="24"/>
          <w:szCs w:val="24"/>
        </w:rPr>
        <w:t xml:space="preserve"> 36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spacing w:val="-2"/>
          <w:position w:val="-1"/>
          <w:sz w:val="24"/>
          <w:szCs w:val="24"/>
        </w:rPr>
        <w:t>g</w:t>
      </w:r>
      <w:r>
        <w:rPr>
          <w:spacing w:val="1"/>
          <w:position w:val="-1"/>
          <w:sz w:val="24"/>
          <w:szCs w:val="24"/>
        </w:rPr>
        <w:t>r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m</w:t>
      </w:r>
      <w:r>
        <w:rPr>
          <w:spacing w:val="3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ir    </w:t>
      </w:r>
      <w:r>
        <w:rPr>
          <w:spacing w:val="-1"/>
          <w:position w:val="-1"/>
          <w:sz w:val="24"/>
          <w:szCs w:val="24"/>
        </w:rPr>
        <w:t>(</w:t>
      </w:r>
      <w:r>
        <w:rPr>
          <w:position w:val="-1"/>
          <w:sz w:val="24"/>
          <w:szCs w:val="24"/>
        </w:rPr>
        <w:t>H =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1,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O =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16)</w:t>
      </w:r>
      <w:r>
        <w:rPr>
          <w:spacing w:val="1"/>
          <w:position w:val="-1"/>
          <w:sz w:val="24"/>
          <w:szCs w:val="24"/>
        </w:rPr>
        <w:t xml:space="preserve"> </w:t>
      </w:r>
      <w:proofErr w:type="spellStart"/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d</w:t>
      </w:r>
      <w:r>
        <w:rPr>
          <w:spacing w:val="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lah</w:t>
      </w:r>
      <w:proofErr w:type="spellEnd"/>
    </w:p>
    <w:p w:rsidR="00E31A55" w:rsidRDefault="00E31A55">
      <w:pPr>
        <w:spacing w:before="19" w:line="280" w:lineRule="exact"/>
        <w:rPr>
          <w:sz w:val="28"/>
          <w:szCs w:val="28"/>
        </w:rPr>
      </w:pPr>
    </w:p>
    <w:p w:rsidR="00E31A55" w:rsidRDefault="001C7D04">
      <w:pPr>
        <w:spacing w:before="16"/>
        <w:ind w:left="528"/>
        <w:rPr>
          <w:rFonts w:ascii="Calibri" w:eastAsia="Calibri" w:hAnsi="Calibri" w:cs="Calibri"/>
          <w:sz w:val="22"/>
          <w:szCs w:val="22"/>
        </w:rPr>
      </w:pPr>
      <w:r w:rsidRPr="001C7D04">
        <w:pict>
          <v:shape id="_x0000_s1084" type="#_x0000_t202" style="position:absolute;left:0;text-align:left;margin-left:452.85pt;margin-top:718.45pt;width:52.35pt;height:49.75pt;z-index:-251643392;mso-position-horizontal-relative:page;mso-position-vertical-relative:page" filled="f" stroked="f">
            <v:textbox inset="0,0,0,0">
              <w:txbxContent>
                <w:p w:rsidR="00482BE3" w:rsidRDefault="00482BE3">
                  <w:pPr>
                    <w:spacing w:line="200" w:lineRule="exact"/>
                  </w:pPr>
                </w:p>
                <w:p w:rsidR="00482BE3" w:rsidRDefault="00482BE3">
                  <w:pPr>
                    <w:spacing w:before="2" w:line="260" w:lineRule="exact"/>
                    <w:rPr>
                      <w:sz w:val="26"/>
                      <w:szCs w:val="26"/>
                    </w:rPr>
                  </w:pPr>
                </w:p>
                <w:p w:rsidR="00482BE3" w:rsidRDefault="00482BE3">
                  <w:pPr>
                    <w:ind w:left="22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 anchory="page"/>
          </v:shape>
        </w:pict>
      </w:r>
      <w:proofErr w:type="spellStart"/>
      <w:r w:rsidR="00A3676E">
        <w:rPr>
          <w:sz w:val="22"/>
          <w:szCs w:val="22"/>
        </w:rPr>
        <w:t>J</w:t>
      </w:r>
      <w:r w:rsidR="00A3676E">
        <w:rPr>
          <w:spacing w:val="1"/>
          <w:sz w:val="22"/>
          <w:szCs w:val="22"/>
        </w:rPr>
        <w:t>a</w:t>
      </w:r>
      <w:r w:rsidR="00A3676E">
        <w:rPr>
          <w:spacing w:val="-1"/>
          <w:sz w:val="22"/>
          <w:szCs w:val="22"/>
        </w:rPr>
        <w:t>w</w:t>
      </w:r>
      <w:r w:rsidR="00A3676E">
        <w:rPr>
          <w:spacing w:val="1"/>
          <w:sz w:val="22"/>
          <w:szCs w:val="22"/>
        </w:rPr>
        <w:t>ab</w:t>
      </w:r>
      <w:proofErr w:type="spellEnd"/>
      <w:r w:rsidR="00A3676E">
        <w:rPr>
          <w:rFonts w:ascii="Calibri" w:eastAsia="Calibri" w:hAnsi="Calibri" w:cs="Calibri"/>
          <w:sz w:val="22"/>
          <w:szCs w:val="22"/>
        </w:rPr>
        <w:t>:</w:t>
      </w:r>
    </w:p>
    <w:p w:rsidR="00E31A55" w:rsidRDefault="00E31A55">
      <w:pPr>
        <w:spacing w:before="6" w:line="220" w:lineRule="exact"/>
        <w:rPr>
          <w:sz w:val="22"/>
          <w:szCs w:val="22"/>
        </w:rPr>
      </w:pPr>
    </w:p>
    <w:p w:rsidR="00E31A55" w:rsidRDefault="00A3676E">
      <w:pPr>
        <w:ind w:left="52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1C7D04">
      <w:pPr>
        <w:ind w:left="528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080" style="position:absolute;left:0;text-align:left;margin-left:81.4pt;margin-top:708.4pt;width:428.25pt;height:117pt;z-index:-251639296;mso-position-horizontal-relative:page;mso-position-vertical-relative:page" coordorigin="1628,14168" coordsize="8565,2340">
            <v:group id="_x0000_s1081" style="position:absolute;left:1635;top:14175;width:8550;height:2325" coordorigin="1635,14175" coordsize="8550,2325">
              <v:shape id="_x0000_s1083" style="position:absolute;left:1635;top:14175;width:8550;height:2325" coordorigin="1635,14175" coordsize="8550,2325" path="m1926,14175r-70,8l1792,14207r-56,38l1691,14294r-33,59l1639,14418r-4,48l1635,16209r8,70l1667,16343r38,56l1754,16444r59,33l1878,16496r48,4l9894,16500r70,-8l10028,16468r55,-38l10129,16381r33,-59l10181,16257r4,-48l10185,14466r-8,-70l10153,14332r-38,-55l10066,14231r-59,-33l9942,14179r-48,-4l1926,14175xe" filled="f" strokecolor="#339">
                <v:path arrowok="t"/>
              </v:shape>
              <v:shape id="_x0000_s1082" type="#_x0000_t75" style="position:absolute;left:9086;top:14369;width:1018;height:918">
                <v:imagedata r:id="rId32" o:title=""/>
              </v:shape>
            </v:group>
            <w10:wrap anchorx="page" anchory="page"/>
          </v:group>
        </w:pic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3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sz w:val="22"/>
          <w:szCs w:val="22"/>
        </w:rPr>
        <w:t>.</w:t>
      </w:r>
      <w:r w:rsidR="00A3676E">
        <w:rPr>
          <w:rFonts w:ascii="Calibri" w:eastAsia="Calibri" w:hAnsi="Calibri" w:cs="Calibri"/>
          <w:sz w:val="22"/>
          <w:szCs w:val="22"/>
        </w:rPr>
        <w:t>.</w:t>
      </w:r>
    </w:p>
    <w:p w:rsidR="00E31A55" w:rsidRDefault="00A3676E">
      <w:pPr>
        <w:ind w:left="52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52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52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A3676E">
      <w:pPr>
        <w:ind w:left="528"/>
        <w:rPr>
          <w:rFonts w:ascii="Calibri" w:eastAsia="Calibri" w:hAnsi="Calibri" w:cs="Calibri"/>
          <w:sz w:val="22"/>
          <w:szCs w:val="22"/>
        </w:rPr>
        <w:sectPr w:rsidR="00E31A55">
          <w:pgSz w:w="11920" w:h="16840"/>
          <w:pgMar w:top="1220" w:right="1040" w:bottom="0" w:left="1340" w:header="818" w:footer="0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E31A55">
      <w:pPr>
        <w:spacing w:before="9" w:line="140" w:lineRule="exact"/>
        <w:rPr>
          <w:sz w:val="14"/>
          <w:szCs w:val="14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tbl>
      <w:tblPr>
        <w:tblW w:w="0" w:type="auto"/>
        <w:tblInd w:w="1239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0"/>
        <w:gridCol w:w="2107"/>
        <w:gridCol w:w="136"/>
      </w:tblGrid>
      <w:tr w:rsidR="00E31A55">
        <w:trPr>
          <w:trHeight w:hRule="exact" w:val="335"/>
        </w:trPr>
        <w:tc>
          <w:tcPr>
            <w:tcW w:w="200" w:type="dxa"/>
            <w:tcBorders>
              <w:top w:val="nil"/>
              <w:left w:val="nil"/>
              <w:bottom w:val="nil"/>
              <w:right w:val="dotted" w:sz="2" w:space="0" w:color="000000"/>
            </w:tcBorders>
          </w:tcPr>
          <w:p w:rsidR="00E31A55" w:rsidRDefault="00E31A55">
            <w:pPr>
              <w:spacing w:before="5" w:line="120" w:lineRule="exact"/>
              <w:rPr>
                <w:sz w:val="13"/>
                <w:szCs w:val="13"/>
              </w:rPr>
            </w:pPr>
          </w:p>
          <w:p w:rsidR="00E31A55" w:rsidRDefault="00E31A55">
            <w:pPr>
              <w:spacing w:line="200" w:lineRule="exact"/>
            </w:pPr>
          </w:p>
        </w:tc>
        <w:tc>
          <w:tcPr>
            <w:tcW w:w="2243" w:type="dxa"/>
            <w:gridSpan w:val="2"/>
            <w:tcBorders>
              <w:top w:val="dotted" w:sz="2" w:space="0" w:color="000000"/>
              <w:left w:val="dotted" w:sz="2" w:space="0" w:color="000000"/>
              <w:bottom w:val="nil"/>
              <w:right w:val="dotted" w:sz="2" w:space="0" w:color="000000"/>
            </w:tcBorders>
          </w:tcPr>
          <w:p w:rsidR="00E31A55" w:rsidRDefault="00A3676E">
            <w:pPr>
              <w:spacing w:before="70"/>
              <w:ind w:left="218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K</w:t>
            </w:r>
            <w:r>
              <w:rPr>
                <w:rFonts w:ascii="Microsoft Sans Serif" w:eastAsia="Microsoft Sans Serif" w:hAnsi="Microsoft Sans Serif" w:cs="Microsoft Sans Serif"/>
              </w:rPr>
              <w:t>e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g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>i</w:t>
            </w:r>
            <w:r>
              <w:rPr>
                <w:rFonts w:ascii="Microsoft Sans Serif" w:eastAsia="Microsoft Sans Serif" w:hAnsi="Microsoft Sans Serif" w:cs="Microsoft Sans Serif"/>
              </w:rPr>
              <w:t>at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a</w:t>
            </w:r>
            <w:r>
              <w:rPr>
                <w:rFonts w:ascii="Microsoft Sans Serif" w:eastAsia="Microsoft Sans Serif" w:hAnsi="Microsoft Sans Serif" w:cs="Microsoft Sans Serif"/>
              </w:rPr>
              <w:t>n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B</w:t>
            </w:r>
            <w:r>
              <w:rPr>
                <w:rFonts w:ascii="Microsoft Sans Serif" w:eastAsia="Microsoft Sans Serif" w:hAnsi="Microsoft Sans Serif" w:cs="Microsoft Sans Serif"/>
              </w:rPr>
              <w:t>e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>l</w:t>
            </w:r>
            <w:r>
              <w:rPr>
                <w:rFonts w:ascii="Microsoft Sans Serif" w:eastAsia="Microsoft Sans Serif" w:hAnsi="Microsoft Sans Serif" w:cs="Microsoft Sans Serif"/>
              </w:rPr>
              <w:t>a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>j</w:t>
            </w:r>
            <w:r>
              <w:rPr>
                <w:rFonts w:ascii="Microsoft Sans Serif" w:eastAsia="Microsoft Sans Serif" w:hAnsi="Microsoft Sans Serif" w:cs="Microsoft Sans Serif"/>
              </w:rPr>
              <w:t>ar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>1</w:t>
            </w:r>
            <w:r>
              <w:rPr>
                <w:rFonts w:ascii="Microsoft Sans Serif" w:eastAsia="Microsoft Sans Serif" w:hAnsi="Microsoft Sans Serif" w:cs="Microsoft Sans Serif"/>
              </w:rPr>
              <w:t>.2</w:t>
            </w:r>
          </w:p>
        </w:tc>
      </w:tr>
      <w:tr w:rsidR="00E31A55">
        <w:trPr>
          <w:trHeight w:hRule="exact" w:val="155"/>
        </w:trPr>
        <w:tc>
          <w:tcPr>
            <w:tcW w:w="200" w:type="dxa"/>
            <w:tcBorders>
              <w:top w:val="nil"/>
              <w:left w:val="nil"/>
              <w:bottom w:val="nil"/>
              <w:right w:val="dotted" w:sz="2" w:space="0" w:color="000000"/>
            </w:tcBorders>
            <w:shd w:val="clear" w:color="auto" w:fill="99CCFF"/>
          </w:tcPr>
          <w:p w:rsidR="00E31A55" w:rsidRDefault="00E31A55">
            <w:pPr>
              <w:spacing w:before="5" w:line="140" w:lineRule="exact"/>
              <w:rPr>
                <w:sz w:val="15"/>
                <w:szCs w:val="15"/>
              </w:rPr>
            </w:pPr>
          </w:p>
        </w:tc>
        <w:tc>
          <w:tcPr>
            <w:tcW w:w="2107" w:type="dxa"/>
            <w:tcBorders>
              <w:top w:val="nil"/>
              <w:left w:val="dotted" w:sz="2" w:space="0" w:color="000000"/>
              <w:bottom w:val="dotted" w:sz="2" w:space="0" w:color="000000"/>
              <w:right w:val="nil"/>
            </w:tcBorders>
            <w:shd w:val="clear" w:color="auto" w:fill="99CCFF"/>
          </w:tcPr>
          <w:p w:rsidR="00E31A55" w:rsidRDefault="00E31A55"/>
        </w:tc>
        <w:tc>
          <w:tcPr>
            <w:tcW w:w="136" w:type="dxa"/>
            <w:tcBorders>
              <w:top w:val="nil"/>
              <w:left w:val="nil"/>
              <w:bottom w:val="dotted" w:sz="2" w:space="0" w:color="000000"/>
              <w:right w:val="dotted" w:sz="2" w:space="0" w:color="000000"/>
            </w:tcBorders>
          </w:tcPr>
          <w:p w:rsidR="00E31A55" w:rsidRDefault="00E31A55"/>
        </w:tc>
      </w:tr>
      <w:tr w:rsidR="00E31A55">
        <w:trPr>
          <w:trHeight w:hRule="exact" w:val="98"/>
        </w:trPr>
        <w:tc>
          <w:tcPr>
            <w:tcW w:w="2307" w:type="dxa"/>
            <w:gridSpan w:val="2"/>
            <w:tcBorders>
              <w:top w:val="dotted" w:sz="2" w:space="0" w:color="000000"/>
              <w:left w:val="nil"/>
              <w:bottom w:val="nil"/>
              <w:right w:val="nil"/>
            </w:tcBorders>
            <w:shd w:val="clear" w:color="auto" w:fill="99CCFF"/>
          </w:tcPr>
          <w:p w:rsidR="00E31A55" w:rsidRDefault="00E31A55"/>
        </w:tc>
        <w:tc>
          <w:tcPr>
            <w:tcW w:w="136" w:type="dxa"/>
            <w:tcBorders>
              <w:top w:val="dotted" w:sz="2" w:space="0" w:color="000000"/>
              <w:left w:val="nil"/>
              <w:bottom w:val="nil"/>
              <w:right w:val="nil"/>
            </w:tcBorders>
          </w:tcPr>
          <w:p w:rsidR="00E31A55" w:rsidRDefault="00E31A55"/>
        </w:tc>
      </w:tr>
    </w:tbl>
    <w:p w:rsidR="00E31A55" w:rsidRDefault="00E31A55">
      <w:pPr>
        <w:spacing w:before="1" w:line="140" w:lineRule="exact"/>
        <w:rPr>
          <w:sz w:val="15"/>
          <w:szCs w:val="15"/>
        </w:rPr>
      </w:pPr>
    </w:p>
    <w:p w:rsidR="00E31A55" w:rsidRDefault="001C7D04">
      <w:pPr>
        <w:spacing w:before="29"/>
        <w:ind w:left="100" w:right="199"/>
        <w:rPr>
          <w:sz w:val="24"/>
          <w:szCs w:val="24"/>
        </w:rPr>
      </w:pPr>
      <w:r w:rsidRPr="001C7D04">
        <w:pict>
          <v:shape id="_x0000_s1079" type="#_x0000_t75" style="position:absolute;left:0;text-align:left;margin-left:79.05pt;margin-top:-55.2pt;width:50.5pt;height:47.55pt;z-index:-251636224;mso-position-horizontal-relative:page">
            <v:imagedata r:id="rId29" o:title=""/>
            <w10:wrap anchorx="page"/>
          </v:shape>
        </w:pict>
      </w:r>
      <w:proofErr w:type="spellStart"/>
      <w:r w:rsidR="00A3676E">
        <w:rPr>
          <w:spacing w:val="-2"/>
          <w:sz w:val="24"/>
          <w:szCs w:val="24"/>
        </w:rPr>
        <w:t>B</w:t>
      </w:r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rikut</w:t>
      </w:r>
      <w:r w:rsidR="00A3676E">
        <w:rPr>
          <w:spacing w:val="5"/>
          <w:sz w:val="24"/>
          <w:szCs w:val="24"/>
        </w:rPr>
        <w:t>n</w:t>
      </w:r>
      <w:r w:rsidR="00A3676E">
        <w:rPr>
          <w:spacing w:val="-5"/>
          <w:sz w:val="24"/>
          <w:szCs w:val="24"/>
        </w:rPr>
        <w:t>y</w:t>
      </w:r>
      <w:r w:rsidR="00A3676E">
        <w:rPr>
          <w:sz w:val="24"/>
          <w:szCs w:val="24"/>
        </w:rPr>
        <w:t>a</w:t>
      </w:r>
      <w:proofErr w:type="spellEnd"/>
      <w:r w:rsidR="00A3676E">
        <w:rPr>
          <w:sz w:val="24"/>
          <w:szCs w:val="24"/>
        </w:rPr>
        <w:t xml:space="preserve">  </w:t>
      </w:r>
      <w:r w:rsidR="00A3676E">
        <w:rPr>
          <w:spacing w:val="30"/>
          <w:sz w:val="24"/>
          <w:szCs w:val="24"/>
        </w:rPr>
        <w:t xml:space="preserve"> </w:t>
      </w:r>
      <w:r w:rsidR="00A3676E">
        <w:rPr>
          <w:spacing w:val="2"/>
          <w:sz w:val="24"/>
          <w:szCs w:val="24"/>
        </w:rPr>
        <w:t>k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l</w:t>
      </w:r>
      <w:r w:rsidR="00A3676E">
        <w:rPr>
          <w:spacing w:val="1"/>
          <w:sz w:val="24"/>
          <w:szCs w:val="24"/>
        </w:rPr>
        <w:t>i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 xml:space="preserve">n  </w:t>
      </w:r>
      <w:r w:rsidR="00A3676E">
        <w:rPr>
          <w:spacing w:val="31"/>
          <w:sz w:val="24"/>
          <w:szCs w:val="24"/>
        </w:rPr>
        <w:t xml:space="preserve"> </w:t>
      </w:r>
      <w:proofErr w:type="spellStart"/>
      <w:proofErr w:type="gramStart"/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k</w:t>
      </w:r>
      <w:r w:rsidR="00A3676E">
        <w:rPr>
          <w:spacing w:val="1"/>
          <w:sz w:val="24"/>
          <w:szCs w:val="24"/>
        </w:rPr>
        <w:t>a</w:t>
      </w:r>
      <w:r w:rsidR="00A3676E">
        <w:rPr>
          <w:sz w:val="24"/>
          <w:szCs w:val="24"/>
        </w:rPr>
        <w:t>n</w:t>
      </w:r>
      <w:proofErr w:type="spellEnd"/>
      <w:proofErr w:type="gramEnd"/>
      <w:r w:rsidR="00A3676E">
        <w:rPr>
          <w:sz w:val="24"/>
          <w:szCs w:val="24"/>
        </w:rPr>
        <w:t xml:space="preserve">  </w:t>
      </w:r>
      <w:r w:rsidR="00A3676E">
        <w:rPr>
          <w:spacing w:val="31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memp</w:t>
      </w:r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laj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ri</w:t>
      </w:r>
      <w:proofErr w:type="spellEnd"/>
      <w:r w:rsidR="00A3676E">
        <w:rPr>
          <w:sz w:val="24"/>
          <w:szCs w:val="24"/>
        </w:rPr>
        <w:t xml:space="preserve">  </w:t>
      </w:r>
      <w:r w:rsidR="00A3676E">
        <w:rPr>
          <w:spacing w:val="31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tent</w:t>
      </w:r>
      <w:r w:rsidR="00A3676E">
        <w:rPr>
          <w:spacing w:val="-1"/>
          <w:sz w:val="24"/>
          <w:szCs w:val="24"/>
        </w:rPr>
        <w:t>a</w:t>
      </w:r>
      <w:r w:rsidR="00A3676E">
        <w:rPr>
          <w:spacing w:val="2"/>
          <w:sz w:val="24"/>
          <w:szCs w:val="24"/>
        </w:rPr>
        <w:t>n</w:t>
      </w:r>
      <w:r w:rsidR="00A3676E">
        <w:rPr>
          <w:sz w:val="24"/>
          <w:szCs w:val="24"/>
        </w:rPr>
        <w:t>g</w:t>
      </w:r>
      <w:proofErr w:type="spellEnd"/>
      <w:r w:rsidR="00A3676E">
        <w:rPr>
          <w:sz w:val="24"/>
          <w:szCs w:val="24"/>
        </w:rPr>
        <w:t xml:space="preserve">  </w:t>
      </w:r>
      <w:r w:rsidR="00A3676E">
        <w:rPr>
          <w:spacing w:val="31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men</w:t>
      </w:r>
      <w:r w:rsidR="00A3676E">
        <w:rPr>
          <w:spacing w:val="-3"/>
          <w:sz w:val="24"/>
          <w:szCs w:val="24"/>
        </w:rPr>
        <w:t>g</w:t>
      </w:r>
      <w:r w:rsidR="00A3676E">
        <w:rPr>
          <w:sz w:val="24"/>
          <w:szCs w:val="24"/>
        </w:rPr>
        <w:t>hi</w:t>
      </w:r>
      <w:r w:rsidR="00A3676E">
        <w:rPr>
          <w:spacing w:val="1"/>
          <w:sz w:val="24"/>
          <w:szCs w:val="24"/>
        </w:rPr>
        <w:t>t</w:t>
      </w:r>
      <w:r w:rsidR="00A3676E">
        <w:rPr>
          <w:sz w:val="24"/>
          <w:szCs w:val="24"/>
        </w:rPr>
        <w:t>u</w:t>
      </w:r>
      <w:r w:rsidR="00A3676E">
        <w:rPr>
          <w:spacing w:val="2"/>
          <w:sz w:val="24"/>
          <w:szCs w:val="24"/>
        </w:rPr>
        <w:t>n</w:t>
      </w:r>
      <w:r w:rsidR="00A3676E">
        <w:rPr>
          <w:sz w:val="24"/>
          <w:szCs w:val="24"/>
        </w:rPr>
        <w:t>g</w:t>
      </w:r>
      <w:proofErr w:type="spellEnd"/>
      <w:r w:rsidR="00A3676E">
        <w:rPr>
          <w:sz w:val="24"/>
          <w:szCs w:val="24"/>
        </w:rPr>
        <w:t xml:space="preserve">  </w:t>
      </w:r>
      <w:r w:rsidR="00A3676E">
        <w:rPr>
          <w:spacing w:val="29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p</w:t>
      </w:r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ru</w:t>
      </w:r>
      <w:r w:rsidR="00A3676E">
        <w:rPr>
          <w:spacing w:val="1"/>
          <w:sz w:val="24"/>
          <w:szCs w:val="24"/>
        </w:rPr>
        <w:t>b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h</w:t>
      </w:r>
      <w:r w:rsidR="00A3676E">
        <w:rPr>
          <w:spacing w:val="1"/>
          <w:sz w:val="24"/>
          <w:szCs w:val="24"/>
        </w:rPr>
        <w:t>a</w:t>
      </w:r>
      <w:r w:rsidR="00A3676E">
        <w:rPr>
          <w:sz w:val="24"/>
          <w:szCs w:val="24"/>
        </w:rPr>
        <w:t>n</w:t>
      </w:r>
      <w:proofErr w:type="spellEnd"/>
      <w:r w:rsidR="00A3676E">
        <w:rPr>
          <w:sz w:val="24"/>
          <w:szCs w:val="24"/>
        </w:rPr>
        <w:t xml:space="preserve">  </w:t>
      </w:r>
      <w:r w:rsidR="00A3676E">
        <w:rPr>
          <w:spacing w:val="31"/>
          <w:sz w:val="24"/>
          <w:szCs w:val="24"/>
        </w:rPr>
        <w:t xml:space="preserve"> </w:t>
      </w:r>
      <w:proofErr w:type="spellStart"/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ntalpi</w:t>
      </w:r>
      <w:proofErr w:type="spellEnd"/>
      <w:r w:rsidR="00A3676E">
        <w:rPr>
          <w:sz w:val="24"/>
          <w:szCs w:val="24"/>
        </w:rPr>
        <w:t xml:space="preserve">  </w:t>
      </w:r>
      <w:r w:rsidR="00A3676E">
        <w:rPr>
          <w:spacing w:val="31"/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d</w:t>
      </w:r>
      <w:r w:rsidR="00A3676E">
        <w:rPr>
          <w:spacing w:val="-1"/>
          <w:sz w:val="24"/>
          <w:szCs w:val="24"/>
        </w:rPr>
        <w:t>e</w:t>
      </w:r>
      <w:r w:rsidR="00A3676E">
        <w:rPr>
          <w:sz w:val="24"/>
          <w:szCs w:val="24"/>
        </w:rPr>
        <w:t>ng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n</w:t>
      </w:r>
      <w:proofErr w:type="spellEnd"/>
      <w:r w:rsidR="00A3676E">
        <w:rPr>
          <w:sz w:val="24"/>
          <w:szCs w:val="24"/>
        </w:rPr>
        <w:t xml:space="preserve"> </w:t>
      </w:r>
      <w:proofErr w:type="spellStart"/>
      <w:r w:rsidR="00A3676E">
        <w:rPr>
          <w:sz w:val="24"/>
          <w:szCs w:val="24"/>
        </w:rPr>
        <w:t>meng</w:t>
      </w:r>
      <w:r w:rsidR="00A3676E">
        <w:rPr>
          <w:spacing w:val="-3"/>
          <w:sz w:val="24"/>
          <w:szCs w:val="24"/>
        </w:rPr>
        <w:t>g</w:t>
      </w:r>
      <w:r w:rsidR="00A3676E">
        <w:rPr>
          <w:sz w:val="24"/>
          <w:szCs w:val="24"/>
        </w:rPr>
        <w:t>u</w:t>
      </w:r>
      <w:r w:rsidR="00A3676E">
        <w:rPr>
          <w:spacing w:val="2"/>
          <w:sz w:val="24"/>
          <w:szCs w:val="24"/>
        </w:rPr>
        <w:t>n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k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n</w:t>
      </w:r>
      <w:proofErr w:type="spellEnd"/>
      <w:r w:rsidR="00A3676E">
        <w:rPr>
          <w:sz w:val="24"/>
          <w:szCs w:val="24"/>
        </w:rPr>
        <w:t xml:space="preserve"> </w:t>
      </w:r>
      <w:proofErr w:type="spellStart"/>
      <w:r w:rsidR="00A3676E">
        <w:rPr>
          <w:spacing w:val="-1"/>
          <w:sz w:val="24"/>
          <w:szCs w:val="24"/>
        </w:rPr>
        <w:t>e</w:t>
      </w:r>
      <w:r w:rsidR="00A3676E">
        <w:rPr>
          <w:spacing w:val="2"/>
          <w:sz w:val="24"/>
          <w:szCs w:val="24"/>
        </w:rPr>
        <w:t>n</w:t>
      </w:r>
      <w:r w:rsidR="00A3676E">
        <w:rPr>
          <w:spacing w:val="-1"/>
          <w:sz w:val="24"/>
          <w:szCs w:val="24"/>
        </w:rPr>
        <w:t>e</w:t>
      </w:r>
      <w:r w:rsidR="00A3676E">
        <w:rPr>
          <w:spacing w:val="1"/>
          <w:sz w:val="24"/>
          <w:szCs w:val="24"/>
        </w:rPr>
        <w:t>r</w:t>
      </w:r>
      <w:r w:rsidR="00A3676E">
        <w:rPr>
          <w:spacing w:val="-2"/>
          <w:sz w:val="24"/>
          <w:szCs w:val="24"/>
        </w:rPr>
        <w:t>g</w:t>
      </w:r>
      <w:r w:rsidR="00A3676E">
        <w:rPr>
          <w:sz w:val="24"/>
          <w:szCs w:val="24"/>
        </w:rPr>
        <w:t>i</w:t>
      </w:r>
      <w:proofErr w:type="spellEnd"/>
      <w:r w:rsidR="00A3676E">
        <w:rPr>
          <w:sz w:val="24"/>
          <w:szCs w:val="24"/>
        </w:rPr>
        <w:t xml:space="preserve"> </w:t>
      </w:r>
      <w:proofErr w:type="spellStart"/>
      <w:r w:rsidR="00A3676E">
        <w:rPr>
          <w:spacing w:val="1"/>
          <w:sz w:val="24"/>
          <w:szCs w:val="24"/>
        </w:rPr>
        <w:t>i</w:t>
      </w:r>
      <w:r w:rsidR="00A3676E">
        <w:rPr>
          <w:sz w:val="24"/>
          <w:szCs w:val="24"/>
        </w:rPr>
        <w:t>k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t</w:t>
      </w:r>
      <w:proofErr w:type="spellEnd"/>
      <w:r w:rsidR="00A3676E">
        <w:rPr>
          <w:spacing w:val="3"/>
          <w:sz w:val="24"/>
          <w:szCs w:val="24"/>
        </w:rPr>
        <w:t xml:space="preserve"> </w:t>
      </w:r>
      <w:r w:rsidR="00A3676E">
        <w:rPr>
          <w:sz w:val="24"/>
          <w:szCs w:val="24"/>
        </w:rPr>
        <w:t>r</w:t>
      </w:r>
      <w:r w:rsidR="00A3676E">
        <w:rPr>
          <w:spacing w:val="-2"/>
          <w:sz w:val="24"/>
          <w:szCs w:val="24"/>
        </w:rPr>
        <w:t>a</w:t>
      </w:r>
      <w:r w:rsidR="00A3676E">
        <w:rPr>
          <w:sz w:val="24"/>
          <w:szCs w:val="24"/>
        </w:rPr>
        <w:t>t</w:t>
      </w:r>
      <w:r w:rsidR="00A3676E">
        <w:rPr>
          <w:spacing w:val="1"/>
          <w:sz w:val="24"/>
          <w:szCs w:val="24"/>
        </w:rPr>
        <w:t>a</w:t>
      </w:r>
      <w:r w:rsidR="00A3676E">
        <w:rPr>
          <w:spacing w:val="-1"/>
          <w:sz w:val="24"/>
          <w:szCs w:val="24"/>
        </w:rPr>
        <w:t>-</w:t>
      </w:r>
      <w:r w:rsidR="00A3676E">
        <w:rPr>
          <w:spacing w:val="1"/>
          <w:sz w:val="24"/>
          <w:szCs w:val="24"/>
        </w:rPr>
        <w:t>r</w:t>
      </w:r>
      <w:r w:rsidR="00A3676E">
        <w:rPr>
          <w:spacing w:val="-1"/>
          <w:sz w:val="24"/>
          <w:szCs w:val="24"/>
        </w:rPr>
        <w:t>a</w:t>
      </w:r>
      <w:r w:rsidR="00A3676E">
        <w:rPr>
          <w:sz w:val="24"/>
          <w:szCs w:val="24"/>
        </w:rPr>
        <w:t>ta.</w:t>
      </w:r>
    </w:p>
    <w:p w:rsidR="00E31A55" w:rsidRDefault="00E31A55">
      <w:pPr>
        <w:spacing w:before="9" w:line="160" w:lineRule="exact"/>
        <w:rPr>
          <w:sz w:val="17"/>
          <w:szCs w:val="17"/>
        </w:rPr>
      </w:pPr>
    </w:p>
    <w:p w:rsidR="00E31A55" w:rsidRDefault="00A3676E">
      <w:pPr>
        <w:spacing w:line="180" w:lineRule="exact"/>
        <w:ind w:left="2907"/>
        <w:rPr>
          <w:rFonts w:ascii="Calibri" w:eastAsia="Calibri" w:hAnsi="Calibri" w:cs="Calibri"/>
          <w:sz w:val="22"/>
          <w:szCs w:val="22"/>
        </w:rPr>
        <w:sectPr w:rsidR="00E31A55">
          <w:pgSz w:w="11920" w:h="16840"/>
          <w:pgMar w:top="1220" w:right="1040" w:bottom="280" w:left="1340" w:header="818" w:footer="0" w:gutter="0"/>
          <w:cols w:space="720"/>
        </w:sectPr>
      </w:pPr>
      <w:proofErr w:type="spellStart"/>
      <w:r>
        <w:rPr>
          <w:rFonts w:ascii="Calibri" w:eastAsia="Calibri" w:hAnsi="Calibri" w:cs="Calibri"/>
          <w:b/>
          <w:spacing w:val="-1"/>
          <w:position w:val="-6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position w:val="-6"/>
          <w:sz w:val="22"/>
          <w:szCs w:val="22"/>
        </w:rPr>
        <w:t>i</w:t>
      </w:r>
      <w:r>
        <w:rPr>
          <w:rFonts w:ascii="Calibri" w:eastAsia="Calibri" w:hAnsi="Calibri" w:cs="Calibri"/>
          <w:b/>
          <w:position w:val="-6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position w:val="-6"/>
          <w:sz w:val="22"/>
          <w:szCs w:val="22"/>
        </w:rPr>
        <w:t>a</w:t>
      </w:r>
      <w:r>
        <w:rPr>
          <w:rFonts w:ascii="Calibri" w:eastAsia="Calibri" w:hAnsi="Calibri" w:cs="Calibri"/>
          <w:b/>
          <w:position w:val="-6"/>
          <w:sz w:val="22"/>
          <w:szCs w:val="22"/>
        </w:rPr>
        <w:t>l</w:t>
      </w:r>
      <w:proofErr w:type="spellEnd"/>
      <w:r>
        <w:rPr>
          <w:rFonts w:ascii="Calibri" w:eastAsia="Calibri" w:hAnsi="Calibri" w:cs="Calibri"/>
          <w:b/>
          <w:spacing w:val="1"/>
          <w:position w:val="-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position w:val="-6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-1"/>
          <w:position w:val="-6"/>
          <w:sz w:val="22"/>
          <w:szCs w:val="22"/>
        </w:rPr>
        <w:t>n</w:t>
      </w:r>
      <w:r>
        <w:rPr>
          <w:rFonts w:ascii="Calibri" w:eastAsia="Calibri" w:hAnsi="Calibri" w:cs="Calibri"/>
          <w:b/>
          <w:position w:val="-6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position w:val="-6"/>
          <w:sz w:val="22"/>
          <w:szCs w:val="22"/>
        </w:rPr>
        <w:t>u</w:t>
      </w:r>
      <w:r>
        <w:rPr>
          <w:rFonts w:ascii="Calibri" w:eastAsia="Calibri" w:hAnsi="Calibri" w:cs="Calibri"/>
          <w:b/>
          <w:position w:val="-6"/>
          <w:sz w:val="22"/>
          <w:szCs w:val="22"/>
        </w:rPr>
        <w:t>k</w:t>
      </w:r>
      <w:proofErr w:type="spellEnd"/>
      <w:r>
        <w:rPr>
          <w:rFonts w:ascii="Calibri" w:eastAsia="Calibri" w:hAnsi="Calibri" w:cs="Calibri"/>
          <w:b/>
          <w:spacing w:val="-2"/>
          <w:position w:val="-6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b/>
          <w:spacing w:val="1"/>
          <w:position w:val="-6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position w:val="-6"/>
          <w:sz w:val="22"/>
          <w:szCs w:val="22"/>
        </w:rPr>
        <w:t>ea</w:t>
      </w:r>
      <w:r>
        <w:rPr>
          <w:rFonts w:ascii="Calibri" w:eastAsia="Calibri" w:hAnsi="Calibri" w:cs="Calibri"/>
          <w:b/>
          <w:position w:val="-6"/>
          <w:sz w:val="22"/>
          <w:szCs w:val="22"/>
        </w:rPr>
        <w:t>ksi</w:t>
      </w:r>
      <w:proofErr w:type="spellEnd"/>
      <w:r>
        <w:rPr>
          <w:rFonts w:ascii="Calibri" w:eastAsia="Calibri" w:hAnsi="Calibri" w:cs="Calibri"/>
          <w:b/>
          <w:spacing w:val="1"/>
          <w:position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position w:val="-6"/>
          <w:sz w:val="22"/>
          <w:szCs w:val="22"/>
        </w:rPr>
        <w:t>:</w:t>
      </w:r>
      <w:proofErr w:type="gramEnd"/>
      <w:r>
        <w:rPr>
          <w:rFonts w:ascii="Calibri" w:eastAsia="Calibri" w:hAnsi="Calibri" w:cs="Calibri"/>
          <w:b/>
          <w:spacing w:val="-2"/>
          <w:position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position w:val="-6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position w:val="-6"/>
          <w:sz w:val="22"/>
          <w:szCs w:val="22"/>
        </w:rPr>
        <w:t>H</w:t>
      </w:r>
      <w:r>
        <w:rPr>
          <w:rFonts w:ascii="Calibri" w:eastAsia="Calibri" w:hAnsi="Calibri" w:cs="Calibri"/>
          <w:b/>
          <w:position w:val="-8"/>
          <w:sz w:val="14"/>
          <w:szCs w:val="14"/>
        </w:rPr>
        <w:t>4</w:t>
      </w:r>
      <w:r>
        <w:rPr>
          <w:rFonts w:ascii="Calibri" w:eastAsia="Calibri" w:hAnsi="Calibri" w:cs="Calibri"/>
          <w:b/>
          <w:spacing w:val="17"/>
          <w:position w:val="-8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spacing w:val="-2"/>
          <w:position w:val="-6"/>
          <w:sz w:val="22"/>
          <w:szCs w:val="22"/>
        </w:rPr>
        <w:t>(</w:t>
      </w:r>
      <w:r>
        <w:rPr>
          <w:rFonts w:ascii="Calibri" w:eastAsia="Calibri" w:hAnsi="Calibri" w:cs="Calibri"/>
          <w:b/>
          <w:spacing w:val="1"/>
          <w:position w:val="-6"/>
          <w:sz w:val="22"/>
          <w:szCs w:val="22"/>
        </w:rPr>
        <w:t>g</w:t>
      </w:r>
      <w:r>
        <w:rPr>
          <w:rFonts w:ascii="Calibri" w:eastAsia="Calibri" w:hAnsi="Calibri" w:cs="Calibri"/>
          <w:b/>
          <w:position w:val="-6"/>
          <w:sz w:val="22"/>
          <w:szCs w:val="22"/>
        </w:rPr>
        <w:t>)</w:t>
      </w:r>
      <w:r>
        <w:rPr>
          <w:rFonts w:ascii="Calibri" w:eastAsia="Calibri" w:hAnsi="Calibri" w:cs="Calibri"/>
          <w:b/>
          <w:spacing w:val="-1"/>
          <w:position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position w:val="-6"/>
          <w:sz w:val="22"/>
          <w:szCs w:val="22"/>
        </w:rPr>
        <w:t>+</w:t>
      </w:r>
      <w:r>
        <w:rPr>
          <w:rFonts w:ascii="Calibri" w:eastAsia="Calibri" w:hAnsi="Calibri" w:cs="Calibri"/>
          <w:b/>
          <w:spacing w:val="1"/>
          <w:position w:val="-6"/>
          <w:sz w:val="22"/>
          <w:szCs w:val="22"/>
        </w:rPr>
        <w:t xml:space="preserve"> O</w:t>
      </w:r>
      <w:r>
        <w:rPr>
          <w:rFonts w:ascii="Calibri" w:eastAsia="Calibri" w:hAnsi="Calibri" w:cs="Calibri"/>
          <w:b/>
          <w:spacing w:val="-1"/>
          <w:position w:val="-8"/>
          <w:sz w:val="14"/>
          <w:szCs w:val="14"/>
        </w:rPr>
        <w:t>2</w:t>
      </w:r>
      <w:r>
        <w:rPr>
          <w:rFonts w:ascii="Calibri" w:eastAsia="Calibri" w:hAnsi="Calibri" w:cs="Calibri"/>
          <w:b/>
          <w:spacing w:val="1"/>
          <w:position w:val="-6"/>
          <w:sz w:val="22"/>
          <w:szCs w:val="22"/>
        </w:rPr>
        <w:t>(</w:t>
      </w:r>
      <w:r>
        <w:rPr>
          <w:rFonts w:ascii="Calibri" w:eastAsia="Calibri" w:hAnsi="Calibri" w:cs="Calibri"/>
          <w:b/>
          <w:spacing w:val="-2"/>
          <w:position w:val="-6"/>
          <w:sz w:val="22"/>
          <w:szCs w:val="22"/>
        </w:rPr>
        <w:t>g</w:t>
      </w:r>
      <w:r>
        <w:rPr>
          <w:rFonts w:ascii="Calibri" w:eastAsia="Calibri" w:hAnsi="Calibri" w:cs="Calibri"/>
          <w:b/>
          <w:position w:val="-6"/>
          <w:sz w:val="22"/>
          <w:szCs w:val="22"/>
        </w:rPr>
        <w:t>)</w:t>
      </w:r>
      <w:r>
        <w:rPr>
          <w:rFonts w:ascii="Calibri" w:eastAsia="Calibri" w:hAnsi="Calibri" w:cs="Calibri"/>
          <w:b/>
          <w:spacing w:val="-2"/>
          <w:position w:val="-6"/>
          <w:sz w:val="22"/>
          <w:szCs w:val="22"/>
        </w:rPr>
        <w:t xml:space="preserve"> </w:t>
      </w:r>
      <w:r>
        <w:rPr>
          <w:rFonts w:ascii="Wingdings" w:eastAsia="Wingdings" w:hAnsi="Wingdings" w:cs="Wingdings"/>
          <w:position w:val="-6"/>
          <w:sz w:val="22"/>
          <w:szCs w:val="22"/>
        </w:rPr>
        <w:t></w:t>
      </w:r>
      <w:r>
        <w:rPr>
          <w:spacing w:val="-4"/>
          <w:position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position w:val="-6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position w:val="-6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1"/>
          <w:position w:val="-8"/>
          <w:sz w:val="14"/>
          <w:szCs w:val="14"/>
        </w:rPr>
        <w:t>2</w:t>
      </w:r>
      <w:r>
        <w:rPr>
          <w:rFonts w:ascii="Calibri" w:eastAsia="Calibri" w:hAnsi="Calibri" w:cs="Calibri"/>
          <w:b/>
          <w:spacing w:val="1"/>
          <w:position w:val="-6"/>
          <w:sz w:val="22"/>
          <w:szCs w:val="22"/>
        </w:rPr>
        <w:t>(</w:t>
      </w:r>
      <w:r>
        <w:rPr>
          <w:rFonts w:ascii="Calibri" w:eastAsia="Calibri" w:hAnsi="Calibri" w:cs="Calibri"/>
          <w:b/>
          <w:spacing w:val="-2"/>
          <w:position w:val="-6"/>
          <w:sz w:val="22"/>
          <w:szCs w:val="22"/>
        </w:rPr>
        <w:t>g</w:t>
      </w:r>
      <w:r>
        <w:rPr>
          <w:rFonts w:ascii="Calibri" w:eastAsia="Calibri" w:hAnsi="Calibri" w:cs="Calibri"/>
          <w:b/>
          <w:position w:val="-6"/>
          <w:sz w:val="22"/>
          <w:szCs w:val="22"/>
        </w:rPr>
        <w:t>) +</w:t>
      </w:r>
      <w:r>
        <w:rPr>
          <w:rFonts w:ascii="Calibri" w:eastAsia="Calibri" w:hAnsi="Calibri" w:cs="Calibri"/>
          <w:b/>
          <w:spacing w:val="-1"/>
          <w:position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position w:val="-6"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-1"/>
          <w:position w:val="-8"/>
          <w:sz w:val="14"/>
          <w:szCs w:val="14"/>
        </w:rPr>
        <w:t>2</w:t>
      </w:r>
      <w:r>
        <w:rPr>
          <w:rFonts w:ascii="Calibri" w:eastAsia="Calibri" w:hAnsi="Calibri" w:cs="Calibri"/>
          <w:b/>
          <w:position w:val="-6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-1"/>
          <w:position w:val="-6"/>
          <w:sz w:val="22"/>
          <w:szCs w:val="22"/>
        </w:rPr>
        <w:t xml:space="preserve"> (</w:t>
      </w:r>
      <w:r>
        <w:rPr>
          <w:rFonts w:ascii="Calibri" w:eastAsia="Calibri" w:hAnsi="Calibri" w:cs="Calibri"/>
          <w:b/>
          <w:spacing w:val="1"/>
          <w:position w:val="-6"/>
          <w:sz w:val="22"/>
          <w:szCs w:val="22"/>
        </w:rPr>
        <w:t>g</w:t>
      </w:r>
      <w:r>
        <w:rPr>
          <w:rFonts w:ascii="Calibri" w:eastAsia="Calibri" w:hAnsi="Calibri" w:cs="Calibri"/>
          <w:b/>
          <w:position w:val="-6"/>
          <w:sz w:val="22"/>
          <w:szCs w:val="22"/>
        </w:rPr>
        <w:t>)</w:t>
      </w:r>
    </w:p>
    <w:p w:rsidR="00E31A55" w:rsidRDefault="001C7D04">
      <w:pPr>
        <w:spacing w:line="360" w:lineRule="exact"/>
        <w:ind w:left="242" w:right="-74"/>
        <w:rPr>
          <w:rFonts w:ascii="Algerian" w:eastAsia="Algerian" w:hAnsi="Algerian" w:cs="Algerian"/>
          <w:sz w:val="36"/>
          <w:szCs w:val="36"/>
        </w:rPr>
      </w:pPr>
      <w:r w:rsidRPr="001C7D04">
        <w:lastRenderedPageBreak/>
        <w:pict>
          <v:group id="_x0000_s1076" style="position:absolute;left:0;text-align:left;margin-left:139.1pt;margin-top:-92.15pt;width:119.65pt;height:32.3pt;z-index:-251637248;mso-position-horizontal-relative:page" coordorigin="2782,-1843" coordsize="2393,646">
            <v:shape id="_x0000_s1078" type="#_x0000_t75" style="position:absolute;left:4441;top:-1843;width:734;height:491">
              <v:imagedata r:id="rId42" o:title=""/>
            </v:shape>
            <v:shape id="_x0000_s1077" type="#_x0000_t75" style="position:absolute;left:2782;top:-1687;width:2243;height:490">
              <v:imagedata r:id="rId43" o:title=""/>
            </v:shape>
            <w10:wrap anchorx="page"/>
          </v:group>
        </w:pict>
      </w:r>
      <w:r w:rsidRPr="001C7D04">
        <w:pict>
          <v:group id="_x0000_s1070" style="position:absolute;left:0;text-align:left;margin-left:70.85pt;margin-top:-18pt;width:109.85pt;height:50.85pt;z-index:-251635200;mso-position-horizontal-relative:page" coordorigin="1417,-360" coordsize="2197,1017">
            <v:group id="_x0000_s1071" style="position:absolute;left:1447;top:-310;width:2160;height:960" coordorigin="1447,-310" coordsize="2160,960">
              <v:shape id="_x0000_s1075" style="position:absolute;left:1447;top:-310;width:2160;height:960" coordorigin="1447,-310" coordsize="2160,960" path="m1451,560r36,24l1526,600r51,14l1626,622r53,6l1716,631r38,4l1794,638r40,3l1876,644r43,2l1964,649r23,1l2009,649r44,-3l2096,644r42,-3l2179,638r40,-3l2257,631r38,-3l2331,624r55,-8l2437,602r41,-15l2519,563r12,-15l2539,540r45,-24l2630,501r58,-15l2740,480r36,-4l2814,472r38,-3l2892,466r41,-3l2976,461r44,-2l3067,458r18,l3128,460r43,2l3214,464r41,3l3295,471r39,3l3371,478r36,4l3469,493r50,14l3558,523r40,24l3607,555r,-769l3575,-237r-34,-16l3497,-268r-55,-15l3393,-289r-36,-3l3318,-296r-39,-3l3238,-302r-41,-2l3154,-306r-43,-2l3067,-310r-23,1l2998,-307r-44,2l2912,-303r-40,2l2833,-298r-38,4l2758,-291r-53,6l2665,-277r-54,15l2570,-246r-37,24l2527,-214r-5,6l2483,-184r-39,15l2394,-155r-46,8l2313,-142r-37,4l2238,-135r-39,4l2159,-128r-42,3l2075,-122r-44,3l1987,-117r,l1941,-119r-44,-3l1855,-125r-41,-3l1774,-131r-39,-4l1697,-138r-36,-4l1608,-149r-50,-11l1511,-174r-35,-15l1447,-214r,769l1451,560xe" fillcolor="#612322" stroked="f">
                <v:path arrowok="t"/>
              </v:shape>
              <v:shape id="_x0000_s1074" type="#_x0000_t75" style="position:absolute;left:1427;top:-350;width:2160;height:960">
                <v:imagedata r:id="rId44" o:title=""/>
              </v:shape>
              <v:group id="_x0000_s1072" style="position:absolute;left:1427;top:-350;width:2160;height:960" coordorigin="1427,-350" coordsize="2160,960">
                <v:shape id="_x0000_s1073" style="position:absolute;left:1427;top:-350;width:2160;height:960" coordorigin="1427,-350" coordsize="2160,960" path="m3587,515r-33,-25l3519,475r-44,-15l3422,446r-53,-6l3333,436r-39,-4l3255,429r-41,-3l3173,423r-43,-2l3086,419r-39,-1l3023,418r-45,2l2934,422r-42,3l2852,428r-40,3l2775,434r-37,4l2685,444r-48,9l2585,468r-40,16l2511,508r-4,7l2499,523r-41,24l2417,562r-51,13l2328,582r-35,4l2256,589r-38,4l2179,596r-40,3l2097,602r-42,3l2011,608r-44,2l1944,609r-45,-3l1856,604r-42,-3l1774,598r-40,-3l1696,591r-37,-3l1623,584r-66,-10l1506,560r-39,-16l1431,520r-4,-5l1427,-254r7,8l1443,-237r48,23l1538,-200r50,11l1641,-182r36,4l1715,-175r39,4l1794,-168r41,3l1877,-162r44,3l1967,-157r,l1989,-158r44,-3l2076,-163r42,-3l2159,-169r40,-4l2237,-176r38,-4l2311,-185r63,-10l2424,-209r39,-15l2502,-248r11,-14l2522,-270r47,-24l2616,-310r52,-13l2720,-329r37,-4l2794,-336r38,-3l2872,-342r41,-2l2956,-346r45,-2l3047,-350r22,1l3112,-347r43,2l3198,-343r41,3l3279,-337r39,3l3355,-331r36,4l3450,-316r50,15l3539,-285r40,24l3587,-254r,769xe" filled="f" strokecolor="#d99493" strokeweight="1pt">
                  <v:path arrowok="t"/>
                </v:shape>
              </v:group>
            </v:group>
            <w10:wrap anchorx="page"/>
          </v:group>
        </w:pict>
      </w:r>
      <w:r w:rsidR="00A3676E">
        <w:rPr>
          <w:rFonts w:ascii="Algerian" w:eastAsia="Algerian" w:hAnsi="Algerian" w:cs="Algerian"/>
          <w:position w:val="1"/>
          <w:sz w:val="36"/>
          <w:szCs w:val="36"/>
        </w:rPr>
        <w:t>INF</w:t>
      </w:r>
      <w:r w:rsidR="00A3676E">
        <w:rPr>
          <w:rFonts w:ascii="Algerian" w:eastAsia="Algerian" w:hAnsi="Algerian" w:cs="Algerian"/>
          <w:spacing w:val="2"/>
          <w:position w:val="1"/>
          <w:sz w:val="36"/>
          <w:szCs w:val="36"/>
        </w:rPr>
        <w:t>O</w:t>
      </w:r>
      <w:r w:rsidR="00A3676E">
        <w:rPr>
          <w:rFonts w:ascii="Algerian" w:eastAsia="Algerian" w:hAnsi="Algerian" w:cs="Algerian"/>
          <w:position w:val="1"/>
          <w:sz w:val="36"/>
          <w:szCs w:val="36"/>
        </w:rPr>
        <w:t>RM</w:t>
      </w:r>
      <w:r w:rsidR="00A3676E">
        <w:rPr>
          <w:rFonts w:ascii="Algerian" w:eastAsia="Algerian" w:hAnsi="Algerian" w:cs="Algerian"/>
          <w:spacing w:val="1"/>
          <w:position w:val="1"/>
          <w:sz w:val="36"/>
          <w:szCs w:val="36"/>
        </w:rPr>
        <w:t>A</w:t>
      </w:r>
      <w:r w:rsidR="00A3676E">
        <w:rPr>
          <w:rFonts w:ascii="Algerian" w:eastAsia="Algerian" w:hAnsi="Algerian" w:cs="Algerian"/>
          <w:position w:val="1"/>
          <w:sz w:val="36"/>
          <w:szCs w:val="36"/>
        </w:rPr>
        <w:t>SI</w:t>
      </w:r>
    </w:p>
    <w:p w:rsidR="00E31A55" w:rsidRDefault="00A3676E">
      <w:pPr>
        <w:spacing w:before="8" w:line="120" w:lineRule="exact"/>
        <w:rPr>
          <w:sz w:val="12"/>
          <w:szCs w:val="12"/>
        </w:rPr>
      </w:pPr>
      <w:r>
        <w:br w:type="column"/>
      </w:r>
    </w:p>
    <w:p w:rsidR="00E31A55" w:rsidRDefault="00E31A55">
      <w:pPr>
        <w:spacing w:line="200" w:lineRule="exact"/>
      </w:pPr>
    </w:p>
    <w:p w:rsidR="00E31A55" w:rsidRDefault="001C7D04">
      <w:pPr>
        <w:spacing w:line="260" w:lineRule="exact"/>
        <w:rPr>
          <w:rFonts w:ascii="Calibri" w:eastAsia="Calibri" w:hAnsi="Calibri" w:cs="Calibri"/>
          <w:sz w:val="22"/>
          <w:szCs w:val="22"/>
        </w:rPr>
        <w:sectPr w:rsidR="00E31A55">
          <w:type w:val="continuous"/>
          <w:pgSz w:w="11920" w:h="16840"/>
          <w:pgMar w:top="1220" w:right="1040" w:bottom="280" w:left="1340" w:header="720" w:footer="720" w:gutter="0"/>
          <w:cols w:num="2" w:space="720" w:equalWidth="0">
            <w:col w:w="2069" w:space="838"/>
            <w:col w:w="6633"/>
          </w:cols>
        </w:sectPr>
      </w:pPr>
      <w:r w:rsidRPr="001C7D04">
        <w:pict>
          <v:group id="_x0000_s1061" style="position:absolute;margin-left:199.9pt;margin-top:-34.25pt;width:313.45pt;height:97.55pt;z-index:-251634176;mso-position-horizontal-relative:page" coordorigin="3999,-685" coordsize="6269,1951">
            <v:group id="_x0000_s1062" style="position:absolute;left:4006;top:-677;width:6254;height:1936" coordorigin="4006,-677" coordsize="6254,1936">
              <v:shape id="_x0000_s1069" style="position:absolute;left:4006;top:-677;width:6254;height:1936" coordorigin="4006,-677" coordsize="6254,1936" path="m4329,-677r-78,9l4180,-641r-61,41l4068,-545r-37,65l4010,-407r-4,52l4006,936r9,78l4042,1084r42,62l4138,1196r65,37l4276,1254r53,5l9937,1259r78,-10l10086,1223r61,-42l10198,1127r37,-65l10256,988r4,-52l10260,-355r-9,-77l10224,-503r-42,-62l10128,-615r-65,-37l9990,-673r-53,-4l4329,-677xe" filled="f">
                <v:path arrowok="t"/>
              </v:shape>
              <v:group id="_x0000_s1063" style="position:absolute;left:4218;top:-511;width:5836;height:312" coordorigin="4218,-511" coordsize="5836,312">
                <v:shape id="_x0000_s1068" style="position:absolute;left:4218;top:-511;width:5836;height:312" coordorigin="4218,-511" coordsize="5836,312" path="m4218,-199r5836,l10054,-511r-5836,l4218,-199xe" fillcolor="#30849b" stroked="f">
                  <v:path arrowok="t"/>
                </v:shape>
                <v:group id="_x0000_s1064" style="position:absolute;left:4218;top:1;width:5836;height:310" coordorigin="4218,1" coordsize="5836,310">
                  <v:shape id="_x0000_s1067" style="position:absolute;left:4218;top:1;width:5836;height:310" coordorigin="4218,1" coordsize="5836,310" path="m4218,310r5836,l10054,1,4218,1r,309xe" fillcolor="#30849b" stroked="f">
                    <v:path arrowok="t"/>
                  </v:shape>
                  <v:group id="_x0000_s1065" style="position:absolute;left:4218;top:509;width:5836;height:583" coordorigin="4218,509" coordsize="5836,583">
                    <v:shape id="_x0000_s1066" style="position:absolute;left:4218;top:509;width:5836;height:583" coordorigin="4218,509" coordsize="5836,583" path="m4218,1093r5836,l10054,509r-5836,l4218,1093xe" fillcolor="#30849b" stroked="f">
                      <v:path arrowok="t"/>
                    </v:shape>
                  </v:group>
                </v:group>
              </v:group>
            </v:group>
            <w10:wrap anchorx="page"/>
          </v:group>
        </w:pict>
      </w:r>
      <w:proofErr w:type="spellStart"/>
      <w:r w:rsidR="00A3676E">
        <w:rPr>
          <w:rFonts w:ascii="Calibri" w:eastAsia="Calibri" w:hAnsi="Calibri" w:cs="Calibri"/>
          <w:b/>
          <w:spacing w:val="-1"/>
          <w:sz w:val="22"/>
          <w:szCs w:val="22"/>
        </w:rPr>
        <w:t>Ma</w:t>
      </w:r>
      <w:r w:rsidR="00A3676E">
        <w:rPr>
          <w:rFonts w:ascii="Calibri" w:eastAsia="Calibri" w:hAnsi="Calibri" w:cs="Calibri"/>
          <w:b/>
          <w:sz w:val="22"/>
          <w:szCs w:val="22"/>
        </w:rPr>
        <w:t>ka</w:t>
      </w:r>
      <w:proofErr w:type="spellEnd"/>
      <w:r w:rsidR="00A3676E"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 w:rsidR="00A3676E">
        <w:rPr>
          <w:rFonts w:ascii="Calibri" w:eastAsia="Calibri" w:hAnsi="Calibri" w:cs="Calibri"/>
          <w:b/>
          <w:sz w:val="22"/>
          <w:szCs w:val="22"/>
        </w:rPr>
        <w:t>∆Hr</w:t>
      </w:r>
      <w:r w:rsidR="00A3676E"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 w:rsidR="00A3676E">
        <w:rPr>
          <w:rFonts w:ascii="Calibri" w:eastAsia="Calibri" w:hAnsi="Calibri" w:cs="Calibri"/>
          <w:b/>
          <w:sz w:val="22"/>
          <w:szCs w:val="22"/>
        </w:rPr>
        <w:t>=</w:t>
      </w:r>
      <w:r w:rsidR="00A3676E"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 w:rsidR="00A3676E">
        <w:rPr>
          <w:rFonts w:ascii="Calibri" w:eastAsia="Calibri" w:hAnsi="Calibri" w:cs="Calibri"/>
          <w:b/>
          <w:spacing w:val="-3"/>
          <w:sz w:val="22"/>
          <w:szCs w:val="22"/>
        </w:rPr>
        <w:t>K</w:t>
      </w:r>
      <w:r w:rsidR="00A3676E"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 w:rsidR="00A3676E"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 w:rsidR="00A3676E">
        <w:rPr>
          <w:rFonts w:ascii="Calibri" w:eastAsia="Calibri" w:hAnsi="Calibri" w:cs="Calibri"/>
          <w:b/>
          <w:sz w:val="22"/>
          <w:szCs w:val="22"/>
        </w:rPr>
        <w:t>I</w:t>
      </w:r>
      <w:r w:rsidR="00A3676E"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 w:rsidR="00A3676E">
        <w:rPr>
          <w:rFonts w:ascii="Calibri" w:eastAsia="Calibri" w:hAnsi="Calibri" w:cs="Calibri"/>
          <w:b/>
          <w:sz w:val="22"/>
          <w:szCs w:val="22"/>
        </w:rPr>
        <w:t>–</w:t>
      </w:r>
      <w:r w:rsidR="00A3676E">
        <w:rPr>
          <w:rFonts w:ascii="Calibri" w:eastAsia="Calibri" w:hAnsi="Calibri" w:cs="Calibri"/>
          <w:b/>
          <w:spacing w:val="-1"/>
          <w:sz w:val="22"/>
          <w:szCs w:val="22"/>
        </w:rPr>
        <w:t>K</w:t>
      </w:r>
      <w:r w:rsidR="00A3676E">
        <w:rPr>
          <w:rFonts w:ascii="Calibri" w:eastAsia="Calibri" w:hAnsi="Calibri" w:cs="Calibri"/>
          <w:b/>
          <w:spacing w:val="-2"/>
          <w:sz w:val="22"/>
          <w:szCs w:val="22"/>
        </w:rPr>
        <w:t>A</w:t>
      </w:r>
      <w:r w:rsidR="00A3676E"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 w:rsidR="00A3676E">
        <w:rPr>
          <w:rFonts w:ascii="Calibri" w:eastAsia="Calibri" w:hAnsi="Calibri" w:cs="Calibri"/>
          <w:b/>
          <w:sz w:val="22"/>
          <w:szCs w:val="22"/>
        </w:rPr>
        <w:t>AN</w:t>
      </w:r>
    </w:p>
    <w:p w:rsidR="00E31A55" w:rsidRDefault="00E31A55">
      <w:pPr>
        <w:spacing w:before="12" w:line="200" w:lineRule="exact"/>
      </w:pPr>
    </w:p>
    <w:p w:rsidR="00E31A55" w:rsidRDefault="00A3676E">
      <w:pPr>
        <w:spacing w:before="30" w:line="260" w:lineRule="exact"/>
        <w:ind w:left="3927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=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(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4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>∆H</w:t>
      </w:r>
      <w:r>
        <w:rPr>
          <w:rFonts w:ascii="Calibri" w:eastAsia="Calibri" w:hAnsi="Calibri" w:cs="Calibri"/>
          <w:b/>
          <w:position w:val="8"/>
          <w:sz w:val="14"/>
          <w:szCs w:val="14"/>
        </w:rPr>
        <w:t>o</w:t>
      </w:r>
      <w:r>
        <w:rPr>
          <w:rFonts w:ascii="Calibri" w:eastAsia="Calibri" w:hAnsi="Calibri" w:cs="Calibri"/>
          <w:b/>
          <w:spacing w:val="18"/>
          <w:position w:val="8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>-H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+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∆</w:t>
      </w:r>
      <w:r>
        <w:rPr>
          <w:rFonts w:ascii="Calibri" w:eastAsia="Calibri" w:hAnsi="Calibri" w:cs="Calibri"/>
          <w:b/>
          <w:sz w:val="22"/>
          <w:szCs w:val="22"/>
        </w:rPr>
        <w:t>H</w:t>
      </w:r>
      <w:r>
        <w:rPr>
          <w:rFonts w:ascii="Calibri" w:eastAsia="Calibri" w:hAnsi="Calibri" w:cs="Calibri"/>
          <w:b/>
          <w:position w:val="8"/>
          <w:sz w:val="14"/>
          <w:szCs w:val="14"/>
        </w:rPr>
        <w:t>o</w:t>
      </w:r>
      <w:r>
        <w:rPr>
          <w:rFonts w:ascii="Calibri" w:eastAsia="Calibri" w:hAnsi="Calibri" w:cs="Calibri"/>
          <w:b/>
          <w:spacing w:val="18"/>
          <w:position w:val="8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O=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)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–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(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>∆f</w:t>
      </w:r>
      <w:r>
        <w:rPr>
          <w:rFonts w:ascii="Calibri" w:eastAsia="Calibri" w:hAnsi="Calibri" w:cs="Calibri"/>
          <w:b/>
          <w:position w:val="8"/>
          <w:sz w:val="14"/>
          <w:szCs w:val="14"/>
        </w:rPr>
        <w:t>o</w:t>
      </w:r>
      <w:r>
        <w:rPr>
          <w:rFonts w:ascii="Calibri" w:eastAsia="Calibri" w:hAnsi="Calibri" w:cs="Calibri"/>
          <w:b/>
          <w:spacing w:val="18"/>
          <w:position w:val="8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>=O +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z w:val="22"/>
          <w:szCs w:val="22"/>
        </w:rPr>
        <w:t>∆Hf</w:t>
      </w:r>
      <w:r>
        <w:rPr>
          <w:rFonts w:ascii="Calibri" w:eastAsia="Calibri" w:hAnsi="Calibri" w:cs="Calibri"/>
          <w:b/>
          <w:position w:val="8"/>
          <w:sz w:val="14"/>
          <w:szCs w:val="14"/>
        </w:rPr>
        <w:t>o</w:t>
      </w:r>
      <w:r>
        <w:rPr>
          <w:rFonts w:ascii="Calibri" w:eastAsia="Calibri" w:hAnsi="Calibri" w:cs="Calibri"/>
          <w:b/>
          <w:spacing w:val="18"/>
          <w:position w:val="8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-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H</w:t>
      </w:r>
      <w:r>
        <w:rPr>
          <w:rFonts w:ascii="Calibri" w:eastAsia="Calibri" w:hAnsi="Calibri" w:cs="Calibri"/>
          <w:b/>
          <w:sz w:val="22"/>
          <w:szCs w:val="22"/>
        </w:rPr>
        <w:t>)</w:t>
      </w:r>
    </w:p>
    <w:p w:rsidR="00E31A55" w:rsidRDefault="00E31A55">
      <w:pPr>
        <w:spacing w:before="5" w:line="120" w:lineRule="exact"/>
        <w:rPr>
          <w:sz w:val="12"/>
          <w:szCs w:val="12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A25926" w:rsidRPr="00A25926" w:rsidRDefault="001C7D04" w:rsidP="00A25926">
      <w:pPr>
        <w:spacing w:line="320" w:lineRule="exact"/>
        <w:ind w:left="1857"/>
        <w:rPr>
          <w:sz w:val="28"/>
          <w:szCs w:val="28"/>
          <w:lang w:val="id-ID"/>
        </w:rPr>
      </w:pPr>
      <w:r w:rsidRPr="001C7D04">
        <w:pict>
          <v:group id="_x0000_s1632" style="position:absolute;left:0;text-align:left;margin-left:119.25pt;margin-top:-3.85pt;width:253.5pt;height:30.75pt;z-index:-251589120;mso-position-horizontal-relative:page" coordorigin="2385,-77" coordsize="5070,615">
            <v:shape id="_x0000_s1633" style="position:absolute;left:2385;top:-77;width:5070;height:615" coordorigin="2385,-77" coordsize="5070,615" path="m2462,-77r-59,27l2385,r,461l2412,520r50,18l7378,538r59,-27l7455,461,7455,r-27,-58l7378,-77r-4916,xe" filled="f">
              <v:path arrowok="t"/>
            </v:shape>
            <w10:wrap anchorx="page"/>
          </v:group>
        </w:pict>
      </w:r>
      <w:r w:rsidR="00A25926">
        <w:rPr>
          <w:b/>
          <w:color w:val="1F487C"/>
          <w:sz w:val="28"/>
          <w:szCs w:val="28"/>
        </w:rPr>
        <w:t>3.</w:t>
      </w:r>
      <w:r w:rsidR="00A25926">
        <w:rPr>
          <w:b/>
          <w:color w:val="1F487C"/>
          <w:spacing w:val="13"/>
          <w:sz w:val="28"/>
          <w:szCs w:val="28"/>
        </w:rPr>
        <w:t xml:space="preserve"> </w:t>
      </w:r>
      <w:r w:rsidR="00A25926">
        <w:rPr>
          <w:b/>
          <w:color w:val="1F487C"/>
          <w:w w:val="85"/>
          <w:sz w:val="28"/>
          <w:szCs w:val="28"/>
          <w:lang w:val="id-ID"/>
        </w:rPr>
        <w:t>ENERGI IKATANRATA-RATA</w:t>
      </w:r>
    </w:p>
    <w:p w:rsidR="00A25926" w:rsidRDefault="00A25926" w:rsidP="00A25926">
      <w:pPr>
        <w:spacing w:before="2" w:line="180" w:lineRule="exact"/>
        <w:rPr>
          <w:sz w:val="18"/>
          <w:szCs w:val="18"/>
        </w:rPr>
      </w:pPr>
    </w:p>
    <w:p w:rsidR="00A25926" w:rsidRDefault="00A25926" w:rsidP="00A25926">
      <w:pPr>
        <w:spacing w:line="200" w:lineRule="exact"/>
      </w:pPr>
    </w:p>
    <w:p w:rsidR="00A25926" w:rsidRDefault="00A25926" w:rsidP="00A25926">
      <w:pPr>
        <w:spacing w:line="200" w:lineRule="exact"/>
      </w:pPr>
    </w:p>
    <w:p w:rsidR="00A25926" w:rsidRDefault="001C7D04" w:rsidP="00A25926">
      <w:pPr>
        <w:spacing w:before="3"/>
        <w:ind w:left="1471"/>
      </w:pPr>
      <w:r w:rsidRPr="001C7D04">
        <w:pict>
          <v:group id="_x0000_s1634" style="position:absolute;left:0;text-align:left;margin-left:132.3pt;margin-top:-12.85pt;width:130.1pt;height:53.1pt;z-index:-251588096;mso-position-horizontal-relative:page" coordorigin="2646,-257" coordsize="2602,1062">
            <v:group id="_x0000_s1635" style="position:absolute;left:2676;top:-207;width:2565;height:1005" coordorigin="2676,-207" coordsize="2565,1005">
              <v:shape id="_x0000_s1636" style="position:absolute;left:2676;top:-207;width:2565;height:1005" coordorigin="2676,-207" coordsize="2565,1005" path="m2927,772r41,4l3010,780r43,3l3098,786r46,3l3192,792r49,2l3291,797r26,1l3342,797r50,-3l3441,792r47,-3l3534,786r45,-3l3623,780r43,-4l3707,772r40,-4l3801,760r51,-12l3894,734r33,-14l3959,698r,-1l3965,689r54,-29l4063,646r55,-13l4169,624r60,-6l4291,613r43,-4l4379,606r45,-3l4472,601r50,-2l4573,597r26,-1l4624,597r49,2l4721,601r47,2l4814,606r45,3l4903,613r43,4l5006,622r52,7l5112,642r46,14l5209,676r32,22l5241,-107r-39,-24l5149,-152r-48,-14l5045,-179r-58,-6l4925,-190r-43,-3l4837,-196r-46,-3l4745,-201r-48,-2l4649,-205r-50,-2l4573,-206r-51,2l4472,-202r-48,2l4379,-198r-45,3l4291,-192r-62,6l4169,-181r-57,10l4058,-157r-43,14l3972,-121r-13,14l3957,-106r-48,30l3848,-56r-52,12l3747,-36r-60,6l3623,-24r-44,4l3534,-17r-46,3l3441,-11r-49,2l3342,-6r-25,1l3291,-6r-50,-3l3192,-11r-48,-3l3098,-17r-45,-3l3010,-24r-63,-6l2887,-36r-56,-9l2778,-57r-43,-13l2692,-92r-16,-15l2676,698r8,9l2693,714r13,7l2721,728r17,7l2758,742r23,7l2807,755r29,6l2867,766r20,2l2907,770r20,2xe" fillcolor="#612322" stroked="f">
                <v:path arrowok="t"/>
              </v:shape>
              <v:shape id="_x0000_s1637" type="#_x0000_t75" style="position:absolute;left:2656;top:-247;width:2565;height:1005">
                <v:imagedata r:id="rId33" o:title=""/>
              </v:shape>
              <v:group id="_x0000_s1638" style="position:absolute;left:2656;top:-247;width:2565;height:1005" coordorigin="2656,-247" coordsize="2565,1005">
                <v:shape id="_x0000_s1639" style="position:absolute;left:2656;top:-247;width:2565;height:1005" coordorigin="2656,-247" coordsize="2565,1005" path="m5221,658r-47,-29l5116,609r-50,-13l5006,584r-60,-6l4883,573r-44,-4l4794,566r-46,-3l4701,561r-48,-2l4604,557r-25,-1l4553,557r-51,2l4452,561r-48,2l4359,566r-45,3l4271,573r-62,5l4149,584r-51,9l4043,606r-44,14l3954,642r-16,16l3931,666r-39,21l3832,708r-52,12l3727,728r-60,6l3603,740r-44,3l3514,746r-46,3l3421,752r-49,2l3322,757r-25,1l3271,757r-50,-3l3172,752r-48,-3l3078,746r-45,-3l2990,740r-63,-6l2867,728r-51,-7l2761,709r-43,-14l2673,674r-17,-16l2656,-147r7,8l2672,-132r43,22l2758,-97r53,12l2867,-76r60,6l2990,-64r43,4l3078,-57r46,3l3172,-51r49,2l3271,-46r26,1l3322,-46r50,-3l3421,-51r47,-3l3514,-57r45,-3l3603,-64r43,-4l3708,-74r68,-10l3828,-96r43,-13l3918,-131r26,-23l3952,-161r43,-22l4038,-197r54,-14l4149,-221r60,-5l4271,-232r43,-3l4359,-238r45,-2l4452,-242r50,-2l4553,-246r26,-1l4604,-246r49,2l4701,-242r47,2l4794,-238r45,3l4883,-232r43,4l4986,-223r68,11l5106,-199r43,14l5196,-164r25,17l5221,658xe" filled="f" strokecolor="#d99493" strokeweight="1pt">
                  <v:path arrowok="t"/>
                </v:shape>
              </v:group>
            </v:group>
            <w10:wrap anchorx="page"/>
          </v:group>
        </w:pict>
      </w:r>
      <w:r w:rsidR="00A25926">
        <w:rPr>
          <w:rFonts w:ascii="Algerian" w:eastAsia="Algerian" w:hAnsi="Algerian" w:cs="Algerian"/>
          <w:position w:val="-14"/>
          <w:sz w:val="36"/>
          <w:szCs w:val="36"/>
        </w:rPr>
        <w:t>INF</w:t>
      </w:r>
      <w:r w:rsidR="00A25926">
        <w:rPr>
          <w:rFonts w:ascii="Algerian" w:eastAsia="Algerian" w:hAnsi="Algerian" w:cs="Algerian"/>
          <w:spacing w:val="2"/>
          <w:position w:val="-14"/>
          <w:sz w:val="36"/>
          <w:szCs w:val="36"/>
        </w:rPr>
        <w:t>O</w:t>
      </w:r>
      <w:r w:rsidR="00A25926">
        <w:rPr>
          <w:rFonts w:ascii="Algerian" w:eastAsia="Algerian" w:hAnsi="Algerian" w:cs="Algerian"/>
          <w:position w:val="-14"/>
          <w:sz w:val="36"/>
          <w:szCs w:val="36"/>
        </w:rPr>
        <w:t>RM</w:t>
      </w:r>
      <w:r w:rsidR="00A25926">
        <w:rPr>
          <w:rFonts w:ascii="Algerian" w:eastAsia="Algerian" w:hAnsi="Algerian" w:cs="Algerian"/>
          <w:spacing w:val="1"/>
          <w:position w:val="-14"/>
          <w:sz w:val="36"/>
          <w:szCs w:val="36"/>
        </w:rPr>
        <w:t>A</w:t>
      </w:r>
      <w:r w:rsidR="00A25926">
        <w:rPr>
          <w:rFonts w:ascii="Algerian" w:eastAsia="Algerian" w:hAnsi="Algerian" w:cs="Algerian"/>
          <w:position w:val="-14"/>
          <w:sz w:val="36"/>
          <w:szCs w:val="36"/>
        </w:rPr>
        <w:t xml:space="preserve">SI           </w:t>
      </w:r>
      <w:r w:rsidR="00A25926">
        <w:rPr>
          <w:rFonts w:ascii="Algerian" w:eastAsia="Algerian" w:hAnsi="Algerian" w:cs="Algerian"/>
          <w:spacing w:val="16"/>
          <w:position w:val="-14"/>
          <w:sz w:val="36"/>
          <w:szCs w:val="36"/>
        </w:rPr>
        <w:t xml:space="preserve"> </w:t>
      </w:r>
    </w:p>
    <w:p w:rsidR="00A25926" w:rsidRDefault="00A25926" w:rsidP="00A25926">
      <w:pPr>
        <w:spacing w:before="1" w:line="200" w:lineRule="exact"/>
      </w:pPr>
    </w:p>
    <w:p w:rsidR="00A25926" w:rsidRDefault="00A25926" w:rsidP="00A25926">
      <w:pPr>
        <w:spacing w:line="420" w:lineRule="exact"/>
        <w:ind w:left="100"/>
        <w:rPr>
          <w:rFonts w:ascii="Algerian" w:eastAsia="Algerian" w:hAnsi="Algerian" w:cs="Algerian"/>
          <w:sz w:val="36"/>
          <w:szCs w:val="36"/>
        </w:rPr>
      </w:pP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AY</w:t>
      </w:r>
      <w:r>
        <w:rPr>
          <w:rFonts w:ascii="Algerian" w:eastAsia="Algerian" w:hAnsi="Algerian" w:cs="Algerian"/>
          <w:color w:val="FF0000"/>
          <w:spacing w:val="1"/>
          <w:position w:val="-1"/>
          <w:sz w:val="36"/>
          <w:szCs w:val="36"/>
        </w:rPr>
        <w:t>O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O</w:t>
      </w:r>
      <w:r>
        <w:rPr>
          <w:rFonts w:ascii="Algerian" w:eastAsia="Algerian" w:hAnsi="Algerian" w:cs="Algerian"/>
          <w:color w:val="FF0000"/>
          <w:spacing w:val="2"/>
          <w:position w:val="-1"/>
          <w:sz w:val="36"/>
          <w:szCs w:val="36"/>
        </w:rPr>
        <w:t xml:space="preserve"> </w:t>
      </w:r>
      <w:proofErr w:type="gramStart"/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BE</w:t>
      </w:r>
      <w:r>
        <w:rPr>
          <w:rFonts w:ascii="Algerian" w:eastAsia="Algerian" w:hAnsi="Algerian" w:cs="Algerian"/>
          <w:color w:val="FF0000"/>
          <w:spacing w:val="-1"/>
          <w:position w:val="-1"/>
          <w:sz w:val="36"/>
          <w:szCs w:val="36"/>
        </w:rPr>
        <w:t>R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LA</w:t>
      </w:r>
      <w:r>
        <w:rPr>
          <w:rFonts w:ascii="Algerian" w:eastAsia="Algerian" w:hAnsi="Algerian" w:cs="Algerian"/>
          <w:color w:val="FF0000"/>
          <w:spacing w:val="-1"/>
          <w:position w:val="-1"/>
          <w:sz w:val="36"/>
          <w:szCs w:val="36"/>
        </w:rPr>
        <w:t>T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 xml:space="preserve">IH </w:t>
      </w:r>
      <w:r>
        <w:rPr>
          <w:rFonts w:ascii="Algerian" w:eastAsia="Algerian" w:hAnsi="Algerian" w:cs="Algerian"/>
          <w:color w:val="FF0000"/>
          <w:spacing w:val="2"/>
          <w:position w:val="-1"/>
          <w:sz w:val="36"/>
          <w:szCs w:val="36"/>
        </w:rPr>
        <w:t>!</w:t>
      </w:r>
      <w:r>
        <w:rPr>
          <w:rFonts w:ascii="Algerian" w:eastAsia="Algerian" w:hAnsi="Algerian" w:cs="Algerian"/>
          <w:color w:val="FF0000"/>
          <w:spacing w:val="-1"/>
          <w:position w:val="-1"/>
          <w:sz w:val="36"/>
          <w:szCs w:val="36"/>
        </w:rPr>
        <w:t>!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!</w:t>
      </w:r>
      <w:proofErr w:type="gramEnd"/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A3676E">
      <w:pPr>
        <w:spacing w:line="420" w:lineRule="exact"/>
        <w:ind w:left="100"/>
        <w:rPr>
          <w:rFonts w:ascii="Algerian" w:eastAsia="Algerian" w:hAnsi="Algerian" w:cs="Algerian"/>
          <w:sz w:val="36"/>
          <w:szCs w:val="36"/>
        </w:rPr>
      </w:pP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AY</w:t>
      </w:r>
      <w:r>
        <w:rPr>
          <w:rFonts w:ascii="Algerian" w:eastAsia="Algerian" w:hAnsi="Algerian" w:cs="Algerian"/>
          <w:color w:val="FF0000"/>
          <w:spacing w:val="1"/>
          <w:position w:val="-1"/>
          <w:sz w:val="36"/>
          <w:szCs w:val="36"/>
        </w:rPr>
        <w:t>O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O</w:t>
      </w:r>
      <w:r>
        <w:rPr>
          <w:rFonts w:ascii="Algerian" w:eastAsia="Algerian" w:hAnsi="Algerian" w:cs="Algerian"/>
          <w:color w:val="FF0000"/>
          <w:spacing w:val="2"/>
          <w:position w:val="-1"/>
          <w:sz w:val="36"/>
          <w:szCs w:val="36"/>
        </w:rPr>
        <w:t xml:space="preserve"> </w:t>
      </w:r>
      <w:proofErr w:type="gramStart"/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BE</w:t>
      </w:r>
      <w:r>
        <w:rPr>
          <w:rFonts w:ascii="Algerian" w:eastAsia="Algerian" w:hAnsi="Algerian" w:cs="Algerian"/>
          <w:color w:val="FF0000"/>
          <w:spacing w:val="-1"/>
          <w:position w:val="-1"/>
          <w:sz w:val="36"/>
          <w:szCs w:val="36"/>
        </w:rPr>
        <w:t>R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LA</w:t>
      </w:r>
      <w:r>
        <w:rPr>
          <w:rFonts w:ascii="Algerian" w:eastAsia="Algerian" w:hAnsi="Algerian" w:cs="Algerian"/>
          <w:color w:val="FF0000"/>
          <w:spacing w:val="-1"/>
          <w:position w:val="-1"/>
          <w:sz w:val="36"/>
          <w:szCs w:val="36"/>
        </w:rPr>
        <w:t>T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 xml:space="preserve">IH </w:t>
      </w:r>
      <w:r>
        <w:rPr>
          <w:rFonts w:ascii="Algerian" w:eastAsia="Algerian" w:hAnsi="Algerian" w:cs="Algerian"/>
          <w:color w:val="FF0000"/>
          <w:spacing w:val="2"/>
          <w:position w:val="-1"/>
          <w:sz w:val="36"/>
          <w:szCs w:val="36"/>
        </w:rPr>
        <w:t>!</w:t>
      </w:r>
      <w:r>
        <w:rPr>
          <w:rFonts w:ascii="Algerian" w:eastAsia="Algerian" w:hAnsi="Algerian" w:cs="Algerian"/>
          <w:color w:val="FF0000"/>
          <w:spacing w:val="-1"/>
          <w:position w:val="-1"/>
          <w:sz w:val="36"/>
          <w:szCs w:val="36"/>
        </w:rPr>
        <w:t>!</w:t>
      </w:r>
      <w:r>
        <w:rPr>
          <w:rFonts w:ascii="Algerian" w:eastAsia="Algerian" w:hAnsi="Algerian" w:cs="Algerian"/>
          <w:color w:val="FF0000"/>
          <w:position w:val="-1"/>
          <w:sz w:val="36"/>
          <w:szCs w:val="36"/>
        </w:rPr>
        <w:t>!</w:t>
      </w:r>
      <w:proofErr w:type="gramEnd"/>
    </w:p>
    <w:p w:rsidR="00E31A55" w:rsidRDefault="00A3676E">
      <w:pPr>
        <w:spacing w:line="260" w:lineRule="exact"/>
        <w:ind w:left="10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pacing w:val="4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-</w:t>
      </w:r>
      <w:proofErr w:type="gramStart"/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 :</w:t>
      </w:r>
      <w:proofErr w:type="gramEnd"/>
    </w:p>
    <w:p w:rsidR="00E31A55" w:rsidRDefault="00A3676E">
      <w:pPr>
        <w:ind w:left="460" w:right="6674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– H      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410 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ol C 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C       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607 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ol C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– C       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343 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ol H – H      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431 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ol</w:t>
      </w:r>
    </w:p>
    <w:p w:rsidR="00E31A55" w:rsidRDefault="00A3676E">
      <w:pPr>
        <w:spacing w:before="9" w:line="280" w:lineRule="exact"/>
        <w:ind w:left="460" w:right="4895"/>
        <w:rPr>
          <w:sz w:val="24"/>
          <w:szCs w:val="24"/>
        </w:rPr>
      </w:pPr>
      <w:proofErr w:type="spell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ntalpi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rFonts w:ascii="Symbol" w:eastAsia="Symbol" w:hAnsi="Symbol" w:cs="Symbol"/>
          <w:sz w:val="24"/>
          <w:szCs w:val="24"/>
        </w:rPr>
        <w:t></w:t>
      </w:r>
      <w:r>
        <w:rPr>
          <w:sz w:val="24"/>
          <w:szCs w:val="24"/>
        </w:rPr>
        <w:t>H)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re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ksi</w:t>
      </w:r>
      <w:proofErr w:type="spellEnd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position w:val="2"/>
          <w:sz w:val="24"/>
          <w:szCs w:val="24"/>
        </w:rPr>
        <w:t>C</w:t>
      </w:r>
      <w:r>
        <w:rPr>
          <w:spacing w:val="-1"/>
          <w:position w:val="2"/>
          <w:sz w:val="24"/>
          <w:szCs w:val="24"/>
        </w:rPr>
        <w:t>H</w:t>
      </w:r>
      <w:r>
        <w:rPr>
          <w:sz w:val="16"/>
          <w:szCs w:val="16"/>
        </w:rPr>
        <w:t>2</w:t>
      </w:r>
      <w:r>
        <w:rPr>
          <w:spacing w:val="21"/>
          <w:sz w:val="16"/>
          <w:szCs w:val="16"/>
        </w:rPr>
        <w:t xml:space="preserve"> </w:t>
      </w:r>
      <w:r>
        <w:rPr>
          <w:position w:val="2"/>
          <w:sz w:val="24"/>
          <w:szCs w:val="24"/>
        </w:rPr>
        <w:t>=</w:t>
      </w:r>
      <w:r>
        <w:rPr>
          <w:spacing w:val="-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CH</w:t>
      </w:r>
      <w:r>
        <w:rPr>
          <w:sz w:val="16"/>
          <w:szCs w:val="16"/>
        </w:rPr>
        <w:t>2</w:t>
      </w:r>
      <w:r>
        <w:rPr>
          <w:spacing w:val="21"/>
          <w:sz w:val="16"/>
          <w:szCs w:val="16"/>
        </w:rPr>
        <w:t xml:space="preserve"> </w:t>
      </w:r>
      <w:r>
        <w:rPr>
          <w:position w:val="2"/>
          <w:sz w:val="24"/>
          <w:szCs w:val="24"/>
        </w:rPr>
        <w:t>+</w:t>
      </w:r>
      <w:r>
        <w:rPr>
          <w:spacing w:val="-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H</w:t>
      </w:r>
      <w:r>
        <w:rPr>
          <w:sz w:val="16"/>
          <w:szCs w:val="16"/>
        </w:rPr>
        <w:t>2</w:t>
      </w:r>
      <w:r>
        <w:rPr>
          <w:spacing w:val="21"/>
          <w:sz w:val="16"/>
          <w:szCs w:val="16"/>
        </w:rPr>
        <w:t xml:space="preserve"> </w:t>
      </w:r>
      <w:r>
        <w:rPr>
          <w:rFonts w:ascii="Wingdings" w:eastAsia="Wingdings" w:hAnsi="Wingdings" w:cs="Wingdings"/>
          <w:position w:val="2"/>
          <w:sz w:val="24"/>
          <w:szCs w:val="24"/>
        </w:rPr>
        <w:t></w:t>
      </w:r>
      <w:r>
        <w:rPr>
          <w:position w:val="2"/>
          <w:sz w:val="24"/>
          <w:szCs w:val="24"/>
        </w:rPr>
        <w:t xml:space="preserve"> </w:t>
      </w:r>
      <w:r>
        <w:rPr>
          <w:spacing w:val="1"/>
          <w:position w:val="2"/>
          <w:sz w:val="24"/>
          <w:szCs w:val="24"/>
        </w:rPr>
        <w:t>C</w:t>
      </w:r>
      <w:r>
        <w:rPr>
          <w:spacing w:val="-3"/>
          <w:position w:val="2"/>
          <w:sz w:val="24"/>
          <w:szCs w:val="24"/>
        </w:rPr>
        <w:t>H</w:t>
      </w:r>
      <w:r>
        <w:rPr>
          <w:sz w:val="16"/>
          <w:szCs w:val="16"/>
        </w:rPr>
        <w:t>3</w:t>
      </w:r>
      <w:r>
        <w:rPr>
          <w:spacing w:val="19"/>
          <w:sz w:val="16"/>
          <w:szCs w:val="16"/>
        </w:rPr>
        <w:t xml:space="preserve"> </w:t>
      </w:r>
      <w:r>
        <w:rPr>
          <w:position w:val="2"/>
          <w:sz w:val="24"/>
          <w:szCs w:val="24"/>
        </w:rPr>
        <w:t xml:space="preserve">– </w:t>
      </w:r>
      <w:r>
        <w:rPr>
          <w:spacing w:val="1"/>
          <w:position w:val="2"/>
          <w:sz w:val="24"/>
          <w:szCs w:val="24"/>
        </w:rPr>
        <w:t>C</w:t>
      </w:r>
      <w:r>
        <w:rPr>
          <w:position w:val="2"/>
          <w:sz w:val="24"/>
          <w:szCs w:val="24"/>
        </w:rPr>
        <w:t>H</w:t>
      </w:r>
      <w:r>
        <w:rPr>
          <w:sz w:val="16"/>
          <w:szCs w:val="16"/>
        </w:rPr>
        <w:t>3</w:t>
      </w:r>
      <w:r>
        <w:rPr>
          <w:spacing w:val="21"/>
          <w:sz w:val="16"/>
          <w:szCs w:val="16"/>
        </w:rPr>
        <w:t xml:space="preserve"> </w:t>
      </w:r>
      <w:proofErr w:type="spellStart"/>
      <w:r>
        <w:rPr>
          <w:spacing w:val="-1"/>
          <w:position w:val="2"/>
          <w:sz w:val="24"/>
          <w:szCs w:val="24"/>
        </w:rPr>
        <w:t>a</w:t>
      </w:r>
      <w:r>
        <w:rPr>
          <w:position w:val="2"/>
          <w:sz w:val="24"/>
          <w:szCs w:val="24"/>
        </w:rPr>
        <w:t>d</w:t>
      </w:r>
      <w:r>
        <w:rPr>
          <w:spacing w:val="-1"/>
          <w:position w:val="2"/>
          <w:sz w:val="24"/>
          <w:szCs w:val="24"/>
        </w:rPr>
        <w:t>a</w:t>
      </w:r>
      <w:r>
        <w:rPr>
          <w:position w:val="2"/>
          <w:sz w:val="24"/>
          <w:szCs w:val="24"/>
        </w:rPr>
        <w:t>lah</w:t>
      </w:r>
      <w:proofErr w:type="spellEnd"/>
    </w:p>
    <w:p w:rsidR="00E31A55" w:rsidRDefault="00E31A55">
      <w:pPr>
        <w:spacing w:before="1" w:line="260" w:lineRule="exact"/>
        <w:rPr>
          <w:sz w:val="26"/>
          <w:szCs w:val="26"/>
        </w:rPr>
      </w:pPr>
    </w:p>
    <w:p w:rsidR="00E31A55" w:rsidRDefault="001C7D04">
      <w:pPr>
        <w:spacing w:before="16"/>
        <w:ind w:left="588"/>
        <w:rPr>
          <w:rFonts w:ascii="Calibri" w:eastAsia="Calibri" w:hAnsi="Calibri" w:cs="Calibri"/>
          <w:sz w:val="22"/>
          <w:szCs w:val="22"/>
        </w:rPr>
      </w:pPr>
      <w:r w:rsidRPr="001C7D04">
        <w:pict>
          <v:shape id="_x0000_s1060" type="#_x0000_t202" style="position:absolute;left:0;text-align:left;margin-left:455.85pt;margin-top:609.8pt;width:52.35pt;height:49.7pt;z-index:-251638272;mso-position-horizontal-relative:page;mso-position-vertical-relative:page" filled="f" stroked="f">
            <v:textbox inset="0,0,0,0">
              <w:txbxContent>
                <w:p w:rsidR="00482BE3" w:rsidRDefault="00482BE3">
                  <w:pPr>
                    <w:spacing w:line="200" w:lineRule="exact"/>
                  </w:pPr>
                </w:p>
                <w:p w:rsidR="00482BE3" w:rsidRDefault="00482BE3">
                  <w:pPr>
                    <w:spacing w:before="3" w:line="260" w:lineRule="exact"/>
                    <w:rPr>
                      <w:sz w:val="26"/>
                      <w:szCs w:val="26"/>
                    </w:rPr>
                  </w:pPr>
                </w:p>
                <w:p w:rsidR="00482BE3" w:rsidRDefault="00482BE3">
                  <w:pPr>
                    <w:ind w:left="22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 anchory="page"/>
          </v:shape>
        </w:pict>
      </w:r>
      <w:proofErr w:type="spellStart"/>
      <w:r w:rsidR="00A3676E">
        <w:rPr>
          <w:sz w:val="22"/>
          <w:szCs w:val="22"/>
        </w:rPr>
        <w:t>J</w:t>
      </w:r>
      <w:r w:rsidR="00A3676E">
        <w:rPr>
          <w:spacing w:val="1"/>
          <w:sz w:val="22"/>
          <w:szCs w:val="22"/>
        </w:rPr>
        <w:t>a</w:t>
      </w:r>
      <w:r w:rsidR="00A3676E">
        <w:rPr>
          <w:spacing w:val="-1"/>
          <w:sz w:val="22"/>
          <w:szCs w:val="22"/>
        </w:rPr>
        <w:t>w</w:t>
      </w:r>
      <w:r w:rsidR="00A3676E">
        <w:rPr>
          <w:spacing w:val="1"/>
          <w:sz w:val="22"/>
          <w:szCs w:val="22"/>
        </w:rPr>
        <w:t>ab</w:t>
      </w:r>
      <w:proofErr w:type="spellEnd"/>
      <w:r w:rsidR="00A3676E">
        <w:rPr>
          <w:rFonts w:ascii="Calibri" w:eastAsia="Calibri" w:hAnsi="Calibri" w:cs="Calibri"/>
          <w:sz w:val="22"/>
          <w:szCs w:val="22"/>
        </w:rPr>
        <w:t>:</w:t>
      </w:r>
    </w:p>
    <w:p w:rsidR="00E31A55" w:rsidRDefault="00E31A55">
      <w:pPr>
        <w:spacing w:before="6" w:line="220" w:lineRule="exact"/>
        <w:rPr>
          <w:sz w:val="22"/>
          <w:szCs w:val="22"/>
        </w:rPr>
      </w:pPr>
    </w:p>
    <w:p w:rsidR="00E31A55" w:rsidRDefault="00A3676E">
      <w:pPr>
        <w:ind w:left="58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1C7D04">
      <w:pPr>
        <w:spacing w:line="260" w:lineRule="exact"/>
        <w:ind w:left="588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056" style="position:absolute;left:0;text-align:left;margin-left:84.4pt;margin-top:-46.65pt;width:428.25pt;height:117pt;z-index:-251633152;mso-position-horizontal-relative:page" coordorigin="1688,-933" coordsize="8565,2340">
            <v:group id="_x0000_s1057" style="position:absolute;left:1695;top:-925;width:8550;height:2325" coordorigin="1695,-925" coordsize="8550,2325">
              <v:shape id="_x0000_s1059" style="position:absolute;left:1695;top:-925;width:8550;height:2325" coordorigin="1695,-925" coordsize="8550,2325" path="m1986,-925r-70,8l1852,-893r-56,38l1751,-806r-33,58l1699,-682r-4,47l1695,1109r8,70l1727,1242r38,56l1814,1343r59,34l1938,1396r48,4l9954,1400r70,-9l10088,1367r55,-37l10189,1281r33,-59l10241,1156r4,-47l10245,-635r-8,-70l10213,-768r-38,-56l10126,-869r-59,-34l10002,-922r-48,-3l1986,-925xe" filled="f" strokecolor="#339">
                <v:path arrowok="t"/>
              </v:shape>
              <v:shape id="_x0000_s1058" type="#_x0000_t75" style="position:absolute;left:9146;top:-731;width:1018;height:918">
                <v:imagedata r:id="rId32" o:title=""/>
              </v:shape>
            </v:group>
            <w10:wrap anchorx="page"/>
          </v:group>
        </w:pic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3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 w:rsidR="00A3676E">
        <w:rPr>
          <w:rFonts w:ascii="Calibri" w:eastAsia="Calibri" w:hAnsi="Calibri" w:cs="Calibri"/>
          <w:position w:val="1"/>
          <w:sz w:val="22"/>
          <w:szCs w:val="22"/>
        </w:rPr>
        <w:t>.</w:t>
      </w:r>
    </w:p>
    <w:p w:rsidR="00E31A55" w:rsidRDefault="00A3676E">
      <w:pPr>
        <w:ind w:left="58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3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58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E31A55" w:rsidRDefault="00A3676E">
      <w:pPr>
        <w:ind w:left="58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A3676E">
      <w:pPr>
        <w:spacing w:before="2" w:line="260" w:lineRule="exact"/>
        <w:ind w:left="58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E31A55" w:rsidRDefault="00E31A55">
      <w:pPr>
        <w:spacing w:before="1" w:line="140" w:lineRule="exact"/>
        <w:rPr>
          <w:sz w:val="14"/>
          <w:szCs w:val="14"/>
        </w:rPr>
      </w:pPr>
    </w:p>
    <w:p w:rsidR="00E31A55" w:rsidRDefault="00E31A55">
      <w:pPr>
        <w:spacing w:line="200" w:lineRule="exact"/>
      </w:pPr>
    </w:p>
    <w:p w:rsidR="00E31A55" w:rsidRDefault="00A3676E">
      <w:pPr>
        <w:spacing w:before="36" w:line="260" w:lineRule="exact"/>
        <w:ind w:left="441" w:right="188" w:hanging="341"/>
        <w:rPr>
          <w:sz w:val="24"/>
          <w:szCs w:val="24"/>
          <w:lang w:val="id-ID"/>
        </w:rPr>
      </w:pPr>
      <w:r>
        <w:rPr>
          <w:sz w:val="24"/>
          <w:szCs w:val="24"/>
        </w:rPr>
        <w:lastRenderedPageBreak/>
        <w:t xml:space="preserve">2. </w:t>
      </w:r>
      <w:r>
        <w:rPr>
          <w:spacing w:val="4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proofErr w:type="spellEnd"/>
      <w:r>
        <w:rPr>
          <w:spacing w:val="10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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ian</w:t>
      </w:r>
      <w:proofErr w:type="spellEnd"/>
      <w:r>
        <w:rPr>
          <w:spacing w:val="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</w:t>
      </w:r>
      <w:proofErr w:type="spellEnd"/>
      <w:r>
        <w:rPr>
          <w:spacing w:val="9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36,2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m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l.</w:t>
      </w:r>
      <w:r>
        <w:rPr>
          <w:spacing w:val="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pacing w:val="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ikat</w:t>
      </w:r>
      <w:proofErr w:type="spellEnd"/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 xml:space="preserve">Br </w:t>
      </w:r>
      <w:proofErr w:type="spellStart"/>
      <w:r>
        <w:rPr>
          <w:sz w:val="24"/>
          <w:szCs w:val="24"/>
        </w:rPr>
        <w:t>masin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masi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431 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ol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188 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m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 xml:space="preserve">l. </w:t>
      </w:r>
      <w:proofErr w:type="spellStart"/>
      <w:r>
        <w:rPr>
          <w:sz w:val="24"/>
          <w:szCs w:val="24"/>
        </w:rPr>
        <w:t>Maka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 xml:space="preserve">r </w:t>
      </w:r>
      <w:proofErr w:type="spellStart"/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proofErr w:type="spellEnd"/>
    </w:p>
    <w:p w:rsidR="00482BE3" w:rsidRDefault="00482BE3">
      <w:pPr>
        <w:spacing w:before="36" w:line="260" w:lineRule="exact"/>
        <w:ind w:left="441" w:right="188" w:hanging="341"/>
        <w:rPr>
          <w:sz w:val="24"/>
          <w:szCs w:val="24"/>
          <w:lang w:val="id-ID"/>
        </w:rPr>
      </w:pPr>
    </w:p>
    <w:p w:rsidR="00482BE3" w:rsidRDefault="001C7D04" w:rsidP="00482BE3">
      <w:pPr>
        <w:spacing w:before="16"/>
        <w:ind w:left="746"/>
        <w:rPr>
          <w:rFonts w:ascii="Calibri" w:eastAsia="Calibri" w:hAnsi="Calibri" w:cs="Calibri"/>
          <w:sz w:val="22"/>
          <w:szCs w:val="22"/>
        </w:rPr>
      </w:pPr>
      <w:r w:rsidRPr="001C7D04">
        <w:pict>
          <v:shape id="_x0000_s1644" type="#_x0000_t202" style="position:absolute;left:0;text-align:left;margin-left:463.75pt;margin-top:89.15pt;width:52.4pt;height:49.7pt;z-index:-251586048;mso-position-horizontal-relative:page;mso-position-vertical-relative:page" filled="f" stroked="f">
            <v:textbox inset="0,0,0,0">
              <w:txbxContent>
                <w:p w:rsidR="00482BE3" w:rsidRDefault="00482BE3" w:rsidP="00482BE3">
                  <w:pPr>
                    <w:spacing w:line="200" w:lineRule="exact"/>
                  </w:pPr>
                </w:p>
                <w:p w:rsidR="00482BE3" w:rsidRDefault="00482BE3" w:rsidP="00482BE3">
                  <w:pPr>
                    <w:spacing w:before="1" w:line="260" w:lineRule="exact"/>
                    <w:rPr>
                      <w:sz w:val="26"/>
                      <w:szCs w:val="26"/>
                    </w:rPr>
                  </w:pPr>
                </w:p>
                <w:p w:rsidR="00482BE3" w:rsidRDefault="00482BE3" w:rsidP="00482BE3">
                  <w:pPr>
                    <w:ind w:left="22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 w:rsidP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 anchory="page"/>
          </v:shape>
        </w:pict>
      </w:r>
      <w:proofErr w:type="spellStart"/>
      <w:r w:rsidR="00482BE3">
        <w:rPr>
          <w:sz w:val="22"/>
          <w:szCs w:val="22"/>
        </w:rPr>
        <w:t>J</w:t>
      </w:r>
      <w:r w:rsidR="00482BE3">
        <w:rPr>
          <w:spacing w:val="1"/>
          <w:sz w:val="22"/>
          <w:szCs w:val="22"/>
        </w:rPr>
        <w:t>a</w:t>
      </w:r>
      <w:r w:rsidR="00482BE3">
        <w:rPr>
          <w:spacing w:val="-1"/>
          <w:sz w:val="22"/>
          <w:szCs w:val="22"/>
        </w:rPr>
        <w:t>w</w:t>
      </w:r>
      <w:r w:rsidR="00482BE3">
        <w:rPr>
          <w:spacing w:val="1"/>
          <w:sz w:val="22"/>
          <w:szCs w:val="22"/>
        </w:rPr>
        <w:t>ab</w:t>
      </w:r>
      <w:proofErr w:type="spellEnd"/>
      <w:r w:rsidR="00482BE3">
        <w:rPr>
          <w:rFonts w:ascii="Calibri" w:eastAsia="Calibri" w:hAnsi="Calibri" w:cs="Calibri"/>
          <w:sz w:val="22"/>
          <w:szCs w:val="22"/>
        </w:rPr>
        <w:t>:</w:t>
      </w:r>
    </w:p>
    <w:p w:rsidR="00482BE3" w:rsidRDefault="001C7D04" w:rsidP="00482BE3">
      <w:pPr>
        <w:spacing w:before="6" w:line="220" w:lineRule="exact"/>
        <w:rPr>
          <w:sz w:val="22"/>
          <w:szCs w:val="22"/>
        </w:rPr>
      </w:pPr>
      <w:r w:rsidRPr="001C7D04">
        <w:pict>
          <v:group id="_x0000_s1051" style="position:absolute;margin-left:96.4pt;margin-top:118.15pt;width:428.25pt;height:117pt;z-index:-251630080;mso-position-horizontal-relative:page;mso-position-vertical-relative:page" coordorigin="1847,1581" coordsize="8565,2340">
            <v:group id="_x0000_s1052" style="position:absolute;left:1854;top:1589;width:8550;height:2325" coordorigin="1854,1589" coordsize="8550,2325">
              <v:shape id="_x0000_s1054" style="position:absolute;left:1854;top:1589;width:8550;height:2325" coordorigin="1854,1589" coordsize="8550,2325" path="m2145,1589r-70,8l2011,1621r-56,38l1910,1708r-33,59l1858,1832r-4,48l1854,3623r8,70l1886,3757r38,55l1973,3858r58,33l2097,3910r48,4l10113,3914r70,-8l10247,3882r55,-38l10348,3795r33,-59l10400,3671r4,-48l10404,1880r-8,-70l10372,1746r-38,-55l10285,1645r-59,-33l10161,1593r-48,-4l2145,1589xe" filled="f" strokecolor="#339">
                <v:path arrowok="t"/>
              </v:shape>
              <v:shape id="_x0000_s1053" type="#_x0000_t75" style="position:absolute;left:9305;top:1783;width:1018;height:918">
                <v:imagedata r:id="rId32" o:title=""/>
              </v:shape>
            </v:group>
            <w10:wrap anchorx="page" anchory="page"/>
          </v:group>
        </w:pict>
      </w:r>
    </w:p>
    <w:p w:rsidR="00482BE3" w:rsidRDefault="00482BE3" w:rsidP="00482BE3">
      <w:pPr>
        <w:ind w:left="74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482BE3" w:rsidRDefault="00482BE3" w:rsidP="00482BE3">
      <w:pPr>
        <w:ind w:left="74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482BE3" w:rsidRDefault="00482BE3" w:rsidP="00482BE3">
      <w:pPr>
        <w:ind w:left="74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482BE3" w:rsidRDefault="00482BE3" w:rsidP="00482BE3">
      <w:pPr>
        <w:ind w:left="74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482BE3" w:rsidRDefault="00482BE3" w:rsidP="00482BE3">
      <w:pPr>
        <w:spacing w:line="260" w:lineRule="exact"/>
        <w:ind w:left="74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…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>.</w:t>
      </w:r>
      <w:r>
        <w:rPr>
          <w:rFonts w:ascii="Calibri" w:eastAsia="Calibri" w:hAnsi="Calibri" w:cs="Calibri"/>
          <w:position w:val="1"/>
          <w:sz w:val="22"/>
          <w:szCs w:val="22"/>
        </w:rPr>
        <w:t>..</w:t>
      </w:r>
    </w:p>
    <w:p w:rsidR="00482BE3" w:rsidRDefault="00482BE3" w:rsidP="00482BE3">
      <w:pPr>
        <w:spacing w:before="2" w:line="260" w:lineRule="exact"/>
        <w:ind w:left="746"/>
        <w:rPr>
          <w:rFonts w:ascii="Calibri" w:eastAsia="Calibri" w:hAnsi="Calibri" w:cs="Calibri"/>
          <w:sz w:val="22"/>
          <w:szCs w:val="22"/>
          <w:lang w:val="id-ID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482BE3" w:rsidRDefault="00482BE3" w:rsidP="00482BE3">
      <w:pPr>
        <w:spacing w:before="2" w:line="260" w:lineRule="exact"/>
        <w:ind w:left="746"/>
        <w:rPr>
          <w:rFonts w:ascii="Calibri" w:eastAsia="Calibri" w:hAnsi="Calibri" w:cs="Calibri"/>
          <w:sz w:val="22"/>
          <w:szCs w:val="22"/>
          <w:lang w:val="id-ID"/>
        </w:rPr>
      </w:pPr>
    </w:p>
    <w:p w:rsidR="00482BE3" w:rsidRDefault="00482BE3" w:rsidP="00482BE3">
      <w:pPr>
        <w:spacing w:before="2" w:line="260" w:lineRule="exact"/>
        <w:ind w:left="746"/>
        <w:rPr>
          <w:rFonts w:ascii="Calibri" w:eastAsia="Calibri" w:hAnsi="Calibri" w:cs="Calibri"/>
          <w:sz w:val="22"/>
          <w:szCs w:val="22"/>
          <w:lang w:val="id-ID"/>
        </w:rPr>
      </w:pPr>
    </w:p>
    <w:p w:rsidR="00482BE3" w:rsidRDefault="00482BE3" w:rsidP="00482BE3">
      <w:pPr>
        <w:spacing w:before="2" w:line="260" w:lineRule="exact"/>
        <w:ind w:left="746"/>
        <w:rPr>
          <w:rFonts w:ascii="Calibri" w:eastAsia="Calibri" w:hAnsi="Calibri" w:cs="Calibri"/>
          <w:sz w:val="22"/>
          <w:szCs w:val="22"/>
          <w:lang w:val="id-ID"/>
        </w:rPr>
      </w:pPr>
    </w:p>
    <w:p w:rsidR="00482BE3" w:rsidRDefault="00482BE3" w:rsidP="00482BE3">
      <w:pPr>
        <w:spacing w:before="2" w:line="260" w:lineRule="exact"/>
        <w:ind w:left="746"/>
        <w:rPr>
          <w:rFonts w:ascii="Calibri" w:eastAsia="Calibri" w:hAnsi="Calibri" w:cs="Calibri"/>
          <w:sz w:val="22"/>
          <w:szCs w:val="22"/>
          <w:lang w:val="id-ID"/>
        </w:rPr>
      </w:pPr>
    </w:p>
    <w:p w:rsidR="00482BE3" w:rsidRDefault="00482BE3" w:rsidP="00482BE3">
      <w:pPr>
        <w:spacing w:before="29"/>
        <w:ind w:left="10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spacing w:val="4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-</w:t>
      </w:r>
      <w:proofErr w:type="gramStart"/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 :</w:t>
      </w:r>
      <w:proofErr w:type="gramEnd"/>
    </w:p>
    <w:p w:rsidR="00482BE3" w:rsidRDefault="00482BE3" w:rsidP="00482BE3">
      <w:pPr>
        <w:ind w:left="460" w:right="6870"/>
        <w:jc w:val="both"/>
        <w:rPr>
          <w:sz w:val="24"/>
          <w:szCs w:val="24"/>
        </w:rPr>
      </w:pPr>
      <w:r>
        <w:rPr>
          <w:sz w:val="24"/>
          <w:szCs w:val="24"/>
        </w:rPr>
        <w:t>N 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        941 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m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 xml:space="preserve">l H – H      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436 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m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 xml:space="preserve">l N – H      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391 k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>m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l</w:t>
      </w:r>
    </w:p>
    <w:p w:rsidR="00482BE3" w:rsidRDefault="00482BE3" w:rsidP="00482BE3">
      <w:pPr>
        <w:spacing w:line="260" w:lineRule="exact"/>
        <w:ind w:left="460" w:right="641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Hitun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lah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∆</w:t>
      </w:r>
      <w:r>
        <w:rPr>
          <w:sz w:val="24"/>
          <w:szCs w:val="24"/>
        </w:rPr>
        <w:t xml:space="preserve">H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:</w:t>
      </w:r>
      <w:proofErr w:type="gramEnd"/>
    </w:p>
    <w:p w:rsidR="00482BE3" w:rsidRDefault="00482BE3" w:rsidP="00482BE3">
      <w:pPr>
        <w:spacing w:line="280" w:lineRule="exact"/>
        <w:ind w:left="441" w:right="6657"/>
        <w:jc w:val="both"/>
        <w:rPr>
          <w:sz w:val="16"/>
          <w:szCs w:val="16"/>
        </w:rPr>
      </w:pPr>
      <w:r>
        <w:rPr>
          <w:position w:val="-1"/>
          <w:sz w:val="24"/>
          <w:szCs w:val="24"/>
        </w:rPr>
        <w:t>N</w:t>
      </w:r>
      <w:r>
        <w:rPr>
          <w:position w:val="-2"/>
          <w:sz w:val="16"/>
          <w:szCs w:val="16"/>
        </w:rPr>
        <w:t xml:space="preserve">2   </w:t>
      </w:r>
      <w:r>
        <w:rPr>
          <w:spacing w:val="21"/>
          <w:position w:val="-2"/>
          <w:sz w:val="16"/>
          <w:szCs w:val="16"/>
        </w:rPr>
        <w:t xml:space="preserve"> </w:t>
      </w:r>
      <w:proofErr w:type="gramStart"/>
      <w:r>
        <w:rPr>
          <w:position w:val="-1"/>
          <w:sz w:val="24"/>
          <w:szCs w:val="24"/>
        </w:rPr>
        <w:t xml:space="preserve">+ </w:t>
      </w:r>
      <w:r>
        <w:rPr>
          <w:spacing w:val="59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3H</w:t>
      </w:r>
      <w:r>
        <w:rPr>
          <w:position w:val="-2"/>
          <w:sz w:val="16"/>
          <w:szCs w:val="16"/>
        </w:rPr>
        <w:t>2</w:t>
      </w:r>
      <w:proofErr w:type="gramEnd"/>
      <w:r>
        <w:rPr>
          <w:position w:val="-2"/>
          <w:sz w:val="16"/>
          <w:szCs w:val="16"/>
        </w:rPr>
        <w:t xml:space="preserve">    </w:t>
      </w:r>
      <w:r>
        <w:rPr>
          <w:spacing w:val="15"/>
          <w:position w:val="-2"/>
          <w:sz w:val="16"/>
          <w:szCs w:val="16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t></w:t>
      </w:r>
      <w:r>
        <w:rPr>
          <w:position w:val="-1"/>
          <w:sz w:val="24"/>
          <w:szCs w:val="24"/>
        </w:rPr>
        <w:t xml:space="preserve">  </w:t>
      </w:r>
      <w:r>
        <w:rPr>
          <w:spacing w:val="29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2 N</w:t>
      </w:r>
      <w:r>
        <w:rPr>
          <w:spacing w:val="-1"/>
          <w:position w:val="-1"/>
          <w:sz w:val="24"/>
          <w:szCs w:val="24"/>
        </w:rPr>
        <w:t>H</w:t>
      </w:r>
      <w:r>
        <w:rPr>
          <w:position w:val="-2"/>
          <w:sz w:val="16"/>
          <w:szCs w:val="16"/>
        </w:rPr>
        <w:t>3</w:t>
      </w:r>
    </w:p>
    <w:p w:rsidR="00482BE3" w:rsidRDefault="00482BE3" w:rsidP="00482BE3">
      <w:pPr>
        <w:spacing w:before="9" w:line="100" w:lineRule="exact"/>
        <w:rPr>
          <w:sz w:val="11"/>
          <w:szCs w:val="11"/>
        </w:rPr>
      </w:pPr>
    </w:p>
    <w:p w:rsidR="00482BE3" w:rsidRDefault="00482BE3" w:rsidP="00482BE3">
      <w:pPr>
        <w:spacing w:line="200" w:lineRule="exact"/>
      </w:pPr>
    </w:p>
    <w:p w:rsidR="00482BE3" w:rsidRDefault="001C7D04" w:rsidP="00482BE3">
      <w:pPr>
        <w:spacing w:before="16"/>
        <w:ind w:left="664"/>
        <w:rPr>
          <w:rFonts w:ascii="Calibri" w:eastAsia="Calibri" w:hAnsi="Calibri" w:cs="Calibri"/>
          <w:sz w:val="22"/>
          <w:szCs w:val="22"/>
        </w:rPr>
      </w:pPr>
      <w:r w:rsidRPr="001C7D04">
        <w:pict>
          <v:shape id="_x0000_s1645" type="#_x0000_t202" style="position:absolute;left:0;text-align:left;margin-left:459.7pt;margin-top:311.2pt;width:52.4pt;height:49.7pt;z-index:-251584000;mso-position-horizontal-relative:page;mso-position-vertical-relative:page" filled="f" stroked="f">
            <v:textbox inset="0,0,0,0">
              <w:txbxContent>
                <w:p w:rsidR="00482BE3" w:rsidRDefault="00482BE3" w:rsidP="00482BE3">
                  <w:pPr>
                    <w:spacing w:line="200" w:lineRule="exact"/>
                  </w:pPr>
                </w:p>
                <w:p w:rsidR="00482BE3" w:rsidRDefault="00482BE3" w:rsidP="00482BE3">
                  <w:pPr>
                    <w:spacing w:line="260" w:lineRule="exact"/>
                    <w:rPr>
                      <w:sz w:val="26"/>
                      <w:szCs w:val="26"/>
                    </w:rPr>
                  </w:pPr>
                </w:p>
                <w:p w:rsidR="00482BE3" w:rsidRDefault="00482BE3" w:rsidP="00482BE3">
                  <w:pPr>
                    <w:ind w:left="22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…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………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…</w:t>
                  </w:r>
                </w:p>
                <w:p w:rsidR="00482BE3" w:rsidRDefault="00482BE3" w:rsidP="00482BE3">
                  <w:pPr>
                    <w:spacing w:line="260" w:lineRule="exact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2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pacing w:val="-1"/>
                      <w:sz w:val="22"/>
                      <w:szCs w:val="22"/>
                    </w:rPr>
                    <w:t>.</w:t>
                  </w: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..</w:t>
                  </w:r>
                </w:p>
              </w:txbxContent>
            </v:textbox>
            <w10:wrap anchorx="page" anchory="page"/>
          </v:shape>
        </w:pict>
      </w:r>
      <w:proofErr w:type="spellStart"/>
      <w:r w:rsidR="00482BE3">
        <w:rPr>
          <w:sz w:val="22"/>
          <w:szCs w:val="22"/>
        </w:rPr>
        <w:t>J</w:t>
      </w:r>
      <w:r w:rsidR="00482BE3">
        <w:rPr>
          <w:spacing w:val="1"/>
          <w:sz w:val="22"/>
          <w:szCs w:val="22"/>
        </w:rPr>
        <w:t>a</w:t>
      </w:r>
      <w:r w:rsidR="00482BE3">
        <w:rPr>
          <w:spacing w:val="-1"/>
          <w:sz w:val="22"/>
          <w:szCs w:val="22"/>
        </w:rPr>
        <w:t>w</w:t>
      </w:r>
      <w:r w:rsidR="00482BE3">
        <w:rPr>
          <w:spacing w:val="1"/>
          <w:sz w:val="22"/>
          <w:szCs w:val="22"/>
        </w:rPr>
        <w:t>ab</w:t>
      </w:r>
      <w:proofErr w:type="spellEnd"/>
      <w:r w:rsidR="00482BE3">
        <w:rPr>
          <w:rFonts w:ascii="Calibri" w:eastAsia="Calibri" w:hAnsi="Calibri" w:cs="Calibri"/>
          <w:sz w:val="22"/>
          <w:szCs w:val="22"/>
        </w:rPr>
        <w:t>:</w:t>
      </w:r>
    </w:p>
    <w:p w:rsidR="00482BE3" w:rsidRDefault="00482BE3" w:rsidP="00482BE3">
      <w:pPr>
        <w:spacing w:before="6" w:line="220" w:lineRule="exact"/>
        <w:rPr>
          <w:sz w:val="22"/>
          <w:szCs w:val="22"/>
        </w:rPr>
      </w:pPr>
    </w:p>
    <w:p w:rsidR="00482BE3" w:rsidRDefault="00482BE3" w:rsidP="00482BE3">
      <w:pPr>
        <w:ind w:left="66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482BE3" w:rsidRDefault="001C7D04" w:rsidP="00482BE3">
      <w:pPr>
        <w:ind w:left="664"/>
        <w:rPr>
          <w:rFonts w:ascii="Calibri" w:eastAsia="Calibri" w:hAnsi="Calibri" w:cs="Calibri"/>
          <w:sz w:val="22"/>
          <w:szCs w:val="22"/>
        </w:rPr>
      </w:pPr>
      <w:r w:rsidRPr="001C7D04">
        <w:pict>
          <v:group id="_x0000_s1646" style="position:absolute;left:0;text-align:left;margin-left:88.3pt;margin-top:-46.55pt;width:428.25pt;height:117pt;z-index:-251582976;mso-position-horizontal-relative:page" coordorigin="1766,-931" coordsize="8565,2340">
            <v:group id="_x0000_s1647" style="position:absolute;left:1773;top:-923;width:8550;height:2325" coordorigin="1773,-923" coordsize="8550,2325">
              <v:shape id="_x0000_s1648" style="position:absolute;left:1773;top:-923;width:8550;height:2325" coordorigin="1773,-923" coordsize="8550,2325" path="m2064,-923r-70,8l1930,-891r-56,38l1829,-804r-33,58l1777,-680r-4,47l1773,1111r8,70l1805,1245r38,55l1892,1346r58,33l2016,1398r48,4l10032,1402r70,-9l10166,1369r55,-37l10267,1283r33,-59l10319,1158r4,-47l10323,-633r-8,-69l10291,-766r-38,-56l10204,-867r-59,-33l10080,-919r-48,-4l2064,-923xe" filled="f" strokecolor="#339">
                <v:path arrowok="t"/>
              </v:shape>
              <v:shape id="_x0000_s1649" type="#_x0000_t75" style="position:absolute;left:9224;top:-729;width:1018;height:918">
                <v:imagedata r:id="rId32" o:title=""/>
              </v:shape>
            </v:group>
            <w10:wrap anchorx="page"/>
          </v:group>
        </w:pict>
      </w:r>
      <w:r w:rsidR="00482BE3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482BE3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482BE3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482BE3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482BE3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482BE3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482BE3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482BE3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……</w:t>
      </w:r>
      <w:r w:rsidR="00482BE3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………</w:t>
      </w:r>
      <w:r w:rsidR="00482BE3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482BE3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…</w:t>
      </w:r>
      <w:r w:rsidR="00482BE3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482BE3">
        <w:rPr>
          <w:rFonts w:ascii="Calibri" w:eastAsia="Calibri" w:hAnsi="Calibri" w:cs="Calibri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-3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1"/>
          <w:sz w:val="22"/>
          <w:szCs w:val="22"/>
        </w:rPr>
        <w:t>…</w:t>
      </w:r>
      <w:r w:rsidR="00482BE3">
        <w:rPr>
          <w:rFonts w:ascii="Calibri" w:eastAsia="Calibri" w:hAnsi="Calibri" w:cs="Calibri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482BE3">
        <w:rPr>
          <w:rFonts w:ascii="Calibri" w:eastAsia="Calibri" w:hAnsi="Calibri" w:cs="Calibri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482BE3">
        <w:rPr>
          <w:rFonts w:ascii="Calibri" w:eastAsia="Calibri" w:hAnsi="Calibri" w:cs="Calibri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482BE3">
        <w:rPr>
          <w:rFonts w:ascii="Calibri" w:eastAsia="Calibri" w:hAnsi="Calibri" w:cs="Calibri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482BE3">
        <w:rPr>
          <w:rFonts w:ascii="Calibri" w:eastAsia="Calibri" w:hAnsi="Calibri" w:cs="Calibri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482BE3">
        <w:rPr>
          <w:rFonts w:ascii="Calibri" w:eastAsia="Calibri" w:hAnsi="Calibri" w:cs="Calibri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482BE3">
        <w:rPr>
          <w:rFonts w:ascii="Calibri" w:eastAsia="Calibri" w:hAnsi="Calibri" w:cs="Calibri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1"/>
          <w:sz w:val="22"/>
          <w:szCs w:val="22"/>
        </w:rPr>
        <w:t>.</w:t>
      </w:r>
      <w:r w:rsidR="00482BE3">
        <w:rPr>
          <w:rFonts w:ascii="Calibri" w:eastAsia="Calibri" w:hAnsi="Calibri" w:cs="Calibri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482BE3">
        <w:rPr>
          <w:rFonts w:ascii="Calibri" w:eastAsia="Calibri" w:hAnsi="Calibri" w:cs="Calibri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482BE3">
        <w:rPr>
          <w:rFonts w:ascii="Calibri" w:eastAsia="Calibri" w:hAnsi="Calibri" w:cs="Calibri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2"/>
          <w:sz w:val="22"/>
          <w:szCs w:val="22"/>
        </w:rPr>
        <w:t>.</w:t>
      </w:r>
      <w:r w:rsidR="00482BE3">
        <w:rPr>
          <w:rFonts w:ascii="Calibri" w:eastAsia="Calibri" w:hAnsi="Calibri" w:cs="Calibri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482BE3">
        <w:rPr>
          <w:rFonts w:ascii="Calibri" w:eastAsia="Calibri" w:hAnsi="Calibri" w:cs="Calibri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482BE3">
        <w:rPr>
          <w:rFonts w:ascii="Calibri" w:eastAsia="Calibri" w:hAnsi="Calibri" w:cs="Calibri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-1"/>
          <w:sz w:val="22"/>
          <w:szCs w:val="22"/>
        </w:rPr>
        <w:t>.</w:t>
      </w:r>
      <w:r w:rsidR="00482BE3">
        <w:rPr>
          <w:rFonts w:ascii="Calibri" w:eastAsia="Calibri" w:hAnsi="Calibri" w:cs="Calibri"/>
          <w:spacing w:val="2"/>
          <w:sz w:val="22"/>
          <w:szCs w:val="22"/>
        </w:rPr>
        <w:t>.</w:t>
      </w:r>
      <w:r w:rsidR="00482BE3">
        <w:rPr>
          <w:rFonts w:ascii="Calibri" w:eastAsia="Calibri" w:hAnsi="Calibri" w:cs="Calibri"/>
          <w:sz w:val="22"/>
          <w:szCs w:val="22"/>
        </w:rPr>
        <w:t>.</w:t>
      </w:r>
    </w:p>
    <w:p w:rsidR="00482BE3" w:rsidRDefault="00482BE3" w:rsidP="00482BE3">
      <w:pPr>
        <w:ind w:left="66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482BE3" w:rsidRDefault="00482BE3" w:rsidP="00482BE3">
      <w:pPr>
        <w:ind w:left="66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z w:val="22"/>
          <w:szCs w:val="22"/>
        </w:rPr>
        <w:t>…</w:t>
      </w:r>
    </w:p>
    <w:p w:rsidR="00482BE3" w:rsidRDefault="00482BE3" w:rsidP="00482BE3">
      <w:pPr>
        <w:ind w:left="66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pacing w:val="-1"/>
          <w:sz w:val="22"/>
          <w:szCs w:val="22"/>
        </w:rPr>
        <w:t>…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…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482BE3" w:rsidRDefault="00482BE3" w:rsidP="00482BE3">
      <w:pPr>
        <w:spacing w:before="2" w:line="260" w:lineRule="exact"/>
        <w:ind w:left="66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......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sz w:val="22"/>
          <w:szCs w:val="22"/>
        </w:rPr>
        <w:t>..</w:t>
      </w:r>
    </w:p>
    <w:p w:rsidR="00482BE3" w:rsidRPr="00482BE3" w:rsidRDefault="00482BE3" w:rsidP="00482BE3">
      <w:pPr>
        <w:spacing w:before="2" w:line="260" w:lineRule="exact"/>
        <w:ind w:left="746"/>
        <w:rPr>
          <w:rFonts w:ascii="Calibri" w:eastAsia="Calibri" w:hAnsi="Calibri" w:cs="Calibri"/>
          <w:sz w:val="22"/>
          <w:szCs w:val="22"/>
          <w:lang w:val="id-ID"/>
        </w:rPr>
        <w:sectPr w:rsidR="00482BE3" w:rsidRPr="00482BE3">
          <w:type w:val="continuous"/>
          <w:pgSz w:w="11920" w:h="16840"/>
          <w:pgMar w:top="1220" w:right="1040" w:bottom="280" w:left="1340" w:header="720" w:footer="720" w:gutter="0"/>
          <w:cols w:space="720"/>
        </w:sectPr>
      </w:pPr>
    </w:p>
    <w:p w:rsidR="00E31A55" w:rsidRPr="00482BE3" w:rsidRDefault="00E31A55">
      <w:pPr>
        <w:spacing w:line="100" w:lineRule="exact"/>
        <w:rPr>
          <w:sz w:val="11"/>
          <w:szCs w:val="11"/>
          <w:lang w:val="id-ID"/>
        </w:rPr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before="11" w:line="240" w:lineRule="exact"/>
        <w:rPr>
          <w:sz w:val="24"/>
          <w:szCs w:val="24"/>
        </w:rPr>
      </w:pPr>
    </w:p>
    <w:p w:rsidR="00E31A55" w:rsidRDefault="00A3676E">
      <w:pPr>
        <w:spacing w:before="30"/>
        <w:ind w:left="100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b/>
          <w:color w:val="001F5F"/>
          <w:sz w:val="22"/>
          <w:szCs w:val="22"/>
        </w:rPr>
        <w:t xml:space="preserve">c.    </w:t>
      </w:r>
      <w:r>
        <w:rPr>
          <w:rFonts w:ascii="Cambria" w:eastAsia="Cambria" w:hAnsi="Cambria" w:cs="Cambria"/>
          <w:b/>
          <w:color w:val="001F5F"/>
          <w:spacing w:val="30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color w:val="001F5F"/>
          <w:spacing w:val="-1"/>
          <w:sz w:val="22"/>
          <w:szCs w:val="22"/>
        </w:rPr>
        <w:t>P</w:t>
      </w:r>
      <w:r>
        <w:rPr>
          <w:rFonts w:ascii="Cambria" w:eastAsia="Cambria" w:hAnsi="Cambria" w:cs="Cambria"/>
          <w:b/>
          <w:color w:val="001F5F"/>
          <w:sz w:val="22"/>
          <w:szCs w:val="22"/>
        </w:rPr>
        <w:t>e</w:t>
      </w:r>
      <w:r>
        <w:rPr>
          <w:rFonts w:ascii="Cambria" w:eastAsia="Cambria" w:hAnsi="Cambria" w:cs="Cambria"/>
          <w:b/>
          <w:color w:val="001F5F"/>
          <w:spacing w:val="1"/>
          <w:sz w:val="22"/>
          <w:szCs w:val="22"/>
        </w:rPr>
        <w:t>n</w:t>
      </w:r>
      <w:r>
        <w:rPr>
          <w:rFonts w:ascii="Cambria" w:eastAsia="Cambria" w:hAnsi="Cambria" w:cs="Cambria"/>
          <w:b/>
          <w:color w:val="001F5F"/>
          <w:spacing w:val="-2"/>
          <w:sz w:val="22"/>
          <w:szCs w:val="22"/>
        </w:rPr>
        <w:t>u</w:t>
      </w:r>
      <w:r>
        <w:rPr>
          <w:rFonts w:ascii="Cambria" w:eastAsia="Cambria" w:hAnsi="Cambria" w:cs="Cambria"/>
          <w:b/>
          <w:color w:val="001F5F"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b/>
          <w:color w:val="001F5F"/>
          <w:sz w:val="22"/>
          <w:szCs w:val="22"/>
        </w:rPr>
        <w:t>up</w:t>
      </w:r>
      <w:proofErr w:type="spellEnd"/>
    </w:p>
    <w:p w:rsidR="00E31A55" w:rsidRDefault="00E31A55">
      <w:pPr>
        <w:spacing w:before="18" w:line="240" w:lineRule="exact"/>
        <w:rPr>
          <w:sz w:val="24"/>
          <w:szCs w:val="24"/>
        </w:rPr>
      </w:pPr>
    </w:p>
    <w:p w:rsidR="00E31A55" w:rsidRDefault="00A3676E">
      <w:pPr>
        <w:ind w:left="528" w:right="6075"/>
        <w:jc w:val="both"/>
        <w:rPr>
          <w:rFonts w:ascii="Cambria" w:eastAsia="Cambria" w:hAnsi="Cambria" w:cs="Cambria"/>
          <w:sz w:val="22"/>
          <w:szCs w:val="22"/>
        </w:rPr>
      </w:pPr>
      <w:proofErr w:type="spellStart"/>
      <w:proofErr w:type="gramStart"/>
      <w:r>
        <w:rPr>
          <w:rFonts w:ascii="Cambria" w:eastAsia="Cambria" w:hAnsi="Cambria" w:cs="Cambria"/>
          <w:b/>
          <w:color w:val="C00000"/>
          <w:sz w:val="22"/>
          <w:szCs w:val="22"/>
        </w:rPr>
        <w:t>Bagaim</w:t>
      </w:r>
      <w:r>
        <w:rPr>
          <w:rFonts w:ascii="Cambria" w:eastAsia="Cambria" w:hAnsi="Cambria" w:cs="Cambria"/>
          <w:b/>
          <w:color w:val="C00000"/>
          <w:spacing w:val="-3"/>
          <w:sz w:val="22"/>
          <w:szCs w:val="22"/>
        </w:rPr>
        <w:t>a</w:t>
      </w:r>
      <w:r>
        <w:rPr>
          <w:rFonts w:ascii="Cambria" w:eastAsia="Cambria" w:hAnsi="Cambria" w:cs="Cambria"/>
          <w:b/>
          <w:color w:val="C00000"/>
          <w:spacing w:val="1"/>
          <w:sz w:val="22"/>
          <w:szCs w:val="22"/>
        </w:rPr>
        <w:t>n</w:t>
      </w:r>
      <w:r>
        <w:rPr>
          <w:rFonts w:ascii="Cambria" w:eastAsia="Cambria" w:hAnsi="Cambria" w:cs="Cambria"/>
          <w:b/>
          <w:color w:val="C00000"/>
          <w:sz w:val="22"/>
          <w:szCs w:val="22"/>
        </w:rPr>
        <w:t>a</w:t>
      </w:r>
      <w:proofErr w:type="spellEnd"/>
      <w:r>
        <w:rPr>
          <w:rFonts w:ascii="Cambria" w:eastAsia="Cambria" w:hAnsi="Cambria" w:cs="Cambria"/>
          <w:b/>
          <w:color w:val="C00000"/>
          <w:spacing w:val="-1"/>
          <w:sz w:val="22"/>
          <w:szCs w:val="22"/>
        </w:rPr>
        <w:t xml:space="preserve"> k</w:t>
      </w:r>
      <w:r>
        <w:rPr>
          <w:rFonts w:ascii="Cambria" w:eastAsia="Cambria" w:hAnsi="Cambria" w:cs="Cambria"/>
          <w:b/>
          <w:color w:val="C00000"/>
          <w:sz w:val="22"/>
          <w:szCs w:val="22"/>
        </w:rPr>
        <w:t>a</w:t>
      </w:r>
      <w:r>
        <w:rPr>
          <w:rFonts w:ascii="Cambria" w:eastAsia="Cambria" w:hAnsi="Cambria" w:cs="Cambria"/>
          <w:b/>
          <w:color w:val="C00000"/>
          <w:spacing w:val="-1"/>
          <w:sz w:val="22"/>
          <w:szCs w:val="22"/>
        </w:rPr>
        <w:t>l</w:t>
      </w:r>
      <w:r>
        <w:rPr>
          <w:rFonts w:ascii="Cambria" w:eastAsia="Cambria" w:hAnsi="Cambria" w:cs="Cambria"/>
          <w:b/>
          <w:color w:val="C00000"/>
          <w:sz w:val="22"/>
          <w:szCs w:val="22"/>
        </w:rPr>
        <w:t>ian</w:t>
      </w:r>
      <w:r>
        <w:rPr>
          <w:rFonts w:ascii="Cambria" w:eastAsia="Cambria" w:hAnsi="Cambria" w:cs="Cambria"/>
          <w:b/>
          <w:color w:val="C00000"/>
          <w:spacing w:val="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color w:val="C00000"/>
          <w:spacing w:val="-1"/>
          <w:sz w:val="22"/>
          <w:szCs w:val="22"/>
        </w:rPr>
        <w:t>s</w:t>
      </w:r>
      <w:r>
        <w:rPr>
          <w:rFonts w:ascii="Cambria" w:eastAsia="Cambria" w:hAnsi="Cambria" w:cs="Cambria"/>
          <w:b/>
          <w:color w:val="C00000"/>
          <w:sz w:val="22"/>
          <w:szCs w:val="22"/>
        </w:rPr>
        <w:t>e</w:t>
      </w:r>
      <w:r>
        <w:rPr>
          <w:rFonts w:ascii="Cambria" w:eastAsia="Cambria" w:hAnsi="Cambria" w:cs="Cambria"/>
          <w:b/>
          <w:color w:val="C00000"/>
          <w:spacing w:val="-1"/>
          <w:sz w:val="22"/>
          <w:szCs w:val="22"/>
        </w:rPr>
        <w:t>k</w:t>
      </w:r>
      <w:r>
        <w:rPr>
          <w:rFonts w:ascii="Cambria" w:eastAsia="Cambria" w:hAnsi="Cambria" w:cs="Cambria"/>
          <w:b/>
          <w:color w:val="C00000"/>
          <w:sz w:val="22"/>
          <w:szCs w:val="22"/>
        </w:rPr>
        <w:t>a</w:t>
      </w:r>
      <w:r>
        <w:rPr>
          <w:rFonts w:ascii="Cambria" w:eastAsia="Cambria" w:hAnsi="Cambria" w:cs="Cambria"/>
          <w:b/>
          <w:color w:val="C00000"/>
          <w:spacing w:val="-2"/>
          <w:sz w:val="22"/>
          <w:szCs w:val="22"/>
        </w:rPr>
        <w:t>r</w:t>
      </w:r>
      <w:r>
        <w:rPr>
          <w:rFonts w:ascii="Cambria" w:eastAsia="Cambria" w:hAnsi="Cambria" w:cs="Cambria"/>
          <w:b/>
          <w:color w:val="C00000"/>
          <w:sz w:val="22"/>
          <w:szCs w:val="22"/>
        </w:rPr>
        <w:t>an</w:t>
      </w:r>
      <w:r>
        <w:rPr>
          <w:rFonts w:ascii="Cambria" w:eastAsia="Cambria" w:hAnsi="Cambria" w:cs="Cambria"/>
          <w:b/>
          <w:color w:val="C00000"/>
          <w:spacing w:val="-1"/>
          <w:sz w:val="22"/>
          <w:szCs w:val="22"/>
        </w:rPr>
        <w:t>g</w:t>
      </w:r>
      <w:proofErr w:type="spellEnd"/>
      <w:r>
        <w:rPr>
          <w:rFonts w:ascii="Cambria" w:eastAsia="Cambria" w:hAnsi="Cambria" w:cs="Cambria"/>
          <w:b/>
          <w:color w:val="C00000"/>
          <w:sz w:val="22"/>
          <w:szCs w:val="22"/>
        </w:rPr>
        <w:t>?</w:t>
      </w:r>
      <w:proofErr w:type="gramEnd"/>
    </w:p>
    <w:p w:rsidR="00E31A55" w:rsidRDefault="00E31A55">
      <w:pPr>
        <w:spacing w:before="18" w:line="240" w:lineRule="exact"/>
        <w:rPr>
          <w:sz w:val="24"/>
          <w:szCs w:val="24"/>
        </w:rPr>
      </w:pPr>
    </w:p>
    <w:p w:rsidR="00E31A55" w:rsidRDefault="00A3676E">
      <w:pPr>
        <w:ind w:left="528" w:right="192"/>
        <w:jc w:val="both"/>
        <w:rPr>
          <w:rFonts w:ascii="Cambria" w:eastAsia="Cambria" w:hAnsi="Cambria" w:cs="Cambria"/>
          <w:sz w:val="22"/>
          <w:szCs w:val="22"/>
        </w:rPr>
      </w:pPr>
      <w:proofErr w:type="spellStart"/>
      <w:proofErr w:type="gramStart"/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etel</w:t>
      </w:r>
      <w:r>
        <w:rPr>
          <w:rFonts w:ascii="Cambria" w:eastAsia="Cambria" w:hAnsi="Cambria" w:cs="Cambria"/>
          <w:spacing w:val="-2"/>
          <w:sz w:val="22"/>
          <w:szCs w:val="22"/>
        </w:rPr>
        <w:t>a</w:t>
      </w:r>
      <w:r>
        <w:rPr>
          <w:rFonts w:ascii="Cambria" w:eastAsia="Cambria" w:hAnsi="Cambria" w:cs="Cambria"/>
          <w:sz w:val="22"/>
          <w:szCs w:val="22"/>
        </w:rPr>
        <w:t>h</w:t>
      </w:r>
      <w:proofErr w:type="spellEnd"/>
      <w:r>
        <w:rPr>
          <w:rFonts w:ascii="Cambria" w:eastAsia="Cambria" w:hAnsi="Cambria" w:cs="Cambria"/>
          <w:spacing w:val="4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ka</w:t>
      </w:r>
      <w:r>
        <w:rPr>
          <w:rFonts w:ascii="Cambria" w:eastAsia="Cambria" w:hAnsi="Cambria" w:cs="Cambria"/>
          <w:spacing w:val="-3"/>
          <w:sz w:val="22"/>
          <w:szCs w:val="22"/>
        </w:rPr>
        <w:t>l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an</w:t>
      </w:r>
      <w:r>
        <w:rPr>
          <w:rFonts w:ascii="Cambria" w:eastAsia="Cambria" w:hAnsi="Cambria" w:cs="Cambria"/>
          <w:spacing w:val="3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3"/>
          <w:sz w:val="22"/>
          <w:szCs w:val="22"/>
        </w:rPr>
        <w:t>b</w:t>
      </w:r>
      <w:r>
        <w:rPr>
          <w:rFonts w:ascii="Cambria" w:eastAsia="Cambria" w:hAnsi="Cambria" w:cs="Cambria"/>
          <w:sz w:val="22"/>
          <w:szCs w:val="22"/>
        </w:rPr>
        <w:t>ela</w:t>
      </w:r>
      <w:r>
        <w:rPr>
          <w:rFonts w:ascii="Cambria" w:eastAsia="Cambria" w:hAnsi="Cambria" w:cs="Cambria"/>
          <w:spacing w:val="-1"/>
          <w:sz w:val="22"/>
          <w:szCs w:val="22"/>
        </w:rPr>
        <w:t>j</w:t>
      </w:r>
      <w:r>
        <w:rPr>
          <w:rFonts w:ascii="Cambria" w:eastAsia="Cambria" w:hAnsi="Cambria" w:cs="Cambria"/>
          <w:sz w:val="22"/>
          <w:szCs w:val="22"/>
        </w:rPr>
        <w:t>ar</w:t>
      </w:r>
      <w:proofErr w:type="spellEnd"/>
      <w:r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spacing w:val="-2"/>
          <w:sz w:val="22"/>
          <w:szCs w:val="22"/>
        </w:rPr>
        <w:t>e</w:t>
      </w:r>
      <w:r>
        <w:rPr>
          <w:rFonts w:ascii="Cambria" w:eastAsia="Cambria" w:hAnsi="Cambria" w:cs="Cambria"/>
          <w:sz w:val="22"/>
          <w:szCs w:val="22"/>
        </w:rPr>
        <w:t>lal</w:t>
      </w:r>
      <w:r>
        <w:rPr>
          <w:rFonts w:ascii="Cambria" w:eastAsia="Cambria" w:hAnsi="Cambria" w:cs="Cambria"/>
          <w:spacing w:val="1"/>
          <w:sz w:val="22"/>
          <w:szCs w:val="22"/>
        </w:rPr>
        <w:t>u</w:t>
      </w:r>
      <w:r>
        <w:rPr>
          <w:rFonts w:ascii="Cambria" w:eastAsia="Cambria" w:hAnsi="Cambria" w:cs="Cambria"/>
          <w:sz w:val="22"/>
          <w:szCs w:val="22"/>
        </w:rPr>
        <w:t>i</w:t>
      </w:r>
      <w:proofErr w:type="spellEnd"/>
      <w:r>
        <w:rPr>
          <w:rFonts w:ascii="Cambria" w:eastAsia="Cambria" w:hAnsi="Cambria" w:cs="Cambria"/>
          <w:spacing w:val="3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ke</w:t>
      </w:r>
      <w:r>
        <w:rPr>
          <w:rFonts w:ascii="Cambria" w:eastAsia="Cambria" w:hAnsi="Cambria" w:cs="Cambria"/>
          <w:spacing w:val="-1"/>
          <w:sz w:val="22"/>
          <w:szCs w:val="22"/>
        </w:rPr>
        <w:t>g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-3"/>
          <w:sz w:val="22"/>
          <w:szCs w:val="22"/>
        </w:rPr>
        <w:t>t</w:t>
      </w:r>
      <w:r>
        <w:rPr>
          <w:rFonts w:ascii="Cambria" w:eastAsia="Cambria" w:hAnsi="Cambria" w:cs="Cambria"/>
          <w:sz w:val="22"/>
          <w:szCs w:val="22"/>
        </w:rPr>
        <w:t>an</w:t>
      </w:r>
      <w:proofErr w:type="spellEnd"/>
      <w:r>
        <w:rPr>
          <w:rFonts w:ascii="Cambria" w:eastAsia="Cambria" w:hAnsi="Cambria" w:cs="Cambria"/>
          <w:spacing w:val="3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1"/>
          <w:sz w:val="22"/>
          <w:szCs w:val="22"/>
        </w:rPr>
        <w:t>b</w:t>
      </w:r>
      <w:r>
        <w:rPr>
          <w:rFonts w:ascii="Cambria" w:eastAsia="Cambria" w:hAnsi="Cambria" w:cs="Cambria"/>
          <w:sz w:val="22"/>
          <w:szCs w:val="22"/>
        </w:rPr>
        <w:t>ela</w:t>
      </w:r>
      <w:r>
        <w:rPr>
          <w:rFonts w:ascii="Cambria" w:eastAsia="Cambria" w:hAnsi="Cambria" w:cs="Cambria"/>
          <w:spacing w:val="-1"/>
          <w:sz w:val="22"/>
          <w:szCs w:val="22"/>
        </w:rPr>
        <w:t>j</w:t>
      </w:r>
      <w:r>
        <w:rPr>
          <w:rFonts w:ascii="Cambria" w:eastAsia="Cambria" w:hAnsi="Cambria" w:cs="Cambria"/>
          <w:sz w:val="22"/>
          <w:szCs w:val="22"/>
        </w:rPr>
        <w:t>ar</w:t>
      </w:r>
      <w:proofErr w:type="spellEnd"/>
      <w:r>
        <w:rPr>
          <w:rFonts w:ascii="Cambria" w:eastAsia="Cambria" w:hAnsi="Cambria" w:cs="Cambria"/>
          <w:spacing w:val="5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d</w:t>
      </w:r>
      <w:r>
        <w:rPr>
          <w:rFonts w:ascii="Cambria" w:eastAsia="Cambria" w:hAnsi="Cambria" w:cs="Cambria"/>
          <w:spacing w:val="-1"/>
          <w:sz w:val="22"/>
          <w:szCs w:val="22"/>
        </w:rPr>
        <w:t>i</w:t>
      </w:r>
      <w:r>
        <w:rPr>
          <w:rFonts w:ascii="Cambria" w:eastAsia="Cambria" w:hAnsi="Cambria" w:cs="Cambria"/>
          <w:spacing w:val="-2"/>
          <w:sz w:val="22"/>
          <w:szCs w:val="22"/>
        </w:rPr>
        <w:t>a</w:t>
      </w:r>
      <w:r>
        <w:rPr>
          <w:rFonts w:ascii="Cambria" w:eastAsia="Cambria" w:hAnsi="Cambria" w:cs="Cambria"/>
          <w:sz w:val="22"/>
          <w:szCs w:val="22"/>
        </w:rPr>
        <w:t>tas</w:t>
      </w:r>
      <w:proofErr w:type="spellEnd"/>
      <w:r>
        <w:rPr>
          <w:rFonts w:ascii="Cambria" w:eastAsia="Cambria" w:hAnsi="Cambria" w:cs="Cambria"/>
          <w:spacing w:val="5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3"/>
          <w:sz w:val="22"/>
          <w:szCs w:val="22"/>
        </w:rPr>
        <w:t>d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-1"/>
          <w:sz w:val="22"/>
          <w:szCs w:val="22"/>
        </w:rPr>
        <w:t>b</w:t>
      </w:r>
      <w:r>
        <w:rPr>
          <w:rFonts w:ascii="Cambria" w:eastAsia="Cambria" w:hAnsi="Cambria" w:cs="Cambria"/>
          <w:sz w:val="22"/>
          <w:szCs w:val="22"/>
        </w:rPr>
        <w:t>e</w:t>
      </w:r>
      <w:r>
        <w:rPr>
          <w:rFonts w:ascii="Cambria" w:eastAsia="Cambria" w:hAnsi="Cambria" w:cs="Cambria"/>
          <w:spacing w:val="-2"/>
          <w:sz w:val="22"/>
          <w:szCs w:val="22"/>
        </w:rPr>
        <w:t>r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kan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sz w:val="22"/>
          <w:szCs w:val="22"/>
        </w:rPr>
        <w:t>abel</w:t>
      </w:r>
      <w:proofErr w:type="spellEnd"/>
      <w:r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unt</w:t>
      </w:r>
      <w:r>
        <w:rPr>
          <w:rFonts w:ascii="Cambria" w:eastAsia="Cambria" w:hAnsi="Cambria" w:cs="Cambria"/>
          <w:spacing w:val="-3"/>
          <w:sz w:val="22"/>
          <w:szCs w:val="22"/>
        </w:rPr>
        <w:t>u</w:t>
      </w:r>
      <w:r>
        <w:rPr>
          <w:rFonts w:ascii="Cambria" w:eastAsia="Cambria" w:hAnsi="Cambria" w:cs="Cambria"/>
          <w:sz w:val="22"/>
          <w:szCs w:val="22"/>
        </w:rPr>
        <w:t>k</w:t>
      </w:r>
      <w:proofErr w:type="spellEnd"/>
      <w:r>
        <w:rPr>
          <w:rFonts w:ascii="Cambria" w:eastAsia="Cambria" w:hAnsi="Cambria" w:cs="Cambria"/>
          <w:spacing w:val="3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sz w:val="22"/>
          <w:szCs w:val="22"/>
        </w:rPr>
        <w:t>en</w:t>
      </w:r>
      <w:r>
        <w:rPr>
          <w:rFonts w:ascii="Cambria" w:eastAsia="Cambria" w:hAnsi="Cambria" w:cs="Cambria"/>
          <w:spacing w:val="-2"/>
          <w:sz w:val="22"/>
          <w:szCs w:val="22"/>
        </w:rPr>
        <w:t>g</w:t>
      </w:r>
      <w:r>
        <w:rPr>
          <w:rFonts w:ascii="Cambria" w:eastAsia="Cambria" w:hAnsi="Cambria" w:cs="Cambria"/>
          <w:sz w:val="22"/>
          <w:szCs w:val="22"/>
        </w:rPr>
        <w:t>u</w:t>
      </w:r>
      <w:r>
        <w:rPr>
          <w:rFonts w:ascii="Cambria" w:eastAsia="Cambria" w:hAnsi="Cambria" w:cs="Cambria"/>
          <w:spacing w:val="-3"/>
          <w:sz w:val="22"/>
          <w:szCs w:val="22"/>
        </w:rPr>
        <w:t>k</w:t>
      </w:r>
      <w:r>
        <w:rPr>
          <w:rFonts w:ascii="Cambria" w:eastAsia="Cambria" w:hAnsi="Cambria" w:cs="Cambria"/>
          <w:sz w:val="22"/>
          <w:szCs w:val="22"/>
        </w:rPr>
        <w:t>ur</w:t>
      </w:r>
      <w:proofErr w:type="spellEnd"/>
      <w:r>
        <w:rPr>
          <w:rFonts w:ascii="Cambria" w:eastAsia="Cambria" w:hAnsi="Cambria" w:cs="Cambria"/>
          <w:spacing w:val="4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3"/>
          <w:sz w:val="22"/>
          <w:szCs w:val="22"/>
        </w:rPr>
        <w:t>d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-3"/>
          <w:sz w:val="22"/>
          <w:szCs w:val="22"/>
        </w:rPr>
        <w:t>r</w:t>
      </w:r>
      <w:r>
        <w:rPr>
          <w:rFonts w:ascii="Cambria" w:eastAsia="Cambria" w:hAnsi="Cambria" w:cs="Cambria"/>
          <w:sz w:val="22"/>
          <w:szCs w:val="22"/>
        </w:rPr>
        <w:t>i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 kalian</w:t>
      </w:r>
      <w:r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terh</w:t>
      </w:r>
      <w:r>
        <w:rPr>
          <w:rFonts w:ascii="Cambria" w:eastAsia="Cambria" w:hAnsi="Cambria" w:cs="Cambria"/>
          <w:spacing w:val="-2"/>
          <w:sz w:val="22"/>
          <w:szCs w:val="22"/>
        </w:rPr>
        <w:t>a</w:t>
      </w:r>
      <w:r>
        <w:rPr>
          <w:rFonts w:ascii="Cambria" w:eastAsia="Cambria" w:hAnsi="Cambria" w:cs="Cambria"/>
          <w:sz w:val="22"/>
          <w:szCs w:val="22"/>
        </w:rPr>
        <w:t>dap</w:t>
      </w:r>
      <w:proofErr w:type="spellEnd"/>
      <w:r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-3"/>
          <w:sz w:val="22"/>
          <w:szCs w:val="22"/>
        </w:rPr>
        <w:t>t</w:t>
      </w:r>
      <w:r>
        <w:rPr>
          <w:rFonts w:ascii="Cambria" w:eastAsia="Cambria" w:hAnsi="Cambria" w:cs="Cambria"/>
          <w:sz w:val="22"/>
          <w:szCs w:val="22"/>
        </w:rPr>
        <w:t>eri</w:t>
      </w:r>
      <w:proofErr w:type="spellEnd"/>
      <w:r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-1"/>
          <w:sz w:val="22"/>
          <w:szCs w:val="22"/>
        </w:rPr>
        <w:t>y</w:t>
      </w:r>
      <w:r>
        <w:rPr>
          <w:rFonts w:ascii="Cambria" w:eastAsia="Cambria" w:hAnsi="Cambria" w:cs="Cambria"/>
          <w:sz w:val="22"/>
          <w:szCs w:val="22"/>
        </w:rPr>
        <w:t>ang</w:t>
      </w:r>
      <w:r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udah</w:t>
      </w:r>
      <w:proofErr w:type="spellEnd"/>
      <w:r>
        <w:rPr>
          <w:rFonts w:ascii="Cambria" w:eastAsia="Cambria" w:hAnsi="Cambria" w:cs="Cambria"/>
          <w:spacing w:val="4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kal</w:t>
      </w:r>
      <w:r>
        <w:rPr>
          <w:rFonts w:ascii="Cambria" w:eastAsia="Cambria" w:hAnsi="Cambria" w:cs="Cambria"/>
          <w:spacing w:val="-2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an</w:t>
      </w:r>
      <w:r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pela</w:t>
      </w:r>
      <w:r>
        <w:rPr>
          <w:rFonts w:ascii="Cambria" w:eastAsia="Cambria" w:hAnsi="Cambria" w:cs="Cambria"/>
          <w:spacing w:val="-1"/>
          <w:sz w:val="22"/>
          <w:szCs w:val="22"/>
        </w:rPr>
        <w:t>j</w:t>
      </w:r>
      <w:r>
        <w:rPr>
          <w:rFonts w:ascii="Cambria" w:eastAsia="Cambria" w:hAnsi="Cambria" w:cs="Cambria"/>
          <w:sz w:val="22"/>
          <w:szCs w:val="22"/>
        </w:rPr>
        <w:t>ar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proofErr w:type="spellEnd"/>
      <w:r>
        <w:rPr>
          <w:rFonts w:ascii="Cambria" w:eastAsia="Cambria" w:hAnsi="Cambria" w:cs="Cambria"/>
          <w:sz w:val="22"/>
          <w:szCs w:val="22"/>
        </w:rPr>
        <w:t>.</w:t>
      </w:r>
      <w:proofErr w:type="gramEnd"/>
      <w:r>
        <w:rPr>
          <w:rFonts w:ascii="Cambria" w:eastAsia="Cambria" w:hAnsi="Cambria" w:cs="Cambria"/>
          <w:spacing w:val="6"/>
          <w:sz w:val="22"/>
          <w:szCs w:val="22"/>
        </w:rPr>
        <w:t xml:space="preserve"> </w:t>
      </w:r>
      <w:proofErr w:type="spellStart"/>
      <w:proofErr w:type="gramStart"/>
      <w:r>
        <w:rPr>
          <w:rFonts w:ascii="Cambria" w:eastAsia="Cambria" w:hAnsi="Cambria" w:cs="Cambria"/>
          <w:sz w:val="22"/>
          <w:szCs w:val="22"/>
        </w:rPr>
        <w:t>Ja</w:t>
      </w:r>
      <w:r>
        <w:rPr>
          <w:rFonts w:ascii="Cambria" w:eastAsia="Cambria" w:hAnsi="Cambria" w:cs="Cambria"/>
          <w:spacing w:val="-1"/>
          <w:sz w:val="22"/>
          <w:szCs w:val="22"/>
        </w:rPr>
        <w:t>w</w:t>
      </w:r>
      <w:r>
        <w:rPr>
          <w:rFonts w:ascii="Cambria" w:eastAsia="Cambria" w:hAnsi="Cambria" w:cs="Cambria"/>
          <w:sz w:val="22"/>
          <w:szCs w:val="22"/>
        </w:rPr>
        <w:t>abl</w:t>
      </w:r>
      <w:r>
        <w:rPr>
          <w:rFonts w:ascii="Cambria" w:eastAsia="Cambria" w:hAnsi="Cambria" w:cs="Cambria"/>
          <w:spacing w:val="-3"/>
          <w:sz w:val="22"/>
          <w:szCs w:val="22"/>
        </w:rPr>
        <w:t>a</w:t>
      </w:r>
      <w:r>
        <w:rPr>
          <w:rFonts w:ascii="Cambria" w:eastAsia="Cambria" w:hAnsi="Cambria" w:cs="Cambria"/>
          <w:sz w:val="22"/>
          <w:szCs w:val="22"/>
        </w:rPr>
        <w:t>h</w:t>
      </w:r>
      <w:proofErr w:type="spellEnd"/>
      <w:r>
        <w:rPr>
          <w:rFonts w:ascii="Cambria" w:eastAsia="Cambria" w:hAnsi="Cambria" w:cs="Cambria"/>
          <w:spacing w:val="3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e</w:t>
      </w:r>
      <w:r>
        <w:rPr>
          <w:rFonts w:ascii="Cambria" w:eastAsia="Cambria" w:hAnsi="Cambria" w:cs="Cambria"/>
          <w:spacing w:val="-1"/>
          <w:sz w:val="22"/>
          <w:szCs w:val="22"/>
        </w:rPr>
        <w:t>j</w:t>
      </w:r>
      <w:r>
        <w:rPr>
          <w:rFonts w:ascii="Cambria" w:eastAsia="Cambria" w:hAnsi="Cambria" w:cs="Cambria"/>
          <w:sz w:val="22"/>
          <w:szCs w:val="22"/>
        </w:rPr>
        <w:t>ujur</w:t>
      </w:r>
      <w:r>
        <w:rPr>
          <w:rFonts w:ascii="Cambria" w:eastAsia="Cambria" w:hAnsi="Cambria" w:cs="Cambria"/>
          <w:spacing w:val="-1"/>
          <w:sz w:val="22"/>
          <w:szCs w:val="22"/>
        </w:rPr>
        <w:t>ny</w:t>
      </w:r>
      <w:r>
        <w:rPr>
          <w:rFonts w:ascii="Cambria" w:eastAsia="Cambria" w:hAnsi="Cambria" w:cs="Cambria"/>
          <w:sz w:val="22"/>
          <w:szCs w:val="22"/>
        </w:rPr>
        <w:t>a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ter</w:t>
      </w:r>
      <w:r>
        <w:rPr>
          <w:rFonts w:ascii="Cambria" w:eastAsia="Cambria" w:hAnsi="Cambria" w:cs="Cambria"/>
          <w:spacing w:val="-1"/>
          <w:sz w:val="22"/>
          <w:szCs w:val="22"/>
        </w:rPr>
        <w:t>k</w:t>
      </w:r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t</w:t>
      </w:r>
      <w:proofErr w:type="spellEnd"/>
      <w:r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de</w:t>
      </w:r>
      <w:r>
        <w:rPr>
          <w:rFonts w:ascii="Cambria" w:eastAsia="Cambria" w:hAnsi="Cambria" w:cs="Cambria"/>
          <w:spacing w:val="-1"/>
          <w:sz w:val="22"/>
          <w:szCs w:val="22"/>
        </w:rPr>
        <w:t>ng</w:t>
      </w:r>
      <w:r>
        <w:rPr>
          <w:rFonts w:ascii="Cambria" w:eastAsia="Cambria" w:hAnsi="Cambria" w:cs="Cambria"/>
          <w:sz w:val="22"/>
          <w:szCs w:val="22"/>
        </w:rPr>
        <w:t>an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pe</w:t>
      </w:r>
      <w:r>
        <w:rPr>
          <w:rFonts w:ascii="Cambria" w:eastAsia="Cambria" w:hAnsi="Cambria" w:cs="Cambria"/>
          <w:spacing w:val="-1"/>
          <w:sz w:val="22"/>
          <w:szCs w:val="22"/>
        </w:rPr>
        <w:t>ng</w:t>
      </w:r>
      <w:r>
        <w:rPr>
          <w:rFonts w:ascii="Cambria" w:eastAsia="Cambria" w:hAnsi="Cambria" w:cs="Cambria"/>
          <w:sz w:val="22"/>
          <w:szCs w:val="22"/>
        </w:rPr>
        <w:t>ua</w:t>
      </w:r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pacing w:val="-2"/>
          <w:sz w:val="22"/>
          <w:szCs w:val="22"/>
        </w:rPr>
        <w:t>a</w:t>
      </w:r>
      <w:r>
        <w:rPr>
          <w:rFonts w:ascii="Cambria" w:eastAsia="Cambria" w:hAnsi="Cambria" w:cs="Cambria"/>
          <w:sz w:val="22"/>
          <w:szCs w:val="22"/>
        </w:rPr>
        <w:t>an</w:t>
      </w:r>
      <w:proofErr w:type="spellEnd"/>
      <w:r>
        <w:rPr>
          <w:rFonts w:ascii="Cambria" w:eastAsia="Cambria" w:hAnsi="Cambria" w:cs="Cambria"/>
          <w:spacing w:val="-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sz w:val="22"/>
          <w:szCs w:val="22"/>
        </w:rPr>
        <w:t>ate</w:t>
      </w:r>
      <w:r>
        <w:rPr>
          <w:rFonts w:ascii="Cambria" w:eastAsia="Cambria" w:hAnsi="Cambria" w:cs="Cambria"/>
          <w:spacing w:val="-2"/>
          <w:sz w:val="22"/>
          <w:szCs w:val="22"/>
        </w:rPr>
        <w:t>r</w:t>
      </w:r>
      <w:r>
        <w:rPr>
          <w:rFonts w:ascii="Cambria" w:eastAsia="Cambria" w:hAnsi="Cambria" w:cs="Cambria"/>
          <w:sz w:val="22"/>
          <w:szCs w:val="22"/>
        </w:rPr>
        <w:t>i</w:t>
      </w:r>
      <w:proofErr w:type="spellEnd"/>
      <w:r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te</w:t>
      </w:r>
      <w:r>
        <w:rPr>
          <w:rFonts w:ascii="Cambria" w:eastAsia="Cambria" w:hAnsi="Cambria" w:cs="Cambria"/>
          <w:spacing w:val="-3"/>
          <w:sz w:val="22"/>
          <w:szCs w:val="22"/>
        </w:rPr>
        <w:t>r</w:t>
      </w:r>
      <w:r>
        <w:rPr>
          <w:rFonts w:ascii="Cambria" w:eastAsia="Cambria" w:hAnsi="Cambria" w:cs="Cambria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spacing w:val="-2"/>
          <w:sz w:val="22"/>
          <w:szCs w:val="22"/>
        </w:rPr>
        <w:t>o</w:t>
      </w:r>
      <w:r>
        <w:rPr>
          <w:rFonts w:ascii="Cambria" w:eastAsia="Cambria" w:hAnsi="Cambria" w:cs="Cambria"/>
          <w:sz w:val="22"/>
          <w:szCs w:val="22"/>
        </w:rPr>
        <w:t>ki</w:t>
      </w:r>
      <w:r>
        <w:rPr>
          <w:rFonts w:ascii="Cambria" w:eastAsia="Cambria" w:hAnsi="Cambria" w:cs="Cambria"/>
          <w:spacing w:val="-1"/>
          <w:sz w:val="22"/>
          <w:szCs w:val="22"/>
        </w:rPr>
        <w:t>m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a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di</w:t>
      </w:r>
      <w:proofErr w:type="spellEnd"/>
      <w:r>
        <w:rPr>
          <w:rFonts w:ascii="Cambria" w:eastAsia="Cambria" w:hAnsi="Cambria" w:cs="Cambria"/>
          <w:spacing w:val="-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sz w:val="22"/>
          <w:szCs w:val="22"/>
        </w:rPr>
        <w:t>abel</w:t>
      </w:r>
      <w:proofErr w:type="spellEnd"/>
      <w:r>
        <w:rPr>
          <w:rFonts w:ascii="Cambria" w:eastAsia="Cambria" w:hAnsi="Cambria" w:cs="Cambria"/>
          <w:spacing w:val="-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1"/>
          <w:sz w:val="22"/>
          <w:szCs w:val="22"/>
        </w:rPr>
        <w:t>b</w:t>
      </w:r>
      <w:r>
        <w:rPr>
          <w:rFonts w:ascii="Cambria" w:eastAsia="Cambria" w:hAnsi="Cambria" w:cs="Cambria"/>
          <w:sz w:val="22"/>
          <w:szCs w:val="22"/>
        </w:rPr>
        <w:t>e</w:t>
      </w:r>
      <w:r>
        <w:rPr>
          <w:rFonts w:ascii="Cambria" w:eastAsia="Cambria" w:hAnsi="Cambria" w:cs="Cambria"/>
          <w:spacing w:val="-2"/>
          <w:sz w:val="22"/>
          <w:szCs w:val="22"/>
        </w:rPr>
        <w:t>r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kut</w:t>
      </w:r>
      <w:proofErr w:type="spellEnd"/>
      <w:r>
        <w:rPr>
          <w:rFonts w:ascii="Cambria" w:eastAsia="Cambria" w:hAnsi="Cambria" w:cs="Cambria"/>
          <w:sz w:val="22"/>
          <w:szCs w:val="22"/>
        </w:rPr>
        <w:t>.</w:t>
      </w:r>
      <w:proofErr w:type="gramEnd"/>
    </w:p>
    <w:p w:rsidR="00E31A55" w:rsidRDefault="00E31A55">
      <w:pPr>
        <w:spacing w:before="18" w:line="240" w:lineRule="exact"/>
        <w:rPr>
          <w:sz w:val="24"/>
          <w:szCs w:val="24"/>
        </w:rPr>
      </w:pPr>
    </w:p>
    <w:p w:rsidR="00E31A55" w:rsidRDefault="00A3676E">
      <w:pPr>
        <w:spacing w:line="240" w:lineRule="exact"/>
        <w:ind w:left="528" w:right="5048"/>
        <w:jc w:val="both"/>
        <w:rPr>
          <w:rFonts w:ascii="Cambria" w:eastAsia="Cambria" w:hAnsi="Cambria" w:cs="Cambria"/>
          <w:sz w:val="22"/>
          <w:szCs w:val="22"/>
        </w:rPr>
      </w:pPr>
      <w:proofErr w:type="spellStart"/>
      <w:r>
        <w:rPr>
          <w:rFonts w:ascii="Cambria" w:eastAsia="Cambria" w:hAnsi="Cambria" w:cs="Cambria"/>
          <w:b/>
          <w:position w:val="-1"/>
          <w:sz w:val="22"/>
          <w:szCs w:val="22"/>
        </w:rPr>
        <w:t>Ta</w:t>
      </w:r>
      <w:r>
        <w:rPr>
          <w:rFonts w:ascii="Cambria" w:eastAsia="Cambria" w:hAnsi="Cambria" w:cs="Cambria"/>
          <w:b/>
          <w:spacing w:val="-1"/>
          <w:position w:val="-1"/>
          <w:sz w:val="22"/>
          <w:szCs w:val="22"/>
        </w:rPr>
        <w:t>b</w:t>
      </w:r>
      <w:r>
        <w:rPr>
          <w:rFonts w:ascii="Cambria" w:eastAsia="Cambria" w:hAnsi="Cambria" w:cs="Cambria"/>
          <w:b/>
          <w:position w:val="-1"/>
          <w:sz w:val="22"/>
          <w:szCs w:val="22"/>
        </w:rPr>
        <w:t>el</w:t>
      </w:r>
      <w:proofErr w:type="spellEnd"/>
      <w:r>
        <w:rPr>
          <w:rFonts w:ascii="Cambria" w:eastAsia="Cambria" w:hAnsi="Cambria" w:cs="Cambria"/>
          <w:b/>
          <w:spacing w:val="-1"/>
          <w:position w:val="-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position w:val="-1"/>
          <w:sz w:val="22"/>
          <w:szCs w:val="22"/>
        </w:rPr>
        <w:t>Refle</w:t>
      </w:r>
      <w:r>
        <w:rPr>
          <w:rFonts w:ascii="Cambria" w:eastAsia="Cambria" w:hAnsi="Cambria" w:cs="Cambria"/>
          <w:b/>
          <w:spacing w:val="-1"/>
          <w:position w:val="-1"/>
          <w:sz w:val="22"/>
          <w:szCs w:val="22"/>
        </w:rPr>
        <w:t>k</w:t>
      </w:r>
      <w:r>
        <w:rPr>
          <w:rFonts w:ascii="Cambria" w:eastAsia="Cambria" w:hAnsi="Cambria" w:cs="Cambria"/>
          <w:b/>
          <w:position w:val="-1"/>
          <w:sz w:val="22"/>
          <w:szCs w:val="22"/>
        </w:rPr>
        <w:t>si</w:t>
      </w:r>
      <w:proofErr w:type="spellEnd"/>
      <w:r>
        <w:rPr>
          <w:rFonts w:ascii="Cambria" w:eastAsia="Cambria" w:hAnsi="Cambria" w:cs="Cambria"/>
          <w:b/>
          <w:spacing w:val="-1"/>
          <w:position w:val="-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position w:val="-1"/>
          <w:sz w:val="22"/>
          <w:szCs w:val="22"/>
        </w:rPr>
        <w:t>Diri</w:t>
      </w:r>
      <w:proofErr w:type="spellEnd"/>
      <w:r>
        <w:rPr>
          <w:rFonts w:ascii="Cambria" w:eastAsia="Cambria" w:hAnsi="Cambria" w:cs="Cambria"/>
          <w:b/>
          <w:spacing w:val="-1"/>
          <w:position w:val="-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spacing w:val="-1"/>
          <w:position w:val="-1"/>
          <w:sz w:val="22"/>
          <w:szCs w:val="22"/>
        </w:rPr>
        <w:t>P</w:t>
      </w:r>
      <w:r>
        <w:rPr>
          <w:rFonts w:ascii="Cambria" w:eastAsia="Cambria" w:hAnsi="Cambria" w:cs="Cambria"/>
          <w:b/>
          <w:position w:val="-1"/>
          <w:sz w:val="22"/>
          <w:szCs w:val="22"/>
        </w:rPr>
        <w:t>e</w:t>
      </w:r>
      <w:r>
        <w:rPr>
          <w:rFonts w:ascii="Cambria" w:eastAsia="Cambria" w:hAnsi="Cambria" w:cs="Cambria"/>
          <w:b/>
          <w:spacing w:val="-2"/>
          <w:position w:val="-1"/>
          <w:sz w:val="22"/>
          <w:szCs w:val="22"/>
        </w:rPr>
        <w:t>m</w:t>
      </w:r>
      <w:r>
        <w:rPr>
          <w:rFonts w:ascii="Cambria" w:eastAsia="Cambria" w:hAnsi="Cambria" w:cs="Cambria"/>
          <w:b/>
          <w:position w:val="-1"/>
          <w:sz w:val="22"/>
          <w:szCs w:val="22"/>
        </w:rPr>
        <w:t>ah</w:t>
      </w:r>
      <w:r>
        <w:rPr>
          <w:rFonts w:ascii="Cambria" w:eastAsia="Cambria" w:hAnsi="Cambria" w:cs="Cambria"/>
          <w:b/>
          <w:spacing w:val="-1"/>
          <w:position w:val="-1"/>
          <w:sz w:val="22"/>
          <w:szCs w:val="22"/>
        </w:rPr>
        <w:t>a</w:t>
      </w:r>
      <w:r>
        <w:rPr>
          <w:rFonts w:ascii="Cambria" w:eastAsia="Cambria" w:hAnsi="Cambria" w:cs="Cambria"/>
          <w:b/>
          <w:position w:val="-1"/>
          <w:sz w:val="22"/>
          <w:szCs w:val="22"/>
        </w:rPr>
        <w:t>man</w:t>
      </w:r>
      <w:proofErr w:type="spellEnd"/>
      <w:r>
        <w:rPr>
          <w:rFonts w:ascii="Cambria" w:eastAsia="Cambria" w:hAnsi="Cambria" w:cs="Cambria"/>
          <w:b/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position w:val="-1"/>
          <w:sz w:val="22"/>
          <w:szCs w:val="22"/>
        </w:rPr>
        <w:t>M</w:t>
      </w:r>
      <w:r>
        <w:rPr>
          <w:rFonts w:ascii="Cambria" w:eastAsia="Cambria" w:hAnsi="Cambria" w:cs="Cambria"/>
          <w:b/>
          <w:spacing w:val="-3"/>
          <w:position w:val="-1"/>
          <w:sz w:val="22"/>
          <w:szCs w:val="22"/>
        </w:rPr>
        <w:t>a</w:t>
      </w:r>
      <w:r>
        <w:rPr>
          <w:rFonts w:ascii="Cambria" w:eastAsia="Cambria" w:hAnsi="Cambria" w:cs="Cambria"/>
          <w:b/>
          <w:spacing w:val="1"/>
          <w:position w:val="-1"/>
          <w:sz w:val="22"/>
          <w:szCs w:val="22"/>
        </w:rPr>
        <w:t>t</w:t>
      </w:r>
      <w:r>
        <w:rPr>
          <w:rFonts w:ascii="Cambria" w:eastAsia="Cambria" w:hAnsi="Cambria" w:cs="Cambria"/>
          <w:b/>
          <w:position w:val="-1"/>
          <w:sz w:val="22"/>
          <w:szCs w:val="22"/>
        </w:rPr>
        <w:t>eri</w:t>
      </w:r>
      <w:proofErr w:type="spellEnd"/>
    </w:p>
    <w:tbl>
      <w:tblPr>
        <w:tblW w:w="0" w:type="auto"/>
        <w:tblInd w:w="5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720"/>
        <w:gridCol w:w="5402"/>
        <w:gridCol w:w="821"/>
        <w:gridCol w:w="996"/>
      </w:tblGrid>
      <w:tr w:rsidR="00E31A55">
        <w:trPr>
          <w:trHeight w:hRule="exact" w:val="245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A3676E">
            <w:pPr>
              <w:spacing w:line="220" w:lineRule="exact"/>
              <w:ind w:left="229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1"/>
              </w:rPr>
              <w:t>No</w:t>
            </w:r>
          </w:p>
        </w:tc>
        <w:tc>
          <w:tcPr>
            <w:tcW w:w="5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A3676E">
            <w:pPr>
              <w:spacing w:line="220" w:lineRule="exact"/>
              <w:ind w:left="2168" w:right="2176"/>
              <w:jc w:val="center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  <w:w w:val="99"/>
              </w:rPr>
              <w:t>P</w:t>
            </w:r>
            <w:r>
              <w:rPr>
                <w:rFonts w:ascii="Cambria" w:eastAsia="Cambria" w:hAnsi="Cambria" w:cs="Cambria"/>
                <w:spacing w:val="-2"/>
                <w:w w:val="99"/>
              </w:rPr>
              <w:t>e</w:t>
            </w:r>
            <w:r>
              <w:rPr>
                <w:rFonts w:ascii="Cambria" w:eastAsia="Cambria" w:hAnsi="Cambria" w:cs="Cambria"/>
                <w:spacing w:val="1"/>
                <w:w w:val="99"/>
              </w:rPr>
              <w:t>r</w:t>
            </w:r>
            <w:r>
              <w:rPr>
                <w:rFonts w:ascii="Cambria" w:eastAsia="Cambria" w:hAnsi="Cambria" w:cs="Cambria"/>
                <w:w w:val="99"/>
              </w:rPr>
              <w:t>t</w:t>
            </w:r>
            <w:r>
              <w:rPr>
                <w:rFonts w:ascii="Cambria" w:eastAsia="Cambria" w:hAnsi="Cambria" w:cs="Cambria"/>
                <w:spacing w:val="1"/>
                <w:w w:val="99"/>
              </w:rPr>
              <w:t>a</w:t>
            </w:r>
            <w:r>
              <w:rPr>
                <w:rFonts w:ascii="Cambria" w:eastAsia="Cambria" w:hAnsi="Cambria" w:cs="Cambria"/>
                <w:spacing w:val="-1"/>
                <w:w w:val="99"/>
              </w:rPr>
              <w:t>n</w:t>
            </w:r>
            <w:r>
              <w:rPr>
                <w:rFonts w:ascii="Cambria" w:eastAsia="Cambria" w:hAnsi="Cambria" w:cs="Cambria"/>
                <w:w w:val="99"/>
              </w:rPr>
              <w:t>y</w:t>
            </w:r>
            <w:r>
              <w:rPr>
                <w:rFonts w:ascii="Cambria" w:eastAsia="Cambria" w:hAnsi="Cambria" w:cs="Cambria"/>
                <w:spacing w:val="1"/>
                <w:w w:val="99"/>
              </w:rPr>
              <w:t>aa</w:t>
            </w:r>
            <w:r>
              <w:rPr>
                <w:rFonts w:ascii="Cambria" w:eastAsia="Cambria" w:hAnsi="Cambria" w:cs="Cambria"/>
                <w:w w:val="99"/>
              </w:rPr>
              <w:t>n</w:t>
            </w:r>
            <w:proofErr w:type="spellEnd"/>
          </w:p>
        </w:tc>
        <w:tc>
          <w:tcPr>
            <w:tcW w:w="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A3676E">
            <w:pPr>
              <w:spacing w:line="220" w:lineRule="exact"/>
              <w:ind w:left="262" w:right="268"/>
              <w:jc w:val="center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  <w:spacing w:val="-1"/>
                <w:w w:val="99"/>
              </w:rPr>
              <w:t>Ya</w:t>
            </w:r>
            <w:proofErr w:type="spellEnd"/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A3676E">
            <w:pPr>
              <w:spacing w:line="220" w:lineRule="exact"/>
              <w:ind w:left="249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i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k</w:t>
            </w:r>
            <w:proofErr w:type="spellEnd"/>
          </w:p>
        </w:tc>
      </w:tr>
      <w:tr w:rsidR="00E31A55">
        <w:trPr>
          <w:trHeight w:hRule="exact" w:val="713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A3676E">
            <w:pPr>
              <w:spacing w:line="220" w:lineRule="exact"/>
              <w:ind w:left="240" w:right="247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w w:val="99"/>
              </w:rPr>
              <w:t>1.</w:t>
            </w:r>
          </w:p>
        </w:tc>
        <w:tc>
          <w:tcPr>
            <w:tcW w:w="5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A3676E">
            <w:pPr>
              <w:spacing w:line="220" w:lineRule="exact"/>
              <w:ind w:left="100" w:right="69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aka</w:t>
            </w:r>
            <w:r>
              <w:rPr>
                <w:rFonts w:ascii="Cambria" w:eastAsia="Cambria" w:hAnsi="Cambria" w:cs="Cambria"/>
              </w:rPr>
              <w:t>h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kal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 xml:space="preserve">n </w:t>
            </w:r>
            <w:proofErr w:type="spellStart"/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la</w:t>
            </w:r>
            <w:r>
              <w:rPr>
                <w:rFonts w:ascii="Cambria" w:eastAsia="Cambria" w:hAnsi="Cambria" w:cs="Cambria"/>
              </w:rPr>
              <w:t>h</w:t>
            </w:r>
            <w:proofErr w:type="spellEnd"/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3"/>
              </w:rPr>
              <w:t>h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mi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1"/>
              </w:rPr>
              <w:t>ca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ghit</w:t>
            </w:r>
            <w:r>
              <w:rPr>
                <w:rFonts w:ascii="Cambria" w:eastAsia="Cambria" w:hAnsi="Cambria" w:cs="Cambria"/>
                <w:spacing w:val="3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proofErr w:type="spell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3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ba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1"/>
              </w:rPr>
              <w:t>en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al</w:t>
            </w:r>
            <w:r>
              <w:rPr>
                <w:rFonts w:ascii="Cambria" w:eastAsia="Cambria" w:hAnsi="Cambria" w:cs="Cambria"/>
              </w:rPr>
              <w:t>pi</w:t>
            </w:r>
            <w:proofErr w:type="spellEnd"/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1"/>
              </w:rPr>
              <w:t>kal</w:t>
            </w:r>
            <w:r>
              <w:rPr>
                <w:rFonts w:ascii="Cambria" w:eastAsia="Cambria" w:hAnsi="Cambria" w:cs="Cambria"/>
              </w:rPr>
              <w:t>o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2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proofErr w:type="spellEnd"/>
            <w:r>
              <w:rPr>
                <w:rFonts w:ascii="Cambria" w:eastAsia="Cambria" w:hAnsi="Cambria" w:cs="Cambria"/>
              </w:rPr>
              <w:t>?</w:t>
            </w:r>
          </w:p>
        </w:tc>
        <w:tc>
          <w:tcPr>
            <w:tcW w:w="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E31A55"/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E31A55"/>
        </w:tc>
      </w:tr>
      <w:tr w:rsidR="00E31A55">
        <w:trPr>
          <w:trHeight w:hRule="exact" w:val="715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A3676E">
            <w:pPr>
              <w:spacing w:before="1"/>
              <w:ind w:left="240" w:right="247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w w:val="99"/>
              </w:rPr>
              <w:t>2.</w:t>
            </w:r>
          </w:p>
        </w:tc>
        <w:tc>
          <w:tcPr>
            <w:tcW w:w="5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A3676E">
            <w:pPr>
              <w:spacing w:before="5" w:line="220" w:lineRule="exact"/>
              <w:ind w:left="100" w:right="69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aka</w:t>
            </w:r>
            <w:r>
              <w:rPr>
                <w:rFonts w:ascii="Cambria" w:eastAsia="Cambria" w:hAnsi="Cambria" w:cs="Cambria"/>
              </w:rPr>
              <w:t>h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kal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 xml:space="preserve">n </w:t>
            </w:r>
            <w:proofErr w:type="spellStart"/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la</w:t>
            </w:r>
            <w:r>
              <w:rPr>
                <w:rFonts w:ascii="Cambria" w:eastAsia="Cambria" w:hAnsi="Cambria" w:cs="Cambria"/>
              </w:rPr>
              <w:t>h</w:t>
            </w:r>
            <w:proofErr w:type="spellEnd"/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3"/>
              </w:rPr>
              <w:t>h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mi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1"/>
              </w:rPr>
              <w:t>ca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ghit</w:t>
            </w:r>
            <w:r>
              <w:rPr>
                <w:rFonts w:ascii="Cambria" w:eastAsia="Cambria" w:hAnsi="Cambria" w:cs="Cambria"/>
                <w:spacing w:val="3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proofErr w:type="spell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3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ba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1"/>
              </w:rPr>
              <w:t>en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al</w:t>
            </w:r>
            <w:r>
              <w:rPr>
                <w:rFonts w:ascii="Cambria" w:eastAsia="Cambria" w:hAnsi="Cambria" w:cs="Cambria"/>
              </w:rPr>
              <w:t>pi</w:t>
            </w:r>
            <w:proofErr w:type="spellEnd"/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1"/>
              </w:rPr>
              <w:t>uk</w:t>
            </w:r>
            <w:r>
              <w:rPr>
                <w:rFonts w:ascii="Cambria" w:eastAsia="Cambria" w:hAnsi="Cambria" w:cs="Cambria"/>
              </w:rPr>
              <w:t>um</w:t>
            </w:r>
            <w:proofErr w:type="spellEnd"/>
            <w:r>
              <w:rPr>
                <w:rFonts w:ascii="Cambria" w:eastAsia="Cambria" w:hAnsi="Cambria" w:cs="Cambria"/>
                <w:spacing w:val="-6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2"/>
              </w:rPr>
              <w:t>h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ss</w:t>
            </w:r>
            <w:proofErr w:type="spellEnd"/>
            <w:r>
              <w:rPr>
                <w:rFonts w:ascii="Cambria" w:eastAsia="Cambria" w:hAnsi="Cambria" w:cs="Cambria"/>
              </w:rPr>
              <w:t>?</w:t>
            </w:r>
          </w:p>
        </w:tc>
        <w:tc>
          <w:tcPr>
            <w:tcW w:w="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E31A55"/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E31A55"/>
        </w:tc>
      </w:tr>
      <w:tr w:rsidR="00E31A55">
        <w:trPr>
          <w:trHeight w:hRule="exact" w:val="713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A3676E">
            <w:pPr>
              <w:spacing w:line="220" w:lineRule="exact"/>
              <w:ind w:left="240" w:right="247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w w:val="99"/>
              </w:rPr>
              <w:t>3.</w:t>
            </w:r>
          </w:p>
        </w:tc>
        <w:tc>
          <w:tcPr>
            <w:tcW w:w="5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A3676E">
            <w:pPr>
              <w:spacing w:line="220" w:lineRule="exact"/>
              <w:ind w:left="100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aka</w:t>
            </w:r>
            <w:r>
              <w:rPr>
                <w:rFonts w:ascii="Cambria" w:eastAsia="Cambria" w:hAnsi="Cambria" w:cs="Cambria"/>
              </w:rPr>
              <w:t>h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kal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 xml:space="preserve">n </w:t>
            </w:r>
            <w:proofErr w:type="spellStart"/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la</w:t>
            </w:r>
            <w:r>
              <w:rPr>
                <w:rFonts w:ascii="Cambria" w:eastAsia="Cambria" w:hAnsi="Cambria" w:cs="Cambria"/>
              </w:rPr>
              <w:t>h</w:t>
            </w:r>
            <w:proofErr w:type="spellEnd"/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3"/>
              </w:rPr>
              <w:t>h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mi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1"/>
              </w:rPr>
              <w:t>ca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ghit</w:t>
            </w:r>
            <w:r>
              <w:rPr>
                <w:rFonts w:ascii="Cambria" w:eastAsia="Cambria" w:hAnsi="Cambria" w:cs="Cambria"/>
                <w:spacing w:val="3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proofErr w:type="spell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3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ba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</w:p>
          <w:p w:rsidR="00E31A55" w:rsidRDefault="00A3676E">
            <w:pPr>
              <w:ind w:left="100"/>
              <w:rPr>
                <w:rFonts w:ascii="Cambria" w:eastAsia="Cambria" w:hAnsi="Cambria" w:cs="Cambria"/>
              </w:rPr>
            </w:pPr>
            <w:proofErr w:type="spellStart"/>
            <w:proofErr w:type="gramStart"/>
            <w:r>
              <w:rPr>
                <w:rFonts w:ascii="Cambria" w:eastAsia="Cambria" w:hAnsi="Cambria" w:cs="Cambria"/>
                <w:spacing w:val="-1"/>
              </w:rPr>
              <w:t>en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al</w:t>
            </w:r>
            <w:r>
              <w:rPr>
                <w:rFonts w:ascii="Cambria" w:eastAsia="Cambria" w:hAnsi="Cambria" w:cs="Cambria"/>
              </w:rPr>
              <w:t>pi</w:t>
            </w:r>
            <w:proofErr w:type="spellEnd"/>
            <w:proofErr w:type="gramEnd"/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r>
              <w:rPr>
                <w:rFonts w:ascii="Cambria" w:eastAsia="Cambria" w:hAnsi="Cambria" w:cs="Cambria"/>
                <w:spacing w:val="1"/>
              </w:rPr>
              <w:t>∆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2"/>
              </w:rPr>
              <w:t>p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2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b</w:t>
            </w:r>
            <w:r>
              <w:rPr>
                <w:rFonts w:ascii="Cambria" w:eastAsia="Cambria" w:hAnsi="Cambria" w:cs="Cambria"/>
                <w:spacing w:val="-1"/>
              </w:rPr>
              <w:t>en</w:t>
            </w:r>
            <w:r>
              <w:rPr>
                <w:rFonts w:ascii="Cambria" w:eastAsia="Cambria" w:hAnsi="Cambria" w:cs="Cambria"/>
                <w:spacing w:val="2"/>
              </w:rPr>
              <w:t>t</w:t>
            </w:r>
            <w:r>
              <w:rPr>
                <w:rFonts w:ascii="Cambria" w:eastAsia="Cambria" w:hAnsi="Cambria" w:cs="Cambria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ka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  <w:spacing w:val="-1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1"/>
              </w:rPr>
              <w:t>s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proofErr w:type="spellEnd"/>
            <w:r>
              <w:rPr>
                <w:rFonts w:ascii="Cambria" w:eastAsia="Cambria" w:hAnsi="Cambria" w:cs="Cambria"/>
              </w:rPr>
              <w:t>?</w:t>
            </w:r>
          </w:p>
        </w:tc>
        <w:tc>
          <w:tcPr>
            <w:tcW w:w="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E31A55"/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E31A55"/>
        </w:tc>
      </w:tr>
      <w:tr w:rsidR="00E31A55">
        <w:trPr>
          <w:trHeight w:hRule="exact" w:val="713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A3676E">
            <w:pPr>
              <w:spacing w:line="220" w:lineRule="exact"/>
              <w:ind w:left="240" w:right="247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w w:val="99"/>
              </w:rPr>
              <w:t>4.</w:t>
            </w:r>
          </w:p>
        </w:tc>
        <w:tc>
          <w:tcPr>
            <w:tcW w:w="5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A3676E">
            <w:pPr>
              <w:spacing w:line="220" w:lineRule="exact"/>
              <w:ind w:left="100" w:right="69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aka</w:t>
            </w:r>
            <w:r>
              <w:rPr>
                <w:rFonts w:ascii="Cambria" w:eastAsia="Cambria" w:hAnsi="Cambria" w:cs="Cambria"/>
              </w:rPr>
              <w:t>h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kal</w:t>
            </w:r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 xml:space="preserve">n </w:t>
            </w:r>
            <w:proofErr w:type="spellStart"/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  <w:spacing w:val="1"/>
              </w:rPr>
              <w:t>la</w:t>
            </w:r>
            <w:r>
              <w:rPr>
                <w:rFonts w:ascii="Cambria" w:eastAsia="Cambria" w:hAnsi="Cambria" w:cs="Cambria"/>
              </w:rPr>
              <w:t>h</w:t>
            </w:r>
            <w:proofErr w:type="spellEnd"/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1"/>
              </w:rPr>
              <w:t>e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  <w:spacing w:val="3"/>
              </w:rPr>
              <w:t>h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mi</w:t>
            </w:r>
            <w:proofErr w:type="spellEnd"/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1"/>
              </w:rPr>
              <w:t>ca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a</w:t>
            </w:r>
            <w:proofErr w:type="spellEnd"/>
            <w:r>
              <w:rPr>
                <w:rFonts w:ascii="Cambria" w:eastAsia="Cambria" w:hAnsi="Cambria" w:cs="Cambria"/>
                <w:spacing w:val="3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ghit</w:t>
            </w:r>
            <w:r>
              <w:rPr>
                <w:rFonts w:ascii="Cambria" w:eastAsia="Cambria" w:hAnsi="Cambria" w:cs="Cambria"/>
                <w:spacing w:val="3"/>
              </w:rPr>
              <w:t>u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proofErr w:type="spellEnd"/>
            <w:r>
              <w:rPr>
                <w:rFonts w:ascii="Cambria" w:eastAsia="Cambria" w:hAnsi="Cambria" w:cs="Cambria"/>
                <w:spacing w:val="-1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p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3"/>
              </w:rPr>
              <w:t>u</w:t>
            </w:r>
            <w:r>
              <w:rPr>
                <w:rFonts w:ascii="Cambria" w:eastAsia="Cambria" w:hAnsi="Cambria" w:cs="Cambria"/>
                <w:spacing w:val="1"/>
              </w:rPr>
              <w:t>ba</w:t>
            </w:r>
            <w:r>
              <w:rPr>
                <w:rFonts w:ascii="Cambria" w:eastAsia="Cambria" w:hAnsi="Cambria" w:cs="Cambria"/>
              </w:rPr>
              <w:t>h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-1"/>
              </w:rPr>
              <w:t>en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al</w:t>
            </w:r>
            <w:r>
              <w:rPr>
                <w:rFonts w:ascii="Cambria" w:eastAsia="Cambria" w:hAnsi="Cambria" w:cs="Cambria"/>
              </w:rPr>
              <w:t>pi</w:t>
            </w:r>
            <w:proofErr w:type="spellEnd"/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d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</w:rPr>
              <w:t>g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n</w:t>
            </w:r>
            <w:proofErr w:type="spellEnd"/>
            <w:r>
              <w:rPr>
                <w:rFonts w:ascii="Cambria" w:eastAsia="Cambria" w:hAnsi="Cambria" w:cs="Cambria"/>
                <w:spacing w:val="-5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n</w:t>
            </w:r>
            <w:r>
              <w:rPr>
                <w:rFonts w:ascii="Cambria" w:eastAsia="Cambria" w:hAnsi="Cambria" w:cs="Cambria"/>
                <w:spacing w:val="1"/>
              </w:rPr>
              <w:t>e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</w:rPr>
              <w:t>gi</w:t>
            </w:r>
            <w:proofErr w:type="spellEnd"/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i</w:t>
            </w:r>
            <w:r>
              <w:rPr>
                <w:rFonts w:ascii="Cambria" w:eastAsia="Cambria" w:hAnsi="Cambria" w:cs="Cambria"/>
                <w:spacing w:val="1"/>
              </w:rPr>
              <w:t>ka</w:t>
            </w:r>
            <w:r>
              <w:rPr>
                <w:rFonts w:ascii="Cambria" w:eastAsia="Cambria" w:hAnsi="Cambria" w:cs="Cambria"/>
              </w:rPr>
              <w:t>t</w:t>
            </w:r>
            <w:proofErr w:type="spellEnd"/>
            <w:r>
              <w:rPr>
                <w:rFonts w:ascii="Cambria" w:eastAsia="Cambria" w:hAnsi="Cambria" w:cs="Cambria"/>
                <w:spacing w:val="-4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3"/>
              </w:rPr>
              <w:t>a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3"/>
              </w:rPr>
              <w:t>a</w:t>
            </w:r>
            <w:r>
              <w:rPr>
                <w:rFonts w:ascii="Cambria" w:eastAsia="Cambria" w:hAnsi="Cambria" w:cs="Cambria"/>
                <w:spacing w:val="1"/>
              </w:rPr>
              <w:t>-</w:t>
            </w:r>
            <w:r>
              <w:rPr>
                <w:rFonts w:ascii="Cambria" w:eastAsia="Cambria" w:hAnsi="Cambria" w:cs="Cambria"/>
                <w:spacing w:val="-1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1"/>
              </w:rPr>
              <w:t>a</w:t>
            </w:r>
            <w:r>
              <w:rPr>
                <w:rFonts w:ascii="Cambria" w:eastAsia="Cambria" w:hAnsi="Cambria" w:cs="Cambria"/>
              </w:rPr>
              <w:t>?</w:t>
            </w:r>
          </w:p>
        </w:tc>
        <w:tc>
          <w:tcPr>
            <w:tcW w:w="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E31A55"/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A55" w:rsidRDefault="00E31A55"/>
        </w:tc>
      </w:tr>
    </w:tbl>
    <w:p w:rsidR="00E31A55" w:rsidRDefault="00E31A55">
      <w:pPr>
        <w:spacing w:before="4" w:line="220" w:lineRule="exact"/>
        <w:rPr>
          <w:sz w:val="22"/>
          <w:szCs w:val="22"/>
        </w:rPr>
      </w:pPr>
    </w:p>
    <w:p w:rsidR="00E31A55" w:rsidRDefault="00A3676E">
      <w:pPr>
        <w:spacing w:before="30"/>
        <w:ind w:left="528"/>
        <w:rPr>
          <w:rFonts w:ascii="Cambria" w:eastAsia="Cambria" w:hAnsi="Cambria" w:cs="Cambria"/>
          <w:sz w:val="22"/>
          <w:szCs w:val="22"/>
        </w:rPr>
      </w:pPr>
      <w:proofErr w:type="spellStart"/>
      <w:r>
        <w:rPr>
          <w:rFonts w:ascii="Cambria" w:eastAsia="Cambria" w:hAnsi="Cambria" w:cs="Cambria"/>
          <w:sz w:val="22"/>
          <w:szCs w:val="22"/>
        </w:rPr>
        <w:t>Jika</w:t>
      </w:r>
      <w:proofErr w:type="spellEnd"/>
      <w:r>
        <w:rPr>
          <w:rFonts w:ascii="Cambria" w:eastAsia="Cambria" w:hAnsi="Cambria" w:cs="Cambria"/>
          <w:spacing w:val="1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1"/>
          <w:sz w:val="22"/>
          <w:szCs w:val="22"/>
        </w:rPr>
        <w:t>m</w:t>
      </w:r>
      <w:r>
        <w:rPr>
          <w:rFonts w:ascii="Cambria" w:eastAsia="Cambria" w:hAnsi="Cambria" w:cs="Cambria"/>
          <w:sz w:val="22"/>
          <w:szCs w:val="22"/>
        </w:rPr>
        <w:t>en</w:t>
      </w:r>
      <w:r>
        <w:rPr>
          <w:rFonts w:ascii="Cambria" w:eastAsia="Cambria" w:hAnsi="Cambria" w:cs="Cambria"/>
          <w:spacing w:val="-2"/>
          <w:sz w:val="22"/>
          <w:szCs w:val="22"/>
        </w:rPr>
        <w:t>j</w:t>
      </w:r>
      <w:r>
        <w:rPr>
          <w:rFonts w:ascii="Cambria" w:eastAsia="Cambria" w:hAnsi="Cambria" w:cs="Cambria"/>
          <w:sz w:val="22"/>
          <w:szCs w:val="22"/>
        </w:rPr>
        <w:t>awab</w:t>
      </w:r>
      <w:proofErr w:type="spellEnd"/>
      <w:r>
        <w:rPr>
          <w:rFonts w:ascii="Cambria" w:eastAsia="Cambria" w:hAnsi="Cambria" w:cs="Cambria"/>
          <w:spacing w:val="11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-1"/>
          <w:sz w:val="22"/>
          <w:szCs w:val="22"/>
        </w:rPr>
        <w:t>“</w:t>
      </w:r>
      <w:r>
        <w:rPr>
          <w:rFonts w:ascii="Cambria" w:eastAsia="Cambria" w:hAnsi="Cambria" w:cs="Cambria"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sz w:val="22"/>
          <w:szCs w:val="22"/>
        </w:rPr>
        <w:t>ID</w:t>
      </w:r>
      <w:r>
        <w:rPr>
          <w:rFonts w:ascii="Cambria" w:eastAsia="Cambria" w:hAnsi="Cambria" w:cs="Cambria"/>
          <w:spacing w:val="-1"/>
          <w:sz w:val="22"/>
          <w:szCs w:val="22"/>
        </w:rPr>
        <w:t>A</w:t>
      </w:r>
      <w:r>
        <w:rPr>
          <w:rFonts w:ascii="Cambria" w:eastAsia="Cambria" w:hAnsi="Cambria" w:cs="Cambria"/>
          <w:spacing w:val="-2"/>
          <w:sz w:val="22"/>
          <w:szCs w:val="22"/>
        </w:rPr>
        <w:t>K</w:t>
      </w:r>
      <w:r>
        <w:rPr>
          <w:rFonts w:ascii="Cambria" w:eastAsia="Cambria" w:hAnsi="Cambria" w:cs="Cambria"/>
          <w:sz w:val="22"/>
          <w:szCs w:val="22"/>
        </w:rPr>
        <w:t>”</w:t>
      </w:r>
      <w:r>
        <w:rPr>
          <w:rFonts w:ascii="Cambria" w:eastAsia="Cambria" w:hAnsi="Cambria" w:cs="Cambria"/>
          <w:spacing w:val="1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3"/>
          <w:sz w:val="22"/>
          <w:szCs w:val="22"/>
        </w:rPr>
        <w:t>p</w:t>
      </w:r>
      <w:r>
        <w:rPr>
          <w:rFonts w:ascii="Cambria" w:eastAsia="Cambria" w:hAnsi="Cambria" w:cs="Cambria"/>
          <w:sz w:val="22"/>
          <w:szCs w:val="22"/>
        </w:rPr>
        <w:t>ada</w:t>
      </w:r>
      <w:proofErr w:type="spellEnd"/>
      <w:r>
        <w:rPr>
          <w:rFonts w:ascii="Cambria" w:eastAsia="Cambria" w:hAnsi="Cambria" w:cs="Cambria"/>
          <w:spacing w:val="1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pacing w:val="-2"/>
          <w:sz w:val="22"/>
          <w:szCs w:val="22"/>
        </w:rPr>
        <w:t>a</w:t>
      </w:r>
      <w:r>
        <w:rPr>
          <w:rFonts w:ascii="Cambria" w:eastAsia="Cambria" w:hAnsi="Cambria" w:cs="Cambria"/>
          <w:sz w:val="22"/>
          <w:szCs w:val="22"/>
        </w:rPr>
        <w:t>lah</w:t>
      </w:r>
      <w:proofErr w:type="spellEnd"/>
      <w:r>
        <w:rPr>
          <w:rFonts w:ascii="Cambria" w:eastAsia="Cambria" w:hAnsi="Cambria" w:cs="Cambria"/>
          <w:spacing w:val="10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atu</w:t>
      </w:r>
      <w:proofErr w:type="spellEnd"/>
      <w:r>
        <w:rPr>
          <w:rFonts w:ascii="Cambria" w:eastAsia="Cambria" w:hAnsi="Cambria" w:cs="Cambria"/>
          <w:spacing w:val="1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3"/>
          <w:sz w:val="22"/>
          <w:szCs w:val="22"/>
        </w:rPr>
        <w:t>p</w:t>
      </w:r>
      <w:r>
        <w:rPr>
          <w:rFonts w:ascii="Cambria" w:eastAsia="Cambria" w:hAnsi="Cambria" w:cs="Cambria"/>
          <w:sz w:val="22"/>
          <w:szCs w:val="22"/>
        </w:rPr>
        <w:t>erta</w:t>
      </w:r>
      <w:r>
        <w:rPr>
          <w:rFonts w:ascii="Cambria" w:eastAsia="Cambria" w:hAnsi="Cambria" w:cs="Cambria"/>
          <w:spacing w:val="-1"/>
          <w:sz w:val="22"/>
          <w:szCs w:val="22"/>
        </w:rPr>
        <w:t>ny</w:t>
      </w:r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-2"/>
          <w:sz w:val="22"/>
          <w:szCs w:val="22"/>
        </w:rPr>
        <w:t>a</w:t>
      </w:r>
      <w:r>
        <w:rPr>
          <w:rFonts w:ascii="Cambria" w:eastAsia="Cambria" w:hAnsi="Cambria" w:cs="Cambria"/>
          <w:sz w:val="22"/>
          <w:szCs w:val="22"/>
        </w:rPr>
        <w:t>n</w:t>
      </w:r>
      <w:proofErr w:type="spellEnd"/>
      <w:r>
        <w:rPr>
          <w:rFonts w:ascii="Cambria" w:eastAsia="Cambria" w:hAnsi="Cambria" w:cs="Cambria"/>
          <w:spacing w:val="1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di</w:t>
      </w:r>
      <w:proofErr w:type="spellEnd"/>
      <w:r>
        <w:rPr>
          <w:rFonts w:ascii="Cambria" w:eastAsia="Cambria" w:hAnsi="Cambria" w:cs="Cambria"/>
          <w:spacing w:val="1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at</w:t>
      </w:r>
      <w:r>
        <w:rPr>
          <w:rFonts w:ascii="Cambria" w:eastAsia="Cambria" w:hAnsi="Cambria" w:cs="Cambria"/>
          <w:spacing w:val="-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sz w:val="22"/>
          <w:szCs w:val="22"/>
        </w:rPr>
        <w:t>s</w:t>
      </w:r>
      <w:proofErr w:type="spellEnd"/>
      <w:r>
        <w:rPr>
          <w:rFonts w:ascii="Cambria" w:eastAsia="Cambria" w:hAnsi="Cambria" w:cs="Cambria"/>
          <w:sz w:val="22"/>
          <w:szCs w:val="22"/>
        </w:rPr>
        <w:t>,</w:t>
      </w:r>
      <w:r>
        <w:rPr>
          <w:rFonts w:ascii="Cambria" w:eastAsia="Cambria" w:hAnsi="Cambria" w:cs="Cambria"/>
          <w:spacing w:val="1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1"/>
          <w:sz w:val="22"/>
          <w:szCs w:val="22"/>
        </w:rPr>
        <w:t>m</w:t>
      </w:r>
      <w:r>
        <w:rPr>
          <w:rFonts w:ascii="Cambria" w:eastAsia="Cambria" w:hAnsi="Cambria" w:cs="Cambria"/>
          <w:sz w:val="22"/>
          <w:szCs w:val="22"/>
        </w:rPr>
        <w:t>aka</w:t>
      </w:r>
      <w:proofErr w:type="spellEnd"/>
      <w:r>
        <w:rPr>
          <w:rFonts w:ascii="Cambria" w:eastAsia="Cambria" w:hAnsi="Cambria" w:cs="Cambria"/>
          <w:spacing w:val="1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pe</w:t>
      </w:r>
      <w:r>
        <w:rPr>
          <w:rFonts w:ascii="Cambria" w:eastAsia="Cambria" w:hAnsi="Cambria" w:cs="Cambria"/>
          <w:spacing w:val="-2"/>
          <w:sz w:val="22"/>
          <w:szCs w:val="22"/>
        </w:rPr>
        <w:t>l</w:t>
      </w:r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-1"/>
          <w:sz w:val="22"/>
          <w:szCs w:val="22"/>
        </w:rPr>
        <w:t>j</w:t>
      </w:r>
      <w:r>
        <w:rPr>
          <w:rFonts w:ascii="Cambria" w:eastAsia="Cambria" w:hAnsi="Cambria" w:cs="Cambria"/>
          <w:sz w:val="22"/>
          <w:szCs w:val="22"/>
        </w:rPr>
        <w:t>ar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l</w:t>
      </w:r>
      <w:r>
        <w:rPr>
          <w:rFonts w:ascii="Cambria" w:eastAsia="Cambria" w:hAnsi="Cambria" w:cs="Cambria"/>
          <w:spacing w:val="-2"/>
          <w:sz w:val="22"/>
          <w:szCs w:val="22"/>
        </w:rPr>
        <w:t>a</w:t>
      </w:r>
      <w:r>
        <w:rPr>
          <w:rFonts w:ascii="Cambria" w:eastAsia="Cambria" w:hAnsi="Cambria" w:cs="Cambria"/>
          <w:sz w:val="22"/>
          <w:szCs w:val="22"/>
        </w:rPr>
        <w:t>h</w:t>
      </w:r>
      <w:proofErr w:type="spellEnd"/>
      <w:r>
        <w:rPr>
          <w:rFonts w:ascii="Cambria" w:eastAsia="Cambria" w:hAnsi="Cambria" w:cs="Cambria"/>
          <w:spacing w:val="1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ke</w:t>
      </w:r>
      <w:r>
        <w:rPr>
          <w:rFonts w:ascii="Cambria" w:eastAsia="Cambria" w:hAnsi="Cambria" w:cs="Cambria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spacing w:val="-1"/>
          <w:sz w:val="22"/>
          <w:szCs w:val="22"/>
        </w:rPr>
        <w:t>b</w:t>
      </w:r>
      <w:r>
        <w:rPr>
          <w:rFonts w:ascii="Cambria" w:eastAsia="Cambria" w:hAnsi="Cambria" w:cs="Cambria"/>
          <w:spacing w:val="-2"/>
          <w:sz w:val="22"/>
          <w:szCs w:val="22"/>
        </w:rPr>
        <w:t>a</w:t>
      </w:r>
      <w:r>
        <w:rPr>
          <w:rFonts w:ascii="Cambria" w:eastAsia="Cambria" w:hAnsi="Cambria" w:cs="Cambria"/>
          <w:sz w:val="22"/>
          <w:szCs w:val="22"/>
        </w:rPr>
        <w:t>li</w:t>
      </w:r>
      <w:proofErr w:type="spellEnd"/>
      <w:r>
        <w:rPr>
          <w:rFonts w:ascii="Cambria" w:eastAsia="Cambria" w:hAnsi="Cambria" w:cs="Cambria"/>
          <w:spacing w:val="10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sz w:val="22"/>
          <w:szCs w:val="22"/>
        </w:rPr>
        <w:t>at</w:t>
      </w:r>
      <w:r>
        <w:rPr>
          <w:rFonts w:ascii="Cambria" w:eastAsia="Cambria" w:hAnsi="Cambria" w:cs="Cambria"/>
          <w:spacing w:val="-2"/>
          <w:sz w:val="22"/>
          <w:szCs w:val="22"/>
        </w:rPr>
        <w:t>e</w:t>
      </w:r>
      <w:r>
        <w:rPr>
          <w:rFonts w:ascii="Cambria" w:eastAsia="Cambria" w:hAnsi="Cambria" w:cs="Cambria"/>
          <w:spacing w:val="-3"/>
          <w:sz w:val="22"/>
          <w:szCs w:val="22"/>
        </w:rPr>
        <w:t>r</w:t>
      </w:r>
      <w:r>
        <w:rPr>
          <w:rFonts w:ascii="Cambria" w:eastAsia="Cambria" w:hAnsi="Cambria" w:cs="Cambria"/>
          <w:sz w:val="22"/>
          <w:szCs w:val="22"/>
        </w:rPr>
        <w:t>i</w:t>
      </w:r>
      <w:proofErr w:type="spellEnd"/>
    </w:p>
    <w:p w:rsidR="00E31A55" w:rsidRDefault="00A3676E">
      <w:pPr>
        <w:spacing w:line="240" w:lineRule="exact"/>
        <w:ind w:left="528"/>
        <w:rPr>
          <w:rFonts w:ascii="Cambria" w:eastAsia="Cambria" w:hAnsi="Cambria" w:cs="Cambria"/>
          <w:sz w:val="22"/>
          <w:szCs w:val="22"/>
        </w:rPr>
        <w:sectPr w:rsidR="00E31A55">
          <w:pgSz w:w="11920" w:h="16840"/>
          <w:pgMar w:top="1220" w:right="1040" w:bottom="280" w:left="1340" w:header="818" w:footer="0" w:gutter="0"/>
          <w:cols w:space="720"/>
        </w:sectPr>
      </w:pPr>
      <w:proofErr w:type="spellStart"/>
      <w:proofErr w:type="gramStart"/>
      <w:r>
        <w:rPr>
          <w:rFonts w:ascii="Cambria" w:eastAsia="Cambria" w:hAnsi="Cambria" w:cs="Cambria"/>
          <w:sz w:val="22"/>
          <w:szCs w:val="22"/>
        </w:rPr>
        <w:t>ter</w:t>
      </w:r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ebut</w:t>
      </w:r>
      <w:proofErr w:type="spellEnd"/>
      <w:proofErr w:type="gramEnd"/>
      <w:r>
        <w:rPr>
          <w:rFonts w:ascii="Cambria" w:eastAsia="Cambria" w:hAnsi="Cambria" w:cs="Cambria"/>
          <w:spacing w:val="34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dal</w:t>
      </w:r>
      <w:r>
        <w:rPr>
          <w:rFonts w:ascii="Cambria" w:eastAsia="Cambria" w:hAnsi="Cambria" w:cs="Cambria"/>
          <w:spacing w:val="-2"/>
          <w:sz w:val="22"/>
          <w:szCs w:val="22"/>
        </w:rPr>
        <w:t>a</w:t>
      </w:r>
      <w:r>
        <w:rPr>
          <w:rFonts w:ascii="Cambria" w:eastAsia="Cambria" w:hAnsi="Cambria" w:cs="Cambria"/>
          <w:sz w:val="22"/>
          <w:szCs w:val="22"/>
        </w:rPr>
        <w:t>m</w:t>
      </w:r>
      <w:proofErr w:type="spellEnd"/>
      <w:r>
        <w:rPr>
          <w:rFonts w:ascii="Cambria" w:eastAsia="Cambria" w:hAnsi="Cambria" w:cs="Cambria"/>
          <w:spacing w:val="38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Buku</w:t>
      </w:r>
      <w:proofErr w:type="spellEnd"/>
      <w:r>
        <w:rPr>
          <w:rFonts w:ascii="Cambria" w:eastAsia="Cambria" w:hAnsi="Cambria" w:cs="Cambria"/>
          <w:spacing w:val="35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spacing w:val="-2"/>
          <w:sz w:val="22"/>
          <w:szCs w:val="22"/>
        </w:rPr>
        <w:t>e</w:t>
      </w:r>
      <w:r>
        <w:rPr>
          <w:rFonts w:ascii="Cambria" w:eastAsia="Cambria" w:hAnsi="Cambria" w:cs="Cambria"/>
          <w:sz w:val="22"/>
          <w:szCs w:val="22"/>
        </w:rPr>
        <w:t>ks</w:t>
      </w:r>
      <w:proofErr w:type="spellEnd"/>
      <w:r>
        <w:rPr>
          <w:rFonts w:ascii="Cambria" w:eastAsia="Cambria" w:hAnsi="Cambria" w:cs="Cambria"/>
          <w:spacing w:val="38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Pela</w:t>
      </w:r>
      <w:r>
        <w:rPr>
          <w:rFonts w:ascii="Cambria" w:eastAsia="Cambria" w:hAnsi="Cambria" w:cs="Cambria"/>
          <w:spacing w:val="-1"/>
          <w:sz w:val="22"/>
          <w:szCs w:val="22"/>
        </w:rPr>
        <w:t>j</w:t>
      </w:r>
      <w:r>
        <w:rPr>
          <w:rFonts w:ascii="Cambria" w:eastAsia="Cambria" w:hAnsi="Cambria" w:cs="Cambria"/>
          <w:sz w:val="22"/>
          <w:szCs w:val="22"/>
        </w:rPr>
        <w:t>aran</w:t>
      </w:r>
      <w:proofErr w:type="spellEnd"/>
      <w:r>
        <w:rPr>
          <w:rFonts w:ascii="Cambria" w:eastAsia="Cambria" w:hAnsi="Cambria" w:cs="Cambria"/>
          <w:spacing w:val="37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(</w:t>
      </w:r>
      <w:r>
        <w:rPr>
          <w:rFonts w:ascii="Cambria" w:eastAsia="Cambria" w:hAnsi="Cambria" w:cs="Cambria"/>
          <w:spacing w:val="-3"/>
          <w:sz w:val="22"/>
          <w:szCs w:val="22"/>
        </w:rPr>
        <w:t>B</w:t>
      </w:r>
      <w:r>
        <w:rPr>
          <w:rFonts w:ascii="Cambria" w:eastAsia="Cambria" w:hAnsi="Cambria" w:cs="Cambria"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sz w:val="22"/>
          <w:szCs w:val="22"/>
        </w:rPr>
        <w:t>P)</w:t>
      </w:r>
      <w:r>
        <w:rPr>
          <w:rFonts w:ascii="Cambria" w:eastAsia="Cambria" w:hAnsi="Cambria" w:cs="Cambria"/>
          <w:spacing w:val="36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dan</w:t>
      </w:r>
      <w:proofErr w:type="spellEnd"/>
      <w:r>
        <w:rPr>
          <w:rFonts w:ascii="Cambria" w:eastAsia="Cambria" w:hAnsi="Cambria" w:cs="Cambria"/>
          <w:spacing w:val="34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pela</w:t>
      </w:r>
      <w:r>
        <w:rPr>
          <w:rFonts w:ascii="Cambria" w:eastAsia="Cambria" w:hAnsi="Cambria" w:cs="Cambria"/>
          <w:spacing w:val="-1"/>
          <w:sz w:val="22"/>
          <w:szCs w:val="22"/>
        </w:rPr>
        <w:t>j</w:t>
      </w:r>
      <w:r>
        <w:rPr>
          <w:rFonts w:ascii="Cambria" w:eastAsia="Cambria" w:hAnsi="Cambria" w:cs="Cambria"/>
          <w:sz w:val="22"/>
          <w:szCs w:val="22"/>
        </w:rPr>
        <w:t>ari</w:t>
      </w:r>
      <w:proofErr w:type="spellEnd"/>
      <w:r>
        <w:rPr>
          <w:rFonts w:ascii="Cambria" w:eastAsia="Cambria" w:hAnsi="Cambria" w:cs="Cambria"/>
          <w:spacing w:val="38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2"/>
          <w:szCs w:val="22"/>
        </w:rPr>
        <w:t>u</w:t>
      </w:r>
      <w:r>
        <w:rPr>
          <w:rFonts w:ascii="Cambria" w:eastAsia="Cambria" w:hAnsi="Cambria" w:cs="Cambria"/>
          <w:sz w:val="22"/>
          <w:szCs w:val="22"/>
        </w:rPr>
        <w:t>lang</w:t>
      </w:r>
      <w:proofErr w:type="spellEnd"/>
      <w:r>
        <w:rPr>
          <w:rFonts w:ascii="Cambria" w:eastAsia="Cambria" w:hAnsi="Cambria" w:cs="Cambria"/>
          <w:spacing w:val="36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ke</w:t>
      </w:r>
      <w:r>
        <w:rPr>
          <w:rFonts w:ascii="Cambria" w:eastAsia="Cambria" w:hAnsi="Cambria" w:cs="Cambria"/>
          <w:spacing w:val="-1"/>
          <w:sz w:val="22"/>
          <w:szCs w:val="22"/>
        </w:rPr>
        <w:t>g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atan</w:t>
      </w:r>
      <w:proofErr w:type="spellEnd"/>
      <w:r>
        <w:rPr>
          <w:rFonts w:ascii="Cambria" w:eastAsia="Cambria" w:hAnsi="Cambria" w:cs="Cambria"/>
          <w:spacing w:val="37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3"/>
          <w:sz w:val="22"/>
          <w:szCs w:val="22"/>
        </w:rPr>
        <w:t>b</w:t>
      </w:r>
      <w:r>
        <w:rPr>
          <w:rFonts w:ascii="Cambria" w:eastAsia="Cambria" w:hAnsi="Cambria" w:cs="Cambria"/>
          <w:sz w:val="22"/>
          <w:szCs w:val="22"/>
        </w:rPr>
        <w:t>ela</w:t>
      </w:r>
      <w:r>
        <w:rPr>
          <w:rFonts w:ascii="Cambria" w:eastAsia="Cambria" w:hAnsi="Cambria" w:cs="Cambria"/>
          <w:spacing w:val="-1"/>
          <w:sz w:val="22"/>
          <w:szCs w:val="22"/>
        </w:rPr>
        <w:t>j</w:t>
      </w:r>
      <w:r>
        <w:rPr>
          <w:rFonts w:ascii="Cambria" w:eastAsia="Cambria" w:hAnsi="Cambria" w:cs="Cambria"/>
          <w:sz w:val="22"/>
          <w:szCs w:val="22"/>
        </w:rPr>
        <w:t>ar</w:t>
      </w:r>
      <w:proofErr w:type="spellEnd"/>
      <w:r>
        <w:rPr>
          <w:rFonts w:ascii="Cambria" w:eastAsia="Cambria" w:hAnsi="Cambria" w:cs="Cambria"/>
          <w:spacing w:val="43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1.</w:t>
      </w:r>
      <w:r>
        <w:rPr>
          <w:rFonts w:ascii="Cambria" w:eastAsia="Cambria" w:hAnsi="Cambria" w:cs="Cambria"/>
          <w:spacing w:val="1"/>
          <w:sz w:val="22"/>
          <w:szCs w:val="22"/>
        </w:rPr>
        <w:t>1</w:t>
      </w:r>
      <w:r>
        <w:rPr>
          <w:rFonts w:ascii="Cambria" w:eastAsia="Cambria" w:hAnsi="Cambria" w:cs="Cambria"/>
          <w:spacing w:val="-3"/>
          <w:sz w:val="22"/>
          <w:szCs w:val="22"/>
        </w:rPr>
        <w:t>d</w:t>
      </w:r>
      <w:r>
        <w:rPr>
          <w:rFonts w:ascii="Cambria" w:eastAsia="Cambria" w:hAnsi="Cambria" w:cs="Cambria"/>
          <w:sz w:val="22"/>
          <w:szCs w:val="22"/>
        </w:rPr>
        <w:t>an</w:t>
      </w:r>
      <w:r>
        <w:rPr>
          <w:rFonts w:ascii="Cambria" w:eastAsia="Cambria" w:hAnsi="Cambria" w:cs="Cambria"/>
          <w:spacing w:val="37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1</w:t>
      </w:r>
      <w:r>
        <w:rPr>
          <w:rFonts w:ascii="Cambria" w:eastAsia="Cambria" w:hAnsi="Cambria" w:cs="Cambria"/>
          <w:spacing w:val="-2"/>
          <w:sz w:val="22"/>
          <w:szCs w:val="22"/>
        </w:rPr>
        <w:t>.</w:t>
      </w:r>
      <w:r>
        <w:rPr>
          <w:rFonts w:ascii="Cambria" w:eastAsia="Cambria" w:hAnsi="Cambria" w:cs="Cambria"/>
          <w:sz w:val="22"/>
          <w:szCs w:val="22"/>
        </w:rPr>
        <w:t>2</w:t>
      </w:r>
    </w:p>
    <w:p w:rsidR="00E31A55" w:rsidRDefault="00E31A55">
      <w:pPr>
        <w:spacing w:before="10" w:line="160" w:lineRule="exact"/>
        <w:rPr>
          <w:sz w:val="16"/>
          <w:szCs w:val="16"/>
        </w:rPr>
      </w:pPr>
    </w:p>
    <w:p w:rsidR="00E31A55" w:rsidRDefault="00A3676E">
      <w:pPr>
        <w:ind w:left="188" w:right="191"/>
        <w:jc w:val="both"/>
        <w:rPr>
          <w:rFonts w:ascii="Cambria" w:eastAsia="Cambria" w:hAnsi="Cambria" w:cs="Cambria"/>
          <w:sz w:val="22"/>
          <w:szCs w:val="22"/>
        </w:rPr>
      </w:pPr>
      <w:proofErr w:type="gramStart"/>
      <w:r>
        <w:rPr>
          <w:rFonts w:ascii="Cambria" w:eastAsia="Cambria" w:hAnsi="Cambria" w:cs="Cambria"/>
          <w:spacing w:val="-1"/>
          <w:sz w:val="22"/>
          <w:szCs w:val="22"/>
        </w:rPr>
        <w:t>y</w:t>
      </w:r>
      <w:r>
        <w:rPr>
          <w:rFonts w:ascii="Cambria" w:eastAsia="Cambria" w:hAnsi="Cambria" w:cs="Cambria"/>
          <w:sz w:val="22"/>
          <w:szCs w:val="22"/>
        </w:rPr>
        <w:t>ang</w:t>
      </w:r>
      <w:proofErr w:type="gramEnd"/>
      <w:r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ekira</w:t>
      </w:r>
      <w:r>
        <w:rPr>
          <w:rFonts w:ascii="Cambria" w:eastAsia="Cambria" w:hAnsi="Cambria" w:cs="Cambria"/>
          <w:spacing w:val="-1"/>
          <w:sz w:val="22"/>
          <w:szCs w:val="22"/>
        </w:rPr>
        <w:t>ny</w:t>
      </w:r>
      <w:r>
        <w:rPr>
          <w:rFonts w:ascii="Cambria" w:eastAsia="Cambria" w:hAnsi="Cambria" w:cs="Cambria"/>
          <w:sz w:val="22"/>
          <w:szCs w:val="22"/>
        </w:rPr>
        <w:t>a</w:t>
      </w:r>
      <w:proofErr w:type="spellEnd"/>
      <w:r>
        <w:rPr>
          <w:rFonts w:ascii="Cambria" w:eastAsia="Cambria" w:hAnsi="Cambria" w:cs="Cambria"/>
          <w:spacing w:val="-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perlu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 kal</w:t>
      </w:r>
      <w:r>
        <w:rPr>
          <w:rFonts w:ascii="Cambria" w:eastAsia="Cambria" w:hAnsi="Cambria" w:cs="Cambria"/>
          <w:spacing w:val="-2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an</w:t>
      </w:r>
      <w:r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ulang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de</w:t>
      </w:r>
      <w:r>
        <w:rPr>
          <w:rFonts w:ascii="Cambria" w:eastAsia="Cambria" w:hAnsi="Cambria" w:cs="Cambria"/>
          <w:spacing w:val="-1"/>
          <w:sz w:val="22"/>
          <w:szCs w:val="22"/>
        </w:rPr>
        <w:t>ng</w:t>
      </w:r>
      <w:r>
        <w:rPr>
          <w:rFonts w:ascii="Cambria" w:eastAsia="Cambria" w:hAnsi="Cambria" w:cs="Cambria"/>
          <w:sz w:val="22"/>
          <w:szCs w:val="22"/>
        </w:rPr>
        <w:t>an</w:t>
      </w:r>
      <w:proofErr w:type="spellEnd"/>
      <w:r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1"/>
          <w:sz w:val="22"/>
          <w:szCs w:val="22"/>
        </w:rPr>
        <w:t>b</w:t>
      </w:r>
      <w:r>
        <w:rPr>
          <w:rFonts w:ascii="Cambria" w:eastAsia="Cambria" w:hAnsi="Cambria" w:cs="Cambria"/>
          <w:spacing w:val="2"/>
          <w:sz w:val="22"/>
          <w:szCs w:val="22"/>
        </w:rPr>
        <w:t>i</w:t>
      </w:r>
      <w:r>
        <w:rPr>
          <w:rFonts w:ascii="Cambria" w:eastAsia="Cambria" w:hAnsi="Cambria" w:cs="Cambria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spacing w:val="-1"/>
          <w:sz w:val="22"/>
          <w:szCs w:val="22"/>
        </w:rPr>
        <w:t>b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-1"/>
          <w:sz w:val="22"/>
          <w:szCs w:val="22"/>
        </w:rPr>
        <w:t>n</w:t>
      </w:r>
      <w:r>
        <w:rPr>
          <w:rFonts w:ascii="Cambria" w:eastAsia="Cambria" w:hAnsi="Cambria" w:cs="Cambria"/>
          <w:spacing w:val="-4"/>
          <w:sz w:val="22"/>
          <w:szCs w:val="22"/>
        </w:rPr>
        <w:t>g</w:t>
      </w:r>
      <w:r>
        <w:rPr>
          <w:rFonts w:ascii="Cambria" w:eastAsia="Cambria" w:hAnsi="Cambria" w:cs="Cambria"/>
          <w:sz w:val="22"/>
          <w:szCs w:val="22"/>
        </w:rPr>
        <w:t>an</w:t>
      </w:r>
      <w:proofErr w:type="spellEnd"/>
      <w:r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 xml:space="preserve">Guru </w:t>
      </w:r>
      <w:proofErr w:type="spellStart"/>
      <w:r>
        <w:rPr>
          <w:rFonts w:ascii="Cambria" w:eastAsia="Cambria" w:hAnsi="Cambria" w:cs="Cambria"/>
          <w:sz w:val="22"/>
          <w:szCs w:val="22"/>
        </w:rPr>
        <w:t>atau</w:t>
      </w:r>
      <w:proofErr w:type="spellEnd"/>
      <w:r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3"/>
          <w:sz w:val="22"/>
          <w:szCs w:val="22"/>
        </w:rPr>
        <w:t>t</w:t>
      </w:r>
      <w:r>
        <w:rPr>
          <w:rFonts w:ascii="Cambria" w:eastAsia="Cambria" w:hAnsi="Cambria" w:cs="Cambria"/>
          <w:sz w:val="22"/>
          <w:szCs w:val="22"/>
        </w:rPr>
        <w:t>e</w:t>
      </w:r>
      <w:r>
        <w:rPr>
          <w:rFonts w:ascii="Cambria" w:eastAsia="Cambria" w:hAnsi="Cambria" w:cs="Cambria"/>
          <w:spacing w:val="-1"/>
          <w:sz w:val="22"/>
          <w:szCs w:val="22"/>
        </w:rPr>
        <w:t>m</w:t>
      </w:r>
      <w:r>
        <w:rPr>
          <w:rFonts w:ascii="Cambria" w:eastAsia="Cambria" w:hAnsi="Cambria" w:cs="Cambria"/>
          <w:sz w:val="22"/>
          <w:szCs w:val="22"/>
        </w:rPr>
        <w:t>an</w:t>
      </w:r>
      <w:proofErr w:type="spellEnd"/>
      <w:r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e</w:t>
      </w:r>
      <w:r>
        <w:rPr>
          <w:rFonts w:ascii="Cambria" w:eastAsia="Cambria" w:hAnsi="Cambria" w:cs="Cambria"/>
          <w:spacing w:val="-1"/>
          <w:sz w:val="22"/>
          <w:szCs w:val="22"/>
        </w:rPr>
        <w:t>j</w:t>
      </w:r>
      <w:r>
        <w:rPr>
          <w:rFonts w:ascii="Cambria" w:eastAsia="Cambria" w:hAnsi="Cambria" w:cs="Cambria"/>
          <w:sz w:val="22"/>
          <w:szCs w:val="22"/>
        </w:rPr>
        <w:t>awat</w:t>
      </w:r>
      <w:proofErr w:type="spellEnd"/>
      <w:r>
        <w:rPr>
          <w:rFonts w:ascii="Cambria" w:eastAsia="Cambria" w:hAnsi="Cambria" w:cs="Cambria"/>
          <w:sz w:val="22"/>
          <w:szCs w:val="22"/>
        </w:rPr>
        <w:t>.</w:t>
      </w:r>
      <w:r>
        <w:rPr>
          <w:rFonts w:ascii="Cambria" w:eastAsia="Cambria" w:hAnsi="Cambria" w:cs="Cambria"/>
          <w:spacing w:val="3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spacing w:val="-1"/>
          <w:sz w:val="22"/>
          <w:szCs w:val="22"/>
        </w:rPr>
        <w:t>J</w:t>
      </w:r>
      <w:r>
        <w:rPr>
          <w:rFonts w:ascii="Cambria" w:eastAsia="Cambria" w:hAnsi="Cambria" w:cs="Cambria"/>
          <w:b/>
          <w:sz w:val="22"/>
          <w:szCs w:val="22"/>
        </w:rPr>
        <w:t>an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g</w:t>
      </w:r>
      <w:r>
        <w:rPr>
          <w:rFonts w:ascii="Cambria" w:eastAsia="Cambria" w:hAnsi="Cambria" w:cs="Cambria"/>
          <w:b/>
          <w:spacing w:val="-3"/>
          <w:sz w:val="22"/>
          <w:szCs w:val="22"/>
        </w:rPr>
        <w:t>a</w:t>
      </w:r>
      <w:r>
        <w:rPr>
          <w:rFonts w:ascii="Cambria" w:eastAsia="Cambria" w:hAnsi="Cambria" w:cs="Cambria"/>
          <w:b/>
          <w:sz w:val="22"/>
          <w:szCs w:val="22"/>
        </w:rPr>
        <w:t>n</w:t>
      </w:r>
      <w:proofErr w:type="spellEnd"/>
      <w:r>
        <w:rPr>
          <w:rFonts w:ascii="Cambria" w:eastAsia="Cambria" w:hAnsi="Cambria" w:cs="Cambria"/>
          <w:b/>
          <w:spacing w:val="3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spacing w:val="-2"/>
          <w:sz w:val="22"/>
          <w:szCs w:val="22"/>
        </w:rPr>
        <w:t>p</w:t>
      </w:r>
      <w:r>
        <w:rPr>
          <w:rFonts w:ascii="Cambria" w:eastAsia="Cambria" w:hAnsi="Cambria" w:cs="Cambria"/>
          <w:b/>
          <w:sz w:val="22"/>
          <w:szCs w:val="22"/>
        </w:rPr>
        <w:t>u</w:t>
      </w:r>
      <w:r>
        <w:rPr>
          <w:rFonts w:ascii="Cambria" w:eastAsia="Cambria" w:hAnsi="Cambria" w:cs="Cambria"/>
          <w:b/>
          <w:spacing w:val="-1"/>
          <w:sz w:val="22"/>
          <w:szCs w:val="22"/>
        </w:rPr>
        <w:t>t</w:t>
      </w:r>
      <w:r>
        <w:rPr>
          <w:rFonts w:ascii="Cambria" w:eastAsia="Cambria" w:hAnsi="Cambria" w:cs="Cambria"/>
          <w:b/>
          <w:spacing w:val="-2"/>
          <w:sz w:val="22"/>
          <w:szCs w:val="22"/>
        </w:rPr>
        <w:t>u</w:t>
      </w:r>
      <w:r>
        <w:rPr>
          <w:rFonts w:ascii="Cambria" w:eastAsia="Cambria" w:hAnsi="Cambria" w:cs="Cambria"/>
          <w:b/>
          <w:sz w:val="22"/>
          <w:szCs w:val="22"/>
        </w:rPr>
        <w:t>s</w:t>
      </w:r>
      <w:proofErr w:type="spellEnd"/>
      <w:r>
        <w:rPr>
          <w:rFonts w:ascii="Cambria" w:eastAsia="Cambria" w:hAnsi="Cambria" w:cs="Cambria"/>
          <w:b/>
          <w:sz w:val="22"/>
          <w:szCs w:val="22"/>
        </w:rPr>
        <w:t xml:space="preserve"> </w:t>
      </w:r>
      <w:proofErr w:type="spellStart"/>
      <w:proofErr w:type="gramStart"/>
      <w:r>
        <w:rPr>
          <w:rFonts w:ascii="Cambria" w:eastAsia="Cambria" w:hAnsi="Cambria" w:cs="Cambria"/>
          <w:b/>
          <w:sz w:val="22"/>
          <w:szCs w:val="22"/>
        </w:rPr>
        <w:t>a</w:t>
      </w:r>
      <w:r>
        <w:rPr>
          <w:rFonts w:ascii="Cambria" w:eastAsia="Cambria" w:hAnsi="Cambria" w:cs="Cambria"/>
          <w:b/>
          <w:spacing w:val="-1"/>
          <w:sz w:val="22"/>
          <w:szCs w:val="22"/>
        </w:rPr>
        <w:t>s</w:t>
      </w:r>
      <w:r>
        <w:rPr>
          <w:rFonts w:ascii="Cambria" w:eastAsia="Cambria" w:hAnsi="Cambria" w:cs="Cambria"/>
          <w:b/>
          <w:sz w:val="22"/>
          <w:szCs w:val="22"/>
        </w:rPr>
        <w:t>a</w:t>
      </w:r>
      <w:proofErr w:type="spellEnd"/>
      <w:r>
        <w:rPr>
          <w:rFonts w:ascii="Cambria" w:eastAsia="Cambria" w:hAnsi="Cambria" w:cs="Cambria"/>
          <w:b/>
          <w:sz w:val="22"/>
          <w:szCs w:val="22"/>
        </w:rPr>
        <w:t xml:space="preserve"> 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sz w:val="22"/>
          <w:szCs w:val="22"/>
        </w:rPr>
        <w:t>u</w:t>
      </w:r>
      <w:r>
        <w:rPr>
          <w:rFonts w:ascii="Cambria" w:eastAsia="Cambria" w:hAnsi="Cambria" w:cs="Cambria"/>
          <w:b/>
          <w:spacing w:val="-1"/>
          <w:sz w:val="22"/>
          <w:szCs w:val="22"/>
        </w:rPr>
        <w:t>n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b/>
          <w:sz w:val="22"/>
          <w:szCs w:val="22"/>
        </w:rPr>
        <w:t>uk</w:t>
      </w:r>
      <w:proofErr w:type="spellEnd"/>
      <w:proofErr w:type="gramEnd"/>
      <w:r>
        <w:rPr>
          <w:rFonts w:ascii="Cambria" w:eastAsia="Cambria" w:hAnsi="Cambria" w:cs="Cambria"/>
          <w:b/>
          <w:spacing w:val="46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sz w:val="22"/>
          <w:szCs w:val="22"/>
        </w:rPr>
        <w:t>m</w:t>
      </w:r>
      <w:r>
        <w:rPr>
          <w:rFonts w:ascii="Cambria" w:eastAsia="Cambria" w:hAnsi="Cambria" w:cs="Cambria"/>
          <w:b/>
          <w:spacing w:val="-2"/>
          <w:sz w:val="22"/>
          <w:szCs w:val="22"/>
        </w:rPr>
        <w:t>e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n</w:t>
      </w:r>
      <w:r>
        <w:rPr>
          <w:rFonts w:ascii="Cambria" w:eastAsia="Cambria" w:hAnsi="Cambria" w:cs="Cambria"/>
          <w:b/>
          <w:sz w:val="22"/>
          <w:szCs w:val="22"/>
        </w:rPr>
        <w:t>gul</w:t>
      </w:r>
      <w:r>
        <w:rPr>
          <w:rFonts w:ascii="Cambria" w:eastAsia="Cambria" w:hAnsi="Cambria" w:cs="Cambria"/>
          <w:b/>
          <w:spacing w:val="-3"/>
          <w:sz w:val="22"/>
          <w:szCs w:val="22"/>
        </w:rPr>
        <w:t>a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n</w:t>
      </w:r>
      <w:r>
        <w:rPr>
          <w:rFonts w:ascii="Cambria" w:eastAsia="Cambria" w:hAnsi="Cambria" w:cs="Cambria"/>
          <w:b/>
          <w:sz w:val="22"/>
          <w:szCs w:val="22"/>
        </w:rPr>
        <w:t>g</w:t>
      </w:r>
      <w:proofErr w:type="spellEnd"/>
      <w:r>
        <w:rPr>
          <w:rFonts w:ascii="Cambria" w:eastAsia="Cambria" w:hAnsi="Cambria" w:cs="Cambria"/>
          <w:b/>
          <w:sz w:val="22"/>
          <w:szCs w:val="22"/>
        </w:rPr>
        <w:t xml:space="preserve"> </w:t>
      </w:r>
      <w:r>
        <w:rPr>
          <w:rFonts w:ascii="Cambria" w:eastAsia="Cambria" w:hAnsi="Cambria" w:cs="Cambria"/>
          <w:b/>
          <w:spacing w:val="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spacing w:val="-3"/>
          <w:sz w:val="22"/>
          <w:szCs w:val="22"/>
        </w:rPr>
        <w:t>l</w:t>
      </w:r>
      <w:r>
        <w:rPr>
          <w:rFonts w:ascii="Cambria" w:eastAsia="Cambria" w:hAnsi="Cambria" w:cs="Cambria"/>
          <w:b/>
          <w:sz w:val="22"/>
          <w:szCs w:val="22"/>
        </w:rPr>
        <w:t>agi</w:t>
      </w:r>
      <w:proofErr w:type="spellEnd"/>
      <w:r>
        <w:rPr>
          <w:rFonts w:ascii="Cambria" w:eastAsia="Cambria" w:hAnsi="Cambria" w:cs="Cambria"/>
          <w:b/>
          <w:sz w:val="22"/>
          <w:szCs w:val="22"/>
        </w:rPr>
        <w:t>!</w:t>
      </w:r>
      <w:r>
        <w:rPr>
          <w:rFonts w:ascii="Cambria" w:eastAsia="Cambria" w:hAnsi="Cambria" w:cs="Cambria"/>
          <w:b/>
          <w:spacing w:val="1"/>
          <w:sz w:val="22"/>
          <w:szCs w:val="22"/>
        </w:rPr>
        <w:t>.</w:t>
      </w:r>
      <w:r>
        <w:rPr>
          <w:rFonts w:ascii="Cambria" w:eastAsia="Cambria" w:hAnsi="Cambria" w:cs="Cambria"/>
          <w:sz w:val="22"/>
          <w:szCs w:val="22"/>
        </w:rPr>
        <w:t>Dan</w:t>
      </w:r>
      <w:r>
        <w:rPr>
          <w:rFonts w:ascii="Cambria" w:eastAsia="Cambria" w:hAnsi="Cambria" w:cs="Cambria"/>
          <w:spacing w:val="47"/>
          <w:sz w:val="22"/>
          <w:szCs w:val="22"/>
        </w:rPr>
        <w:t xml:space="preserve"> </w:t>
      </w:r>
      <w:proofErr w:type="spellStart"/>
      <w:proofErr w:type="gramStart"/>
      <w:r>
        <w:rPr>
          <w:rFonts w:ascii="Cambria" w:eastAsia="Cambria" w:hAnsi="Cambria" w:cs="Cambria"/>
          <w:sz w:val="22"/>
          <w:szCs w:val="22"/>
        </w:rPr>
        <w:t>apabi</w:t>
      </w:r>
      <w:r>
        <w:rPr>
          <w:rFonts w:ascii="Cambria" w:eastAsia="Cambria" w:hAnsi="Cambria" w:cs="Cambria"/>
          <w:spacing w:val="-2"/>
          <w:sz w:val="22"/>
          <w:szCs w:val="22"/>
        </w:rPr>
        <w:t>l</w:t>
      </w:r>
      <w:r>
        <w:rPr>
          <w:rFonts w:ascii="Cambria" w:eastAsia="Cambria" w:hAnsi="Cambria" w:cs="Cambria"/>
          <w:sz w:val="22"/>
          <w:szCs w:val="22"/>
        </w:rPr>
        <w:t>a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ka</w:t>
      </w:r>
      <w:r>
        <w:rPr>
          <w:rFonts w:ascii="Cambria" w:eastAsia="Cambria" w:hAnsi="Cambria" w:cs="Cambria"/>
          <w:spacing w:val="-2"/>
          <w:sz w:val="22"/>
          <w:szCs w:val="22"/>
        </w:rPr>
        <w:t>l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an</w:t>
      </w:r>
      <w:proofErr w:type="gramEnd"/>
      <w:r>
        <w:rPr>
          <w:rFonts w:ascii="Cambria" w:eastAsia="Cambria" w:hAnsi="Cambria" w:cs="Cambria"/>
          <w:spacing w:val="46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sz w:val="22"/>
          <w:szCs w:val="22"/>
        </w:rPr>
        <w:t>en</w:t>
      </w:r>
      <w:r>
        <w:rPr>
          <w:rFonts w:ascii="Cambria" w:eastAsia="Cambria" w:hAnsi="Cambria" w:cs="Cambria"/>
          <w:spacing w:val="-2"/>
          <w:sz w:val="22"/>
          <w:szCs w:val="22"/>
        </w:rPr>
        <w:t>j</w:t>
      </w:r>
      <w:r>
        <w:rPr>
          <w:rFonts w:ascii="Cambria" w:eastAsia="Cambria" w:hAnsi="Cambria" w:cs="Cambria"/>
          <w:sz w:val="22"/>
          <w:szCs w:val="22"/>
        </w:rPr>
        <w:t>awab</w:t>
      </w:r>
      <w:proofErr w:type="spellEnd"/>
      <w:r>
        <w:rPr>
          <w:rFonts w:ascii="Cambria" w:eastAsia="Cambria" w:hAnsi="Cambria" w:cs="Cambria"/>
          <w:spacing w:val="46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sz w:val="22"/>
          <w:szCs w:val="22"/>
        </w:rPr>
        <w:t>“</w:t>
      </w:r>
      <w:r>
        <w:rPr>
          <w:rFonts w:ascii="Cambria" w:eastAsia="Cambria" w:hAnsi="Cambria" w:cs="Cambria"/>
          <w:spacing w:val="-1"/>
          <w:sz w:val="22"/>
          <w:szCs w:val="22"/>
        </w:rPr>
        <w:t>YA</w:t>
      </w:r>
      <w:r>
        <w:rPr>
          <w:rFonts w:ascii="Cambria" w:eastAsia="Cambria" w:hAnsi="Cambria" w:cs="Cambria"/>
          <w:sz w:val="22"/>
          <w:szCs w:val="22"/>
        </w:rPr>
        <w:t xml:space="preserve">” </w:t>
      </w:r>
      <w:r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3"/>
          <w:sz w:val="22"/>
          <w:szCs w:val="22"/>
        </w:rPr>
        <w:t>p</w:t>
      </w:r>
      <w:r>
        <w:rPr>
          <w:rFonts w:ascii="Cambria" w:eastAsia="Cambria" w:hAnsi="Cambria" w:cs="Cambria"/>
          <w:sz w:val="22"/>
          <w:szCs w:val="22"/>
        </w:rPr>
        <w:t>ada</w:t>
      </w:r>
      <w:proofErr w:type="spellEnd"/>
      <w:r>
        <w:rPr>
          <w:rFonts w:ascii="Cambria" w:eastAsia="Cambria" w:hAnsi="Cambria" w:cs="Cambria"/>
          <w:spacing w:val="47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pacing w:val="-2"/>
          <w:sz w:val="22"/>
          <w:szCs w:val="22"/>
        </w:rPr>
        <w:t>e</w:t>
      </w:r>
      <w:r>
        <w:rPr>
          <w:rFonts w:ascii="Cambria" w:eastAsia="Cambria" w:hAnsi="Cambria" w:cs="Cambria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sz w:val="22"/>
          <w:szCs w:val="22"/>
        </w:rPr>
        <w:t>ua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  </w:t>
      </w:r>
      <w:proofErr w:type="spellStart"/>
      <w:r>
        <w:rPr>
          <w:rFonts w:ascii="Cambria" w:eastAsia="Cambria" w:hAnsi="Cambria" w:cs="Cambria"/>
          <w:sz w:val="22"/>
          <w:szCs w:val="22"/>
        </w:rPr>
        <w:t>perta</w:t>
      </w:r>
      <w:r>
        <w:rPr>
          <w:rFonts w:ascii="Cambria" w:eastAsia="Cambria" w:hAnsi="Cambria" w:cs="Cambria"/>
          <w:spacing w:val="-1"/>
          <w:sz w:val="22"/>
          <w:szCs w:val="22"/>
        </w:rPr>
        <w:t>ny</w:t>
      </w:r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-2"/>
          <w:sz w:val="22"/>
          <w:szCs w:val="22"/>
        </w:rPr>
        <w:t>a</w:t>
      </w:r>
      <w:r>
        <w:rPr>
          <w:rFonts w:ascii="Cambria" w:eastAsia="Cambria" w:hAnsi="Cambria" w:cs="Cambria"/>
          <w:spacing w:val="-3"/>
          <w:sz w:val="22"/>
          <w:szCs w:val="22"/>
        </w:rPr>
        <w:t>n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,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sz w:val="22"/>
          <w:szCs w:val="22"/>
        </w:rPr>
        <w:t>aka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la</w:t>
      </w:r>
      <w:r>
        <w:rPr>
          <w:rFonts w:ascii="Cambria" w:eastAsia="Cambria" w:hAnsi="Cambria" w:cs="Cambria"/>
          <w:spacing w:val="-1"/>
          <w:sz w:val="22"/>
          <w:szCs w:val="22"/>
        </w:rPr>
        <w:t>nj</w:t>
      </w:r>
      <w:r>
        <w:rPr>
          <w:rFonts w:ascii="Cambria" w:eastAsia="Cambria" w:hAnsi="Cambria" w:cs="Cambria"/>
          <w:sz w:val="22"/>
          <w:szCs w:val="22"/>
        </w:rPr>
        <w:t>utkan</w:t>
      </w:r>
      <w:proofErr w:type="spellEnd"/>
      <w:r>
        <w:rPr>
          <w:rFonts w:ascii="Cambria" w:eastAsia="Cambria" w:hAnsi="Cambria" w:cs="Cambria"/>
          <w:spacing w:val="-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1"/>
          <w:sz w:val="22"/>
          <w:szCs w:val="22"/>
        </w:rPr>
        <w:t>b</w:t>
      </w:r>
      <w:r>
        <w:rPr>
          <w:rFonts w:ascii="Cambria" w:eastAsia="Cambria" w:hAnsi="Cambria" w:cs="Cambria"/>
          <w:sz w:val="22"/>
          <w:szCs w:val="22"/>
        </w:rPr>
        <w:t>e</w:t>
      </w:r>
      <w:r>
        <w:rPr>
          <w:rFonts w:ascii="Cambria" w:eastAsia="Cambria" w:hAnsi="Cambria" w:cs="Cambria"/>
          <w:spacing w:val="-2"/>
          <w:sz w:val="22"/>
          <w:szCs w:val="22"/>
        </w:rPr>
        <w:t>r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kut</w:t>
      </w:r>
      <w:proofErr w:type="spellEnd"/>
      <w:r>
        <w:rPr>
          <w:rFonts w:ascii="Cambria" w:eastAsia="Cambria" w:hAnsi="Cambria" w:cs="Cambria"/>
          <w:sz w:val="22"/>
          <w:szCs w:val="22"/>
        </w:rPr>
        <w:t>.</w:t>
      </w:r>
    </w:p>
    <w:p w:rsidR="00E31A55" w:rsidRDefault="00E31A55">
      <w:pPr>
        <w:spacing w:before="18" w:line="240" w:lineRule="exact"/>
        <w:rPr>
          <w:sz w:val="24"/>
          <w:szCs w:val="24"/>
        </w:rPr>
      </w:pPr>
    </w:p>
    <w:p w:rsidR="00E31A55" w:rsidRDefault="00A3676E">
      <w:pPr>
        <w:ind w:left="188" w:right="7105"/>
        <w:jc w:val="both"/>
        <w:rPr>
          <w:rFonts w:ascii="Cambria" w:eastAsia="Cambria" w:hAnsi="Cambria" w:cs="Cambria"/>
          <w:sz w:val="22"/>
          <w:szCs w:val="22"/>
        </w:rPr>
      </w:pPr>
      <w:proofErr w:type="spellStart"/>
      <w:proofErr w:type="gramStart"/>
      <w:r>
        <w:rPr>
          <w:rFonts w:ascii="Cambria" w:eastAsia="Cambria" w:hAnsi="Cambria" w:cs="Cambria"/>
          <w:b/>
          <w:color w:val="C00000"/>
          <w:sz w:val="22"/>
          <w:szCs w:val="22"/>
        </w:rPr>
        <w:t>Di</w:t>
      </w:r>
      <w:r>
        <w:rPr>
          <w:rFonts w:ascii="Cambria" w:eastAsia="Cambria" w:hAnsi="Cambria" w:cs="Cambria"/>
          <w:b/>
          <w:color w:val="C00000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b/>
          <w:color w:val="C00000"/>
          <w:spacing w:val="-3"/>
          <w:sz w:val="22"/>
          <w:szCs w:val="22"/>
        </w:rPr>
        <w:t>a</w:t>
      </w:r>
      <w:r>
        <w:rPr>
          <w:rFonts w:ascii="Cambria" w:eastAsia="Cambria" w:hAnsi="Cambria" w:cs="Cambria"/>
          <w:b/>
          <w:color w:val="C00000"/>
          <w:spacing w:val="1"/>
          <w:sz w:val="22"/>
          <w:szCs w:val="22"/>
        </w:rPr>
        <w:t>n</w:t>
      </w:r>
      <w:r>
        <w:rPr>
          <w:rFonts w:ascii="Cambria" w:eastAsia="Cambria" w:hAnsi="Cambria" w:cs="Cambria"/>
          <w:b/>
          <w:color w:val="C00000"/>
          <w:sz w:val="22"/>
          <w:szCs w:val="22"/>
        </w:rPr>
        <w:t>a</w:t>
      </w:r>
      <w:proofErr w:type="spellEnd"/>
      <w:r>
        <w:rPr>
          <w:rFonts w:ascii="Cambria" w:eastAsia="Cambria" w:hAnsi="Cambria" w:cs="Cambria"/>
          <w:b/>
          <w:color w:val="C00000"/>
          <w:spacing w:val="-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color w:val="C00000"/>
          <w:sz w:val="22"/>
          <w:szCs w:val="22"/>
        </w:rPr>
        <w:t>po</w:t>
      </w:r>
      <w:r>
        <w:rPr>
          <w:rFonts w:ascii="Cambria" w:eastAsia="Cambria" w:hAnsi="Cambria" w:cs="Cambria"/>
          <w:b/>
          <w:color w:val="C00000"/>
          <w:spacing w:val="-1"/>
          <w:sz w:val="22"/>
          <w:szCs w:val="22"/>
        </w:rPr>
        <w:t>s</w:t>
      </w:r>
      <w:r>
        <w:rPr>
          <w:rFonts w:ascii="Cambria" w:eastAsia="Cambria" w:hAnsi="Cambria" w:cs="Cambria"/>
          <w:b/>
          <w:color w:val="C00000"/>
          <w:sz w:val="22"/>
          <w:szCs w:val="22"/>
        </w:rPr>
        <w:t>isim</w:t>
      </w:r>
      <w:r>
        <w:rPr>
          <w:rFonts w:ascii="Cambria" w:eastAsia="Cambria" w:hAnsi="Cambria" w:cs="Cambria"/>
          <w:b/>
          <w:color w:val="C00000"/>
          <w:spacing w:val="-2"/>
          <w:sz w:val="22"/>
          <w:szCs w:val="22"/>
        </w:rPr>
        <w:t>u</w:t>
      </w:r>
      <w:proofErr w:type="spellEnd"/>
      <w:r>
        <w:rPr>
          <w:rFonts w:ascii="Cambria" w:eastAsia="Cambria" w:hAnsi="Cambria" w:cs="Cambria"/>
          <w:b/>
          <w:color w:val="C00000"/>
          <w:sz w:val="22"/>
          <w:szCs w:val="22"/>
        </w:rPr>
        <w:t>?</w:t>
      </w:r>
      <w:proofErr w:type="gramEnd"/>
    </w:p>
    <w:p w:rsidR="00E31A55" w:rsidRDefault="00E31A55">
      <w:pPr>
        <w:spacing w:before="18" w:line="240" w:lineRule="exact"/>
        <w:rPr>
          <w:sz w:val="24"/>
          <w:szCs w:val="24"/>
        </w:rPr>
      </w:pPr>
    </w:p>
    <w:p w:rsidR="00E31A55" w:rsidRDefault="001C7D04">
      <w:pPr>
        <w:ind w:left="188" w:right="195"/>
        <w:jc w:val="both"/>
        <w:rPr>
          <w:rFonts w:ascii="Cambria" w:eastAsia="Cambria" w:hAnsi="Cambria" w:cs="Cambria"/>
          <w:sz w:val="22"/>
          <w:szCs w:val="22"/>
        </w:rPr>
      </w:pPr>
      <w:r w:rsidRPr="001C7D04">
        <w:pict>
          <v:group id="_x0000_s1044" style="position:absolute;left:0;text-align:left;margin-left:320.55pt;margin-top:60.05pt;width:62.8pt;height:39.15pt;z-index:-251625984;mso-position-horizontal-relative:page" coordorigin="6411,1201" coordsize="1256,783">
            <v:shape id="_x0000_s1045" style="position:absolute;left:6411;top:1201;width:1256;height:783" coordorigin="6411,1201" coordsize="1256,783" path="m6411,1984r1256,l7667,1201r-1256,l6411,1984xe" filled="f" strokecolor="#f79546" strokeweight="2.5pt">
              <v:path arrowok="t"/>
            </v:shape>
            <w10:wrap anchorx="page"/>
          </v:group>
        </w:pict>
      </w:r>
      <w:proofErr w:type="spellStart"/>
      <w:r w:rsidR="00A3676E">
        <w:rPr>
          <w:rFonts w:ascii="Cambria" w:eastAsia="Cambria" w:hAnsi="Cambria" w:cs="Cambria"/>
          <w:spacing w:val="1"/>
          <w:sz w:val="22"/>
          <w:szCs w:val="22"/>
        </w:rPr>
        <w:t>U</w:t>
      </w:r>
      <w:r w:rsidR="00A3676E">
        <w:rPr>
          <w:rFonts w:ascii="Cambria" w:eastAsia="Cambria" w:hAnsi="Cambria" w:cs="Cambria"/>
          <w:sz w:val="22"/>
          <w:szCs w:val="22"/>
        </w:rPr>
        <w:t>kurl</w:t>
      </w:r>
      <w:r w:rsidR="00A3676E">
        <w:rPr>
          <w:rFonts w:ascii="Cambria" w:eastAsia="Cambria" w:hAnsi="Cambria" w:cs="Cambria"/>
          <w:spacing w:val="-2"/>
          <w:sz w:val="22"/>
          <w:szCs w:val="22"/>
        </w:rPr>
        <w:t>a</w:t>
      </w:r>
      <w:r w:rsidR="00A3676E">
        <w:rPr>
          <w:rFonts w:ascii="Cambria" w:eastAsia="Cambria" w:hAnsi="Cambria" w:cs="Cambria"/>
          <w:sz w:val="22"/>
          <w:szCs w:val="22"/>
        </w:rPr>
        <w:t>h</w:t>
      </w:r>
      <w:proofErr w:type="spellEnd"/>
      <w:r w:rsidR="00A3676E">
        <w:rPr>
          <w:rFonts w:ascii="Cambria" w:eastAsia="Cambria" w:hAnsi="Cambria" w:cs="Cambria"/>
          <w:spacing w:val="10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spacing w:val="-3"/>
          <w:sz w:val="22"/>
          <w:szCs w:val="22"/>
        </w:rPr>
        <w:t>d</w:t>
      </w:r>
      <w:r w:rsidR="00A3676E">
        <w:rPr>
          <w:rFonts w:ascii="Cambria" w:eastAsia="Cambria" w:hAnsi="Cambria" w:cs="Cambria"/>
          <w:spacing w:val="1"/>
          <w:sz w:val="22"/>
          <w:szCs w:val="22"/>
        </w:rPr>
        <w:t>i</w:t>
      </w:r>
      <w:r w:rsidR="00A3676E">
        <w:rPr>
          <w:rFonts w:ascii="Cambria" w:eastAsia="Cambria" w:hAnsi="Cambria" w:cs="Cambria"/>
          <w:sz w:val="22"/>
          <w:szCs w:val="22"/>
        </w:rPr>
        <w:t>ri</w:t>
      </w:r>
      <w:proofErr w:type="spellEnd"/>
      <w:r w:rsidR="00A3676E">
        <w:rPr>
          <w:rFonts w:ascii="Cambria" w:eastAsia="Cambria" w:hAnsi="Cambria" w:cs="Cambria"/>
          <w:spacing w:val="8"/>
          <w:sz w:val="22"/>
          <w:szCs w:val="22"/>
        </w:rPr>
        <w:t xml:space="preserve"> </w:t>
      </w:r>
      <w:r w:rsidR="00A3676E">
        <w:rPr>
          <w:rFonts w:ascii="Cambria" w:eastAsia="Cambria" w:hAnsi="Cambria" w:cs="Cambria"/>
          <w:sz w:val="22"/>
          <w:szCs w:val="22"/>
        </w:rPr>
        <w:t>kal</w:t>
      </w:r>
      <w:r w:rsidR="00A3676E">
        <w:rPr>
          <w:rFonts w:ascii="Cambria" w:eastAsia="Cambria" w:hAnsi="Cambria" w:cs="Cambria"/>
          <w:spacing w:val="-2"/>
          <w:sz w:val="22"/>
          <w:szCs w:val="22"/>
        </w:rPr>
        <w:t>i</w:t>
      </w:r>
      <w:r w:rsidR="00A3676E">
        <w:rPr>
          <w:rFonts w:ascii="Cambria" w:eastAsia="Cambria" w:hAnsi="Cambria" w:cs="Cambria"/>
          <w:sz w:val="22"/>
          <w:szCs w:val="22"/>
        </w:rPr>
        <w:t>an</w:t>
      </w:r>
      <w:r w:rsidR="00A3676E">
        <w:rPr>
          <w:rFonts w:ascii="Cambria" w:eastAsia="Cambria" w:hAnsi="Cambria" w:cs="Cambria"/>
          <w:spacing w:val="8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sz w:val="22"/>
          <w:szCs w:val="22"/>
        </w:rPr>
        <w:t>dal</w:t>
      </w:r>
      <w:r w:rsidR="00A3676E">
        <w:rPr>
          <w:rFonts w:ascii="Cambria" w:eastAsia="Cambria" w:hAnsi="Cambria" w:cs="Cambria"/>
          <w:spacing w:val="-2"/>
          <w:sz w:val="22"/>
          <w:szCs w:val="22"/>
        </w:rPr>
        <w:t>a</w:t>
      </w:r>
      <w:r w:rsidR="00A3676E">
        <w:rPr>
          <w:rFonts w:ascii="Cambria" w:eastAsia="Cambria" w:hAnsi="Cambria" w:cs="Cambria"/>
          <w:sz w:val="22"/>
          <w:szCs w:val="22"/>
        </w:rPr>
        <w:t>m</w:t>
      </w:r>
      <w:proofErr w:type="spellEnd"/>
      <w:r w:rsidR="00A3676E">
        <w:rPr>
          <w:rFonts w:ascii="Cambria" w:eastAsia="Cambria" w:hAnsi="Cambria" w:cs="Cambria"/>
          <w:spacing w:val="8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spacing w:val="1"/>
          <w:sz w:val="22"/>
          <w:szCs w:val="22"/>
        </w:rPr>
        <w:t>m</w:t>
      </w:r>
      <w:r w:rsidR="00A3676E">
        <w:rPr>
          <w:rFonts w:ascii="Cambria" w:eastAsia="Cambria" w:hAnsi="Cambria" w:cs="Cambria"/>
          <w:sz w:val="22"/>
          <w:szCs w:val="22"/>
        </w:rPr>
        <w:t>en</w:t>
      </w:r>
      <w:r w:rsidR="00A3676E">
        <w:rPr>
          <w:rFonts w:ascii="Cambria" w:eastAsia="Cambria" w:hAnsi="Cambria" w:cs="Cambria"/>
          <w:spacing w:val="-2"/>
          <w:sz w:val="22"/>
          <w:szCs w:val="22"/>
        </w:rPr>
        <w:t>g</w:t>
      </w:r>
      <w:r w:rsidR="00A3676E">
        <w:rPr>
          <w:rFonts w:ascii="Cambria" w:eastAsia="Cambria" w:hAnsi="Cambria" w:cs="Cambria"/>
          <w:sz w:val="22"/>
          <w:szCs w:val="22"/>
        </w:rPr>
        <w:t>u</w:t>
      </w:r>
      <w:r w:rsidR="00A3676E">
        <w:rPr>
          <w:rFonts w:ascii="Cambria" w:eastAsia="Cambria" w:hAnsi="Cambria" w:cs="Cambria"/>
          <w:spacing w:val="-2"/>
          <w:sz w:val="22"/>
          <w:szCs w:val="22"/>
        </w:rPr>
        <w:t>a</w:t>
      </w:r>
      <w:r w:rsidR="00A3676E">
        <w:rPr>
          <w:rFonts w:ascii="Cambria" w:eastAsia="Cambria" w:hAnsi="Cambria" w:cs="Cambria"/>
          <w:spacing w:val="1"/>
          <w:sz w:val="22"/>
          <w:szCs w:val="22"/>
        </w:rPr>
        <w:t>s</w:t>
      </w:r>
      <w:r w:rsidR="00A3676E">
        <w:rPr>
          <w:rFonts w:ascii="Cambria" w:eastAsia="Cambria" w:hAnsi="Cambria" w:cs="Cambria"/>
          <w:spacing w:val="-2"/>
          <w:sz w:val="22"/>
          <w:szCs w:val="22"/>
        </w:rPr>
        <w:t>a</w:t>
      </w:r>
      <w:r w:rsidR="00A3676E">
        <w:rPr>
          <w:rFonts w:ascii="Cambria" w:eastAsia="Cambria" w:hAnsi="Cambria" w:cs="Cambria"/>
          <w:sz w:val="22"/>
          <w:szCs w:val="22"/>
        </w:rPr>
        <w:t>i</w:t>
      </w:r>
      <w:proofErr w:type="spellEnd"/>
      <w:r w:rsidR="00A3676E">
        <w:rPr>
          <w:rFonts w:ascii="Cambria" w:eastAsia="Cambria" w:hAnsi="Cambria" w:cs="Cambria"/>
          <w:spacing w:val="7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spacing w:val="1"/>
          <w:sz w:val="22"/>
          <w:szCs w:val="22"/>
        </w:rPr>
        <w:t>m</w:t>
      </w:r>
      <w:r w:rsidR="00A3676E">
        <w:rPr>
          <w:rFonts w:ascii="Cambria" w:eastAsia="Cambria" w:hAnsi="Cambria" w:cs="Cambria"/>
          <w:sz w:val="22"/>
          <w:szCs w:val="22"/>
        </w:rPr>
        <w:t>ate</w:t>
      </w:r>
      <w:r w:rsidR="00A3676E">
        <w:rPr>
          <w:rFonts w:ascii="Cambria" w:eastAsia="Cambria" w:hAnsi="Cambria" w:cs="Cambria"/>
          <w:spacing w:val="-2"/>
          <w:sz w:val="22"/>
          <w:szCs w:val="22"/>
        </w:rPr>
        <w:t>r</w:t>
      </w:r>
      <w:r w:rsidR="00A3676E">
        <w:rPr>
          <w:rFonts w:ascii="Cambria" w:eastAsia="Cambria" w:hAnsi="Cambria" w:cs="Cambria"/>
          <w:sz w:val="22"/>
          <w:szCs w:val="22"/>
        </w:rPr>
        <w:t>i</w:t>
      </w:r>
      <w:proofErr w:type="spellEnd"/>
      <w:r w:rsidR="00A3676E">
        <w:rPr>
          <w:rFonts w:ascii="Cambria" w:eastAsia="Cambria" w:hAnsi="Cambria" w:cs="Cambria"/>
          <w:spacing w:val="11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spacing w:val="1"/>
          <w:sz w:val="22"/>
          <w:szCs w:val="22"/>
        </w:rPr>
        <w:t>m</w:t>
      </w:r>
      <w:r w:rsidR="00A3676E">
        <w:rPr>
          <w:rFonts w:ascii="Cambria" w:eastAsia="Cambria" w:hAnsi="Cambria" w:cs="Cambria"/>
          <w:sz w:val="22"/>
          <w:szCs w:val="22"/>
        </w:rPr>
        <w:t>en</w:t>
      </w:r>
      <w:r w:rsidR="00A3676E">
        <w:rPr>
          <w:rFonts w:ascii="Cambria" w:eastAsia="Cambria" w:hAnsi="Cambria" w:cs="Cambria"/>
          <w:spacing w:val="-2"/>
          <w:sz w:val="22"/>
          <w:szCs w:val="22"/>
        </w:rPr>
        <w:t>gh</w:t>
      </w:r>
      <w:r w:rsidR="00A3676E">
        <w:rPr>
          <w:rFonts w:ascii="Cambria" w:eastAsia="Cambria" w:hAnsi="Cambria" w:cs="Cambria"/>
          <w:spacing w:val="1"/>
          <w:sz w:val="22"/>
          <w:szCs w:val="22"/>
        </w:rPr>
        <w:t>i</w:t>
      </w:r>
      <w:r w:rsidR="00A3676E">
        <w:rPr>
          <w:rFonts w:ascii="Cambria" w:eastAsia="Cambria" w:hAnsi="Cambria" w:cs="Cambria"/>
          <w:sz w:val="22"/>
          <w:szCs w:val="22"/>
        </w:rPr>
        <w:t>tung</w:t>
      </w:r>
      <w:proofErr w:type="spellEnd"/>
      <w:r w:rsidR="00A3676E">
        <w:rPr>
          <w:rFonts w:ascii="Cambria" w:eastAsia="Cambria" w:hAnsi="Cambria" w:cs="Cambria"/>
          <w:spacing w:val="7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sz w:val="22"/>
          <w:szCs w:val="22"/>
        </w:rPr>
        <w:t>perub</w:t>
      </w:r>
      <w:r w:rsidR="00A3676E">
        <w:rPr>
          <w:rFonts w:ascii="Cambria" w:eastAsia="Cambria" w:hAnsi="Cambria" w:cs="Cambria"/>
          <w:spacing w:val="-3"/>
          <w:sz w:val="22"/>
          <w:szCs w:val="22"/>
        </w:rPr>
        <w:t>a</w:t>
      </w:r>
      <w:r w:rsidR="00A3676E">
        <w:rPr>
          <w:rFonts w:ascii="Cambria" w:eastAsia="Cambria" w:hAnsi="Cambria" w:cs="Cambria"/>
          <w:sz w:val="22"/>
          <w:szCs w:val="22"/>
        </w:rPr>
        <w:t>han</w:t>
      </w:r>
      <w:proofErr w:type="spellEnd"/>
      <w:r w:rsidR="00A3676E">
        <w:rPr>
          <w:rFonts w:ascii="Cambria" w:eastAsia="Cambria" w:hAnsi="Cambria" w:cs="Cambria"/>
          <w:spacing w:val="8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sz w:val="22"/>
          <w:szCs w:val="22"/>
        </w:rPr>
        <w:t>en</w:t>
      </w:r>
      <w:r w:rsidR="00A3676E">
        <w:rPr>
          <w:rFonts w:ascii="Cambria" w:eastAsia="Cambria" w:hAnsi="Cambria" w:cs="Cambria"/>
          <w:spacing w:val="-3"/>
          <w:sz w:val="22"/>
          <w:szCs w:val="22"/>
        </w:rPr>
        <w:t>t</w:t>
      </w:r>
      <w:r w:rsidR="00A3676E">
        <w:rPr>
          <w:rFonts w:ascii="Cambria" w:eastAsia="Cambria" w:hAnsi="Cambria" w:cs="Cambria"/>
          <w:sz w:val="22"/>
          <w:szCs w:val="22"/>
        </w:rPr>
        <w:t>alpi</w:t>
      </w:r>
      <w:proofErr w:type="spellEnd"/>
      <w:r w:rsidR="00A3676E">
        <w:rPr>
          <w:rFonts w:ascii="Cambria" w:eastAsia="Cambria" w:hAnsi="Cambria" w:cs="Cambria"/>
          <w:spacing w:val="9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sz w:val="22"/>
          <w:szCs w:val="22"/>
        </w:rPr>
        <w:t>dalam</w:t>
      </w:r>
      <w:proofErr w:type="spellEnd"/>
      <w:r w:rsidR="00A3676E">
        <w:rPr>
          <w:rFonts w:ascii="Cambria" w:eastAsia="Cambria" w:hAnsi="Cambria" w:cs="Cambria"/>
          <w:spacing w:val="8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sz w:val="22"/>
          <w:szCs w:val="22"/>
        </w:rPr>
        <w:t>re</w:t>
      </w:r>
      <w:r w:rsidR="00A3676E">
        <w:rPr>
          <w:rFonts w:ascii="Cambria" w:eastAsia="Cambria" w:hAnsi="Cambria" w:cs="Cambria"/>
          <w:spacing w:val="-1"/>
          <w:sz w:val="22"/>
          <w:szCs w:val="22"/>
        </w:rPr>
        <w:t>n</w:t>
      </w:r>
      <w:r w:rsidR="00A3676E">
        <w:rPr>
          <w:rFonts w:ascii="Cambria" w:eastAsia="Cambria" w:hAnsi="Cambria" w:cs="Cambria"/>
          <w:sz w:val="22"/>
          <w:szCs w:val="22"/>
        </w:rPr>
        <w:t>ta</w:t>
      </w:r>
      <w:r w:rsidR="00A3676E">
        <w:rPr>
          <w:rFonts w:ascii="Cambria" w:eastAsia="Cambria" w:hAnsi="Cambria" w:cs="Cambria"/>
          <w:spacing w:val="-1"/>
          <w:sz w:val="22"/>
          <w:szCs w:val="22"/>
        </w:rPr>
        <w:t>n</w:t>
      </w:r>
      <w:r w:rsidR="00A3676E">
        <w:rPr>
          <w:rFonts w:ascii="Cambria" w:eastAsia="Cambria" w:hAnsi="Cambria" w:cs="Cambria"/>
          <w:sz w:val="22"/>
          <w:szCs w:val="22"/>
        </w:rPr>
        <w:t>g</w:t>
      </w:r>
      <w:proofErr w:type="spellEnd"/>
      <w:r w:rsidR="00A3676E">
        <w:rPr>
          <w:rFonts w:ascii="Cambria" w:eastAsia="Cambria" w:hAnsi="Cambria" w:cs="Cambria"/>
          <w:spacing w:val="6"/>
          <w:sz w:val="22"/>
          <w:szCs w:val="22"/>
        </w:rPr>
        <w:t xml:space="preserve"> </w:t>
      </w:r>
      <w:r w:rsidR="00A3676E">
        <w:rPr>
          <w:rFonts w:ascii="Cambria" w:eastAsia="Cambria" w:hAnsi="Cambria" w:cs="Cambria"/>
          <w:b/>
          <w:sz w:val="22"/>
          <w:szCs w:val="22"/>
        </w:rPr>
        <w:t>0</w:t>
      </w:r>
    </w:p>
    <w:p w:rsidR="00E31A55" w:rsidRDefault="001C7D04">
      <w:pPr>
        <w:spacing w:line="240" w:lineRule="exact"/>
        <w:ind w:left="188" w:right="4731"/>
        <w:jc w:val="both"/>
        <w:rPr>
          <w:rFonts w:ascii="Cambria" w:eastAsia="Cambria" w:hAnsi="Cambria" w:cs="Cambria"/>
          <w:sz w:val="22"/>
          <w:szCs w:val="22"/>
        </w:rPr>
      </w:pPr>
      <w:r w:rsidRPr="001C7D04">
        <w:pict>
          <v:group id="_x0000_s1028" style="position:absolute;left:0;text-align:left;margin-left:220.8pt;margin-top:81pt;width:66.8pt;height:57.45pt;z-index:-251628032;mso-position-horizontal-relative:page" coordorigin="4416,1620" coordsize="1336,1149">
            <v:group id="_x0000_s1029" style="position:absolute;left:4423;top:1659;width:1321;height:1103" coordorigin="4423,1659" coordsize="1321,1103">
              <v:shape id="_x0000_s1043" style="position:absolute;left:4423;top:1659;width:1321;height:1103" coordorigin="4423,1659" coordsize="1321,1103" path="m5083,1659r-54,2l4976,1667r-51,8l4875,1687r-49,16l4780,1721r-45,21l4693,1766r-39,26l4616,1821r-34,31l4550,1885r-28,35l4497,1957r-22,39l4457,2037r-15,41l4432,2121r-7,45l4423,2211r2,45l4432,2300r10,43l4457,2385r18,41l4497,2464r25,37l4550,2537r32,33l4616,2601r38,29l4693,2656r42,24l4780,2701r46,18l4875,2734r50,12l4976,2755r53,5l5083,2762r55,-2l5191,2755r51,-9l5292,2734r49,-15l5387,2701r44,-21l5474,2656r39,-26l5551,2601r34,-31l5617,2537r28,-36l5670,2464r22,-38l5710,2385r15,-42l5735,2300r7,-44l5744,2211r-2,-45l5735,2121r-10,-43l5710,2037r-18,-41l5670,1957r-25,-37l5617,1885r-32,-33l5551,1821r-38,-29l5474,1766r-43,-24l5387,1721r-46,-18l5292,1687r-50,-12l5191,1667r-53,-6l5083,1659xe" fillcolor="black" stroked="f">
                <v:path arrowok="t"/>
              </v:shape>
              <v:shape id="_x0000_s1042" type="#_x0000_t75" style="position:absolute;left:4423;top:1628;width:1321;height:1103">
                <v:imagedata r:id="rId45" o:title=""/>
              </v:shape>
              <v:group id="_x0000_s1030" style="position:absolute;left:4423;top:1628;width:1321;height:1103" coordorigin="4423,1628" coordsize="1321,1103">
                <v:shape id="_x0000_s1041" style="position:absolute;left:4423;top:1628;width:1321;height:1103" coordorigin="4423,1628" coordsize="1321,1103" path="m5083,1628r-54,2l4976,1635r-51,9l4875,1656r-49,15l4780,1689r-45,22l4693,1734r-39,27l4616,1789r-34,31l4550,1854r-28,35l4497,1926r-22,39l4457,2005r-15,42l4432,2090r-7,44l4423,2179r2,46l4432,2269r10,43l4457,2354r18,40l4497,2433r25,37l4550,2505r32,33l4616,2569r38,29l4693,2625r42,23l4780,2669r46,19l4875,2703r50,12l4976,2724r53,5l5083,2731r55,-2l5191,2724r51,-9l5292,2703r49,-15l5387,2669r44,-21l5474,2625r39,-27l5551,2569r34,-31l5617,2505r28,-35l5670,2433r22,-39l5710,2354r15,-42l5735,2269r7,-44l5744,2179r-2,-45l5735,2090r-10,-43l5710,2005r-18,-40l5670,1926r-25,-37l5617,1854r-32,-34l5551,1789r-38,-28l5474,1734r-43,-23l5387,1689r-46,-18l5292,1656r-50,-12l5191,1635r-53,-5l5083,1628xe" filled="f" strokecolor="#4579b8">
                  <v:path arrowok="t"/>
                </v:shape>
                <v:group id="_x0000_s1031" style="position:absolute;left:4726;top:2420;width:714;height:103" coordorigin="4726,2420" coordsize="714,103">
                  <v:shape id="_x0000_s1040" style="position:absolute;left:4726;top:2420;width:714;height:103" coordorigin="4726,2420" coordsize="714,103" path="m4726,2420r36,19l4798,2457r36,15l4869,2486r36,11l4941,2506r35,7l5012,2518r36,3l5083,2523r36,-2l5155,2518r36,-5l5226,2506r36,-9l5298,2486r35,-14l5369,2457r36,-18l5441,2420e" filled="f" strokecolor="#4579b8">
                    <v:path arrowok="t"/>
                  </v:shape>
                  <v:group id="_x0000_s1032" style="position:absolute;left:4803;top:1957;width:138;height:115" coordorigin="4803,1957" coordsize="138,115">
                    <v:shape id="_x0000_s1039" style="position:absolute;left:4803;top:1957;width:138;height:115" coordorigin="4803,1957" coordsize="138,115" path="m4872,1957r-24,4l4827,1971r-15,15l4804,2005r-1,10l4807,2035r12,17l4837,2064r23,7l4872,2072r24,-4l4916,2058r15,-15l4940,2024r1,-9l4936,1994r-12,-17l4906,1965r-22,-7l4872,1957xe" fillcolor="#859ab3" stroked="f">
                      <v:path arrowok="t"/>
                    </v:shape>
                    <v:group id="_x0000_s1033" style="position:absolute;left:5226;top:1957;width:138;height:115" coordorigin="5226,1957" coordsize="138,115">
                      <v:shape id="_x0000_s1038" style="position:absolute;left:5226;top:1957;width:138;height:115" coordorigin="5226,1957" coordsize="138,115" path="m5295,1957r-24,4l5251,1971r-15,15l5227,2005r-1,10l5231,2035r12,17l5261,2064r22,7l5295,2072r24,-4l5340,2058r15,-15l5363,2024r1,-9l5360,1994r-12,-17l5330,1965r-23,-7l5295,1957xe" fillcolor="#859ab3" stroked="f">
                        <v:path arrowok="t"/>
                      </v:shape>
                      <v:group id="_x0000_s1034" style="position:absolute;left:4803;top:1957;width:138;height:115" coordorigin="4803,1957" coordsize="138,115">
                        <v:shape id="_x0000_s1037" style="position:absolute;left:4803;top:1957;width:138;height:115" coordorigin="4803,1957" coordsize="138,115" path="m4872,1957r-24,4l4827,1971r-15,15l4804,2005r-1,10l4807,2035r12,17l4837,2064r23,7l4872,2072r24,-4l4916,2058r15,-15l4940,2024r1,-9l4936,1994r-12,-17l4906,1965r-22,-7l4872,1957xe" filled="f" strokecolor="#4579b8">
                          <v:path arrowok="t"/>
                        </v:shape>
                        <v:group id="_x0000_s1035" style="position:absolute;left:5226;top:1957;width:138;height:115" coordorigin="5226,1957" coordsize="138,115">
                          <v:shape id="_x0000_s1036" style="position:absolute;left:5226;top:1957;width:138;height:115" coordorigin="5226,1957" coordsize="138,115" path="m5295,1957r-24,4l5251,1971r-15,15l5227,2005r-1,10l5231,2035r12,17l5261,2064r22,7l5295,2072r24,-4l5340,2058r15,-15l5363,2024r1,-9l5360,1994r-12,-17l5330,1965r-23,-7l5295,1957xe" filled="f" strokecolor="#4579b8">
                            <v:path arrowok="t"/>
                          </v:shape>
                        </v:group>
                      </v:group>
                    </v:group>
                  </v:group>
                </v:group>
              </v:group>
            </v:group>
            <w10:wrap anchorx="page"/>
          </v:group>
        </w:pict>
      </w:r>
      <w:r w:rsidRPr="001C7D04">
        <w:pict>
          <v:group id="_x0000_s1026" style="position:absolute;left:0;text-align:left;margin-left:296.5pt;margin-top:56.15pt;width:18.05pt;height:35.05pt;z-index:-251627008;mso-position-horizontal-relative:page" coordorigin="5930,1123" coordsize="361,701">
            <v:shape id="_x0000_s1027" style="position:absolute;left:5930;top:1123;width:361;height:701" coordorigin="5930,1123" coordsize="361,701" path="m5930,1824r361,-701e" filled="f" strokecolor="#f79546" strokeweight="2.5pt">
              <v:path arrowok="t"/>
            </v:shape>
            <w10:wrap anchorx="page"/>
          </v:group>
        </w:pict>
      </w:r>
      <w:r w:rsidR="00A3676E">
        <w:rPr>
          <w:rFonts w:ascii="Cambria" w:eastAsia="Cambria" w:hAnsi="Cambria" w:cs="Cambria"/>
          <w:b/>
          <w:sz w:val="22"/>
          <w:szCs w:val="22"/>
        </w:rPr>
        <w:t xml:space="preserve">– </w:t>
      </w:r>
      <w:r w:rsidR="00A3676E">
        <w:rPr>
          <w:rFonts w:ascii="Cambria" w:eastAsia="Cambria" w:hAnsi="Cambria" w:cs="Cambria"/>
          <w:b/>
          <w:spacing w:val="-1"/>
          <w:sz w:val="22"/>
          <w:szCs w:val="22"/>
        </w:rPr>
        <w:t>100</w:t>
      </w:r>
      <w:r w:rsidR="00A3676E">
        <w:rPr>
          <w:rFonts w:ascii="Cambria" w:eastAsia="Cambria" w:hAnsi="Cambria" w:cs="Cambria"/>
          <w:sz w:val="22"/>
          <w:szCs w:val="22"/>
        </w:rPr>
        <w:t xml:space="preserve">, </w:t>
      </w:r>
      <w:proofErr w:type="spellStart"/>
      <w:r w:rsidR="00A3676E">
        <w:rPr>
          <w:rFonts w:ascii="Cambria" w:eastAsia="Cambria" w:hAnsi="Cambria" w:cs="Cambria"/>
          <w:sz w:val="22"/>
          <w:szCs w:val="22"/>
        </w:rPr>
        <w:t>tul</w:t>
      </w:r>
      <w:r w:rsidR="00A3676E">
        <w:rPr>
          <w:rFonts w:ascii="Cambria" w:eastAsia="Cambria" w:hAnsi="Cambria" w:cs="Cambria"/>
          <w:spacing w:val="1"/>
          <w:sz w:val="22"/>
          <w:szCs w:val="22"/>
        </w:rPr>
        <w:t>is</w:t>
      </w:r>
      <w:r w:rsidR="00A3676E">
        <w:rPr>
          <w:rFonts w:ascii="Cambria" w:eastAsia="Cambria" w:hAnsi="Cambria" w:cs="Cambria"/>
          <w:sz w:val="22"/>
          <w:szCs w:val="22"/>
        </w:rPr>
        <w:t>kan</w:t>
      </w:r>
      <w:proofErr w:type="spellEnd"/>
      <w:r w:rsidR="00A3676E">
        <w:rPr>
          <w:rFonts w:ascii="Cambria" w:eastAsia="Cambria" w:hAnsi="Cambria" w:cs="Cambria"/>
          <w:spacing w:val="-1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spacing w:val="-1"/>
          <w:sz w:val="22"/>
          <w:szCs w:val="22"/>
        </w:rPr>
        <w:t>k</w:t>
      </w:r>
      <w:r w:rsidR="00A3676E">
        <w:rPr>
          <w:rFonts w:ascii="Cambria" w:eastAsia="Cambria" w:hAnsi="Cambria" w:cs="Cambria"/>
          <w:sz w:val="22"/>
          <w:szCs w:val="22"/>
        </w:rPr>
        <w:t>e</w:t>
      </w:r>
      <w:proofErr w:type="spellEnd"/>
      <w:r w:rsidR="00A3676E"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sz w:val="22"/>
          <w:szCs w:val="22"/>
        </w:rPr>
        <w:t>dal</w:t>
      </w:r>
      <w:r w:rsidR="00A3676E">
        <w:rPr>
          <w:rFonts w:ascii="Cambria" w:eastAsia="Cambria" w:hAnsi="Cambria" w:cs="Cambria"/>
          <w:spacing w:val="-2"/>
          <w:sz w:val="22"/>
          <w:szCs w:val="22"/>
        </w:rPr>
        <w:t>a</w:t>
      </w:r>
      <w:r w:rsidR="00A3676E">
        <w:rPr>
          <w:rFonts w:ascii="Cambria" w:eastAsia="Cambria" w:hAnsi="Cambria" w:cs="Cambria"/>
          <w:sz w:val="22"/>
          <w:szCs w:val="22"/>
        </w:rPr>
        <w:t>m</w:t>
      </w:r>
      <w:proofErr w:type="spellEnd"/>
      <w:r w:rsidR="00A3676E">
        <w:rPr>
          <w:rFonts w:ascii="Cambria" w:eastAsia="Cambria" w:hAnsi="Cambria" w:cs="Cambria"/>
          <w:spacing w:val="-2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sz w:val="22"/>
          <w:szCs w:val="22"/>
        </w:rPr>
        <w:t>kotak</w:t>
      </w:r>
      <w:proofErr w:type="spellEnd"/>
      <w:r w:rsidR="00A3676E">
        <w:rPr>
          <w:rFonts w:ascii="Cambria" w:eastAsia="Cambria" w:hAnsi="Cambria" w:cs="Cambria"/>
          <w:spacing w:val="-1"/>
          <w:sz w:val="22"/>
          <w:szCs w:val="22"/>
        </w:rPr>
        <w:t xml:space="preserve"> y</w:t>
      </w:r>
      <w:r w:rsidR="00A3676E">
        <w:rPr>
          <w:rFonts w:ascii="Cambria" w:eastAsia="Cambria" w:hAnsi="Cambria" w:cs="Cambria"/>
          <w:sz w:val="22"/>
          <w:szCs w:val="22"/>
        </w:rPr>
        <w:t>ang</w:t>
      </w:r>
      <w:r w:rsidR="00A3676E">
        <w:rPr>
          <w:rFonts w:ascii="Cambria" w:eastAsia="Cambria" w:hAnsi="Cambria" w:cs="Cambria"/>
          <w:spacing w:val="-1"/>
          <w:sz w:val="22"/>
          <w:szCs w:val="22"/>
        </w:rPr>
        <w:t xml:space="preserve"> </w:t>
      </w:r>
      <w:proofErr w:type="spellStart"/>
      <w:r w:rsidR="00A3676E">
        <w:rPr>
          <w:rFonts w:ascii="Cambria" w:eastAsia="Cambria" w:hAnsi="Cambria" w:cs="Cambria"/>
          <w:spacing w:val="-1"/>
          <w:sz w:val="22"/>
          <w:szCs w:val="22"/>
        </w:rPr>
        <w:t>t</w:t>
      </w:r>
      <w:r w:rsidR="00A3676E">
        <w:rPr>
          <w:rFonts w:ascii="Cambria" w:eastAsia="Cambria" w:hAnsi="Cambria" w:cs="Cambria"/>
          <w:sz w:val="22"/>
          <w:szCs w:val="22"/>
        </w:rPr>
        <w:t>er</w:t>
      </w:r>
      <w:r w:rsidR="00A3676E">
        <w:rPr>
          <w:rFonts w:ascii="Cambria" w:eastAsia="Cambria" w:hAnsi="Cambria" w:cs="Cambria"/>
          <w:spacing w:val="1"/>
          <w:sz w:val="22"/>
          <w:szCs w:val="22"/>
        </w:rPr>
        <w:t>s</w:t>
      </w:r>
      <w:r w:rsidR="00A3676E">
        <w:rPr>
          <w:rFonts w:ascii="Cambria" w:eastAsia="Cambria" w:hAnsi="Cambria" w:cs="Cambria"/>
          <w:sz w:val="22"/>
          <w:szCs w:val="22"/>
        </w:rPr>
        <w:t>e</w:t>
      </w:r>
      <w:r w:rsidR="00A3676E">
        <w:rPr>
          <w:rFonts w:ascii="Cambria" w:eastAsia="Cambria" w:hAnsi="Cambria" w:cs="Cambria"/>
          <w:spacing w:val="-2"/>
          <w:sz w:val="22"/>
          <w:szCs w:val="22"/>
        </w:rPr>
        <w:t>d</w:t>
      </w:r>
      <w:r w:rsidR="00A3676E">
        <w:rPr>
          <w:rFonts w:ascii="Cambria" w:eastAsia="Cambria" w:hAnsi="Cambria" w:cs="Cambria"/>
          <w:spacing w:val="1"/>
          <w:sz w:val="22"/>
          <w:szCs w:val="22"/>
        </w:rPr>
        <w:t>i</w:t>
      </w:r>
      <w:r w:rsidR="00A3676E">
        <w:rPr>
          <w:rFonts w:ascii="Cambria" w:eastAsia="Cambria" w:hAnsi="Cambria" w:cs="Cambria"/>
          <w:sz w:val="22"/>
          <w:szCs w:val="22"/>
        </w:rPr>
        <w:t>a</w:t>
      </w:r>
      <w:proofErr w:type="spellEnd"/>
      <w:r w:rsidR="00A3676E">
        <w:rPr>
          <w:rFonts w:ascii="Cambria" w:eastAsia="Cambria" w:hAnsi="Cambria" w:cs="Cambria"/>
          <w:sz w:val="22"/>
          <w:szCs w:val="22"/>
        </w:rPr>
        <w:t>.</w:t>
      </w: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line="200" w:lineRule="exact"/>
      </w:pPr>
    </w:p>
    <w:p w:rsidR="00E31A55" w:rsidRDefault="00E31A55">
      <w:pPr>
        <w:spacing w:before="19" w:line="260" w:lineRule="exact"/>
        <w:rPr>
          <w:sz w:val="26"/>
          <w:szCs w:val="26"/>
        </w:rPr>
      </w:pPr>
    </w:p>
    <w:p w:rsidR="00E31A55" w:rsidRDefault="00A3676E">
      <w:pPr>
        <w:spacing w:line="240" w:lineRule="exact"/>
        <w:ind w:left="188" w:right="194"/>
        <w:jc w:val="both"/>
        <w:rPr>
          <w:rFonts w:ascii="Cambria" w:eastAsia="Cambria" w:hAnsi="Cambria" w:cs="Cambria"/>
          <w:sz w:val="22"/>
          <w:szCs w:val="22"/>
        </w:rPr>
      </w:pPr>
      <w:proofErr w:type="spellStart"/>
      <w:proofErr w:type="gramStart"/>
      <w:r>
        <w:rPr>
          <w:rFonts w:ascii="Cambria" w:eastAsia="Cambria" w:hAnsi="Cambria" w:cs="Cambria"/>
          <w:sz w:val="22"/>
          <w:szCs w:val="22"/>
        </w:rPr>
        <w:t>Ini</w:t>
      </w:r>
      <w:proofErr w:type="spellEnd"/>
      <w:r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ada</w:t>
      </w:r>
      <w:r>
        <w:rPr>
          <w:rFonts w:ascii="Cambria" w:eastAsia="Cambria" w:hAnsi="Cambria" w:cs="Cambria"/>
          <w:spacing w:val="-2"/>
          <w:sz w:val="22"/>
          <w:szCs w:val="22"/>
        </w:rPr>
        <w:t>l</w:t>
      </w:r>
      <w:r>
        <w:rPr>
          <w:rFonts w:ascii="Cambria" w:eastAsia="Cambria" w:hAnsi="Cambria" w:cs="Cambria"/>
          <w:sz w:val="22"/>
          <w:szCs w:val="22"/>
        </w:rPr>
        <w:t>ah</w:t>
      </w:r>
      <w:proofErr w:type="spellEnd"/>
      <w:r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1"/>
          <w:sz w:val="22"/>
          <w:szCs w:val="22"/>
        </w:rPr>
        <w:t>b</w:t>
      </w:r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-1"/>
          <w:sz w:val="22"/>
          <w:szCs w:val="22"/>
        </w:rPr>
        <w:t>g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an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-3"/>
          <w:sz w:val="22"/>
          <w:szCs w:val="22"/>
        </w:rPr>
        <w:t>k</w:t>
      </w:r>
      <w:r>
        <w:rPr>
          <w:rFonts w:ascii="Cambria" w:eastAsia="Cambria" w:hAnsi="Cambria" w:cs="Cambria"/>
          <w:sz w:val="22"/>
          <w:szCs w:val="22"/>
        </w:rPr>
        <w:t>h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r</w:t>
      </w:r>
      <w:proofErr w:type="spellEnd"/>
      <w:r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3"/>
          <w:sz w:val="22"/>
          <w:szCs w:val="22"/>
        </w:rPr>
        <w:t>d</w:t>
      </w:r>
      <w:r>
        <w:rPr>
          <w:rFonts w:ascii="Cambria" w:eastAsia="Cambria" w:hAnsi="Cambria" w:cs="Cambria"/>
          <w:sz w:val="22"/>
          <w:szCs w:val="22"/>
        </w:rPr>
        <w:t>ari</w:t>
      </w:r>
      <w:proofErr w:type="spellEnd"/>
      <w:r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-2"/>
          <w:sz w:val="22"/>
          <w:szCs w:val="22"/>
        </w:rPr>
        <w:t>U</w:t>
      </w:r>
      <w:r>
        <w:rPr>
          <w:rFonts w:ascii="Cambria" w:eastAsia="Cambria" w:hAnsi="Cambria" w:cs="Cambria"/>
          <w:sz w:val="22"/>
          <w:szCs w:val="22"/>
        </w:rPr>
        <w:t>KB</w:t>
      </w:r>
      <w:r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-3"/>
          <w:sz w:val="22"/>
          <w:szCs w:val="22"/>
        </w:rPr>
        <w:t>t</w:t>
      </w:r>
      <w:r>
        <w:rPr>
          <w:rFonts w:ascii="Cambria" w:eastAsia="Cambria" w:hAnsi="Cambria" w:cs="Cambria"/>
          <w:sz w:val="22"/>
          <w:szCs w:val="22"/>
        </w:rPr>
        <w:t>eri</w:t>
      </w:r>
      <w:proofErr w:type="spellEnd"/>
      <w:r>
        <w:rPr>
          <w:rFonts w:ascii="Cambria" w:eastAsia="Cambria" w:hAnsi="Cambria" w:cs="Cambria"/>
          <w:spacing w:val="4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sz w:val="22"/>
          <w:szCs w:val="22"/>
        </w:rPr>
        <w:t>E</w:t>
      </w:r>
      <w:r>
        <w:rPr>
          <w:rFonts w:ascii="Cambria" w:eastAsia="Cambria" w:hAnsi="Cambria" w:cs="Cambria"/>
          <w:spacing w:val="-2"/>
          <w:sz w:val="22"/>
          <w:szCs w:val="22"/>
        </w:rPr>
        <w:t>R</w:t>
      </w:r>
      <w:r>
        <w:rPr>
          <w:rFonts w:ascii="Cambria" w:eastAsia="Cambria" w:hAnsi="Cambria" w:cs="Cambria"/>
          <w:sz w:val="22"/>
          <w:szCs w:val="22"/>
        </w:rPr>
        <w:t>MO</w:t>
      </w:r>
      <w:r>
        <w:rPr>
          <w:rFonts w:ascii="Cambria" w:eastAsia="Cambria" w:hAnsi="Cambria" w:cs="Cambria"/>
          <w:spacing w:val="-2"/>
          <w:sz w:val="22"/>
          <w:szCs w:val="22"/>
        </w:rPr>
        <w:t>K</w:t>
      </w:r>
      <w:r>
        <w:rPr>
          <w:rFonts w:ascii="Cambria" w:eastAsia="Cambria" w:hAnsi="Cambria" w:cs="Cambria"/>
          <w:sz w:val="22"/>
          <w:szCs w:val="22"/>
        </w:rPr>
        <w:t>IMI</w:t>
      </w:r>
      <w:r>
        <w:rPr>
          <w:rFonts w:ascii="Cambria" w:eastAsia="Cambria" w:hAnsi="Cambria" w:cs="Cambria"/>
          <w:spacing w:val="-1"/>
          <w:sz w:val="22"/>
          <w:szCs w:val="22"/>
        </w:rPr>
        <w:t>A</w:t>
      </w:r>
      <w:r>
        <w:rPr>
          <w:rFonts w:ascii="Cambria" w:eastAsia="Cambria" w:hAnsi="Cambria" w:cs="Cambria"/>
          <w:sz w:val="22"/>
          <w:szCs w:val="22"/>
        </w:rPr>
        <w:t>.</w:t>
      </w:r>
      <w:proofErr w:type="gramEnd"/>
      <w:r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2"/>
          <w:szCs w:val="22"/>
        </w:rPr>
        <w:t>M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-1"/>
          <w:sz w:val="22"/>
          <w:szCs w:val="22"/>
        </w:rPr>
        <w:t>n</w:t>
      </w:r>
      <w:r>
        <w:rPr>
          <w:rFonts w:ascii="Cambria" w:eastAsia="Cambria" w:hAnsi="Cambria" w:cs="Cambria"/>
          <w:sz w:val="22"/>
          <w:szCs w:val="22"/>
        </w:rPr>
        <w:t>talah</w:t>
      </w:r>
      <w:proofErr w:type="spellEnd"/>
      <w:r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3"/>
          <w:sz w:val="22"/>
          <w:szCs w:val="22"/>
        </w:rPr>
        <w:t>t</w:t>
      </w:r>
      <w:r>
        <w:rPr>
          <w:rFonts w:ascii="Cambria" w:eastAsia="Cambria" w:hAnsi="Cambria" w:cs="Cambria"/>
          <w:sz w:val="22"/>
          <w:szCs w:val="22"/>
        </w:rPr>
        <w:t>es</w:t>
      </w:r>
      <w:proofErr w:type="spellEnd"/>
      <w:r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2"/>
          <w:szCs w:val="22"/>
        </w:rPr>
        <w:t>f</w:t>
      </w:r>
      <w:r>
        <w:rPr>
          <w:rFonts w:ascii="Cambria" w:eastAsia="Cambria" w:hAnsi="Cambria" w:cs="Cambria"/>
          <w:sz w:val="22"/>
          <w:szCs w:val="22"/>
        </w:rPr>
        <w:t>or</w:t>
      </w:r>
      <w:r>
        <w:rPr>
          <w:rFonts w:ascii="Cambria" w:eastAsia="Cambria" w:hAnsi="Cambria" w:cs="Cambria"/>
          <w:spacing w:val="-1"/>
          <w:sz w:val="22"/>
          <w:szCs w:val="22"/>
        </w:rPr>
        <w:t>m</w:t>
      </w:r>
      <w:r>
        <w:rPr>
          <w:rFonts w:ascii="Cambria" w:eastAsia="Cambria" w:hAnsi="Cambria" w:cs="Cambria"/>
          <w:spacing w:val="-2"/>
          <w:sz w:val="22"/>
          <w:szCs w:val="22"/>
        </w:rPr>
        <w:t>a</w:t>
      </w:r>
      <w:r>
        <w:rPr>
          <w:rFonts w:ascii="Cambria" w:eastAsia="Cambria" w:hAnsi="Cambria" w:cs="Cambria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f</w:t>
      </w:r>
      <w:proofErr w:type="spellEnd"/>
      <w:r>
        <w:rPr>
          <w:rFonts w:ascii="Cambria" w:eastAsia="Cambria" w:hAnsi="Cambria" w:cs="Cambria"/>
          <w:spacing w:val="2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z w:val="22"/>
          <w:szCs w:val="22"/>
        </w:rPr>
        <w:t>kepa</w:t>
      </w:r>
      <w:r>
        <w:rPr>
          <w:rFonts w:ascii="Cambria" w:eastAsia="Cambria" w:hAnsi="Cambria" w:cs="Cambria"/>
          <w:spacing w:val="-3"/>
          <w:sz w:val="22"/>
          <w:szCs w:val="22"/>
        </w:rPr>
        <w:t>d</w:t>
      </w:r>
      <w:r>
        <w:rPr>
          <w:rFonts w:ascii="Cambria" w:eastAsia="Cambria" w:hAnsi="Cambria" w:cs="Cambria"/>
          <w:sz w:val="22"/>
          <w:szCs w:val="22"/>
        </w:rPr>
        <w:t>a</w:t>
      </w:r>
      <w:proofErr w:type="spellEnd"/>
      <w:r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Gu</w:t>
      </w:r>
      <w:r>
        <w:rPr>
          <w:rFonts w:ascii="Cambria" w:eastAsia="Cambria" w:hAnsi="Cambria" w:cs="Cambria"/>
          <w:spacing w:val="-3"/>
          <w:sz w:val="22"/>
          <w:szCs w:val="22"/>
        </w:rPr>
        <w:t>r</w:t>
      </w:r>
      <w:r>
        <w:rPr>
          <w:rFonts w:ascii="Cambria" w:eastAsia="Cambria" w:hAnsi="Cambria" w:cs="Cambria"/>
          <w:sz w:val="22"/>
          <w:szCs w:val="22"/>
        </w:rPr>
        <w:t xml:space="preserve">u </w:t>
      </w:r>
      <w:proofErr w:type="gramStart"/>
      <w:r>
        <w:rPr>
          <w:rFonts w:ascii="Cambria" w:eastAsia="Cambria" w:hAnsi="Cambria" w:cs="Cambria"/>
          <w:sz w:val="22"/>
          <w:szCs w:val="22"/>
        </w:rPr>
        <w:t>kalian</w:t>
      </w:r>
      <w:proofErr w:type="gramEnd"/>
      <w:r>
        <w:rPr>
          <w:rFonts w:ascii="Cambria" w:eastAsia="Cambria" w:hAnsi="Cambria" w:cs="Cambria"/>
          <w:spacing w:val="-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ebel</w:t>
      </w:r>
      <w:r>
        <w:rPr>
          <w:rFonts w:ascii="Cambria" w:eastAsia="Cambria" w:hAnsi="Cambria" w:cs="Cambria"/>
          <w:spacing w:val="-2"/>
          <w:sz w:val="22"/>
          <w:szCs w:val="22"/>
        </w:rPr>
        <w:t>u</w:t>
      </w:r>
      <w:r>
        <w:rPr>
          <w:rFonts w:ascii="Cambria" w:eastAsia="Cambria" w:hAnsi="Cambria" w:cs="Cambria"/>
          <w:sz w:val="22"/>
          <w:szCs w:val="22"/>
        </w:rPr>
        <w:t>m</w:t>
      </w:r>
      <w:proofErr w:type="spellEnd"/>
      <w:r>
        <w:rPr>
          <w:rFonts w:ascii="Cambria" w:eastAsia="Cambria" w:hAnsi="Cambria" w:cs="Cambria"/>
          <w:spacing w:val="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1"/>
          <w:sz w:val="22"/>
          <w:szCs w:val="22"/>
        </w:rPr>
        <w:t>b</w:t>
      </w:r>
      <w:r>
        <w:rPr>
          <w:rFonts w:ascii="Cambria" w:eastAsia="Cambria" w:hAnsi="Cambria" w:cs="Cambria"/>
          <w:sz w:val="22"/>
          <w:szCs w:val="22"/>
        </w:rPr>
        <w:t>ela</w:t>
      </w:r>
      <w:r>
        <w:rPr>
          <w:rFonts w:ascii="Cambria" w:eastAsia="Cambria" w:hAnsi="Cambria" w:cs="Cambria"/>
          <w:spacing w:val="-1"/>
          <w:sz w:val="22"/>
          <w:szCs w:val="22"/>
        </w:rPr>
        <w:t>j</w:t>
      </w:r>
      <w:r>
        <w:rPr>
          <w:rFonts w:ascii="Cambria" w:eastAsia="Cambria" w:hAnsi="Cambria" w:cs="Cambria"/>
          <w:sz w:val="22"/>
          <w:szCs w:val="22"/>
        </w:rPr>
        <w:t>ar</w:t>
      </w:r>
      <w:proofErr w:type="spellEnd"/>
      <w:r>
        <w:rPr>
          <w:rFonts w:ascii="Cambria" w:eastAsia="Cambria" w:hAnsi="Cambria" w:cs="Cambria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1"/>
          <w:sz w:val="22"/>
          <w:szCs w:val="22"/>
        </w:rPr>
        <w:t>k</w:t>
      </w:r>
      <w:r>
        <w:rPr>
          <w:rFonts w:ascii="Cambria" w:eastAsia="Cambria" w:hAnsi="Cambria" w:cs="Cambria"/>
          <w:sz w:val="22"/>
          <w:szCs w:val="22"/>
        </w:rPr>
        <w:t>e</w:t>
      </w:r>
      <w:proofErr w:type="spellEnd"/>
      <w:r>
        <w:rPr>
          <w:rFonts w:ascii="Cambria" w:eastAsia="Cambria" w:hAnsi="Cambria" w:cs="Cambria"/>
          <w:spacing w:val="-1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sz w:val="22"/>
          <w:szCs w:val="22"/>
        </w:rPr>
        <w:t>U</w:t>
      </w:r>
      <w:r>
        <w:rPr>
          <w:rFonts w:ascii="Cambria" w:eastAsia="Cambria" w:hAnsi="Cambria" w:cs="Cambria"/>
          <w:sz w:val="22"/>
          <w:szCs w:val="22"/>
        </w:rPr>
        <w:t>KB</w:t>
      </w:r>
      <w:r>
        <w:rPr>
          <w:rFonts w:ascii="Cambria" w:eastAsia="Cambria" w:hAnsi="Cambria" w:cs="Cambria"/>
          <w:spacing w:val="-1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spacing w:val="-1"/>
          <w:sz w:val="22"/>
          <w:szCs w:val="22"/>
        </w:rPr>
        <w:t>b</w:t>
      </w:r>
      <w:r>
        <w:rPr>
          <w:rFonts w:ascii="Cambria" w:eastAsia="Cambria" w:hAnsi="Cambria" w:cs="Cambria"/>
          <w:sz w:val="22"/>
          <w:szCs w:val="22"/>
        </w:rPr>
        <w:t>er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-3"/>
          <w:sz w:val="22"/>
          <w:szCs w:val="22"/>
        </w:rPr>
        <w:t>k</w:t>
      </w:r>
      <w:r>
        <w:rPr>
          <w:rFonts w:ascii="Cambria" w:eastAsia="Cambria" w:hAnsi="Cambria" w:cs="Cambria"/>
          <w:sz w:val="22"/>
          <w:szCs w:val="22"/>
        </w:rPr>
        <w:t>utn</w:t>
      </w:r>
      <w:r>
        <w:rPr>
          <w:rFonts w:ascii="Cambria" w:eastAsia="Cambria" w:hAnsi="Cambria" w:cs="Cambria"/>
          <w:spacing w:val="-1"/>
          <w:sz w:val="22"/>
          <w:szCs w:val="22"/>
        </w:rPr>
        <w:t>y</w:t>
      </w:r>
      <w:r>
        <w:rPr>
          <w:rFonts w:ascii="Cambria" w:eastAsia="Cambria" w:hAnsi="Cambria" w:cs="Cambria"/>
          <w:sz w:val="22"/>
          <w:szCs w:val="22"/>
        </w:rPr>
        <w:t>a</w:t>
      </w:r>
      <w:proofErr w:type="spellEnd"/>
      <w:r>
        <w:rPr>
          <w:rFonts w:ascii="Cambria" w:eastAsia="Cambria" w:hAnsi="Cambria" w:cs="Cambria"/>
          <w:sz w:val="22"/>
          <w:szCs w:val="22"/>
        </w:rPr>
        <w:t>.</w:t>
      </w:r>
    </w:p>
    <w:p w:rsidR="00E31A55" w:rsidRDefault="00A3676E">
      <w:pPr>
        <w:spacing w:line="240" w:lineRule="exact"/>
        <w:ind w:left="188" w:right="6710"/>
        <w:jc w:val="both"/>
        <w:rPr>
          <w:rFonts w:ascii="Cambria" w:eastAsia="Cambria" w:hAnsi="Cambria" w:cs="Cambria"/>
          <w:sz w:val="22"/>
          <w:szCs w:val="22"/>
        </w:rPr>
      </w:pPr>
      <w:proofErr w:type="spellStart"/>
      <w:r>
        <w:rPr>
          <w:rFonts w:ascii="Cambria" w:eastAsia="Cambria" w:hAnsi="Cambria" w:cs="Cambria"/>
          <w:b/>
          <w:color w:val="C00000"/>
          <w:sz w:val="22"/>
          <w:szCs w:val="22"/>
        </w:rPr>
        <w:t>Su</w:t>
      </w:r>
      <w:r>
        <w:rPr>
          <w:rFonts w:ascii="Cambria" w:eastAsia="Cambria" w:hAnsi="Cambria" w:cs="Cambria"/>
          <w:b/>
          <w:color w:val="C00000"/>
          <w:spacing w:val="-1"/>
          <w:sz w:val="22"/>
          <w:szCs w:val="22"/>
        </w:rPr>
        <w:t>k</w:t>
      </w:r>
      <w:r>
        <w:rPr>
          <w:rFonts w:ascii="Cambria" w:eastAsia="Cambria" w:hAnsi="Cambria" w:cs="Cambria"/>
          <w:b/>
          <w:color w:val="C00000"/>
          <w:sz w:val="22"/>
          <w:szCs w:val="22"/>
        </w:rPr>
        <w:t>ses</w:t>
      </w:r>
      <w:proofErr w:type="spellEnd"/>
      <w:r>
        <w:rPr>
          <w:rFonts w:ascii="Cambria" w:eastAsia="Cambria" w:hAnsi="Cambria" w:cs="Cambria"/>
          <w:b/>
          <w:color w:val="C00000"/>
          <w:sz w:val="22"/>
          <w:szCs w:val="22"/>
        </w:rPr>
        <w:t xml:space="preserve"> </w:t>
      </w:r>
      <w:proofErr w:type="spellStart"/>
      <w:r>
        <w:rPr>
          <w:rFonts w:ascii="Cambria" w:eastAsia="Cambria" w:hAnsi="Cambria" w:cs="Cambria"/>
          <w:b/>
          <w:color w:val="C00000"/>
          <w:sz w:val="22"/>
          <w:szCs w:val="22"/>
        </w:rPr>
        <w:t>un</w:t>
      </w:r>
      <w:r>
        <w:rPr>
          <w:rFonts w:ascii="Cambria" w:eastAsia="Cambria" w:hAnsi="Cambria" w:cs="Cambria"/>
          <w:b/>
          <w:color w:val="C00000"/>
          <w:spacing w:val="-1"/>
          <w:sz w:val="22"/>
          <w:szCs w:val="22"/>
        </w:rPr>
        <w:t>t</w:t>
      </w:r>
      <w:r>
        <w:rPr>
          <w:rFonts w:ascii="Cambria" w:eastAsia="Cambria" w:hAnsi="Cambria" w:cs="Cambria"/>
          <w:b/>
          <w:color w:val="C00000"/>
          <w:sz w:val="22"/>
          <w:szCs w:val="22"/>
        </w:rPr>
        <w:t>uk</w:t>
      </w:r>
      <w:proofErr w:type="spellEnd"/>
      <w:r>
        <w:rPr>
          <w:rFonts w:ascii="Cambria" w:eastAsia="Cambria" w:hAnsi="Cambria" w:cs="Cambria"/>
          <w:b/>
          <w:color w:val="C00000"/>
          <w:spacing w:val="-1"/>
          <w:sz w:val="22"/>
          <w:szCs w:val="22"/>
        </w:rPr>
        <w:t xml:space="preserve"> </w:t>
      </w:r>
      <w:r>
        <w:rPr>
          <w:rFonts w:ascii="Cambria" w:eastAsia="Cambria" w:hAnsi="Cambria" w:cs="Cambria"/>
          <w:b/>
          <w:color w:val="C00000"/>
          <w:spacing w:val="-2"/>
          <w:sz w:val="22"/>
          <w:szCs w:val="22"/>
        </w:rPr>
        <w:t>k</w:t>
      </w:r>
      <w:r>
        <w:rPr>
          <w:rFonts w:ascii="Cambria" w:eastAsia="Cambria" w:hAnsi="Cambria" w:cs="Cambria"/>
          <w:b/>
          <w:color w:val="C00000"/>
          <w:sz w:val="22"/>
          <w:szCs w:val="22"/>
        </w:rPr>
        <w:t>a</w:t>
      </w:r>
      <w:r>
        <w:rPr>
          <w:rFonts w:ascii="Cambria" w:eastAsia="Cambria" w:hAnsi="Cambria" w:cs="Cambria"/>
          <w:b/>
          <w:color w:val="C00000"/>
          <w:spacing w:val="-1"/>
          <w:sz w:val="22"/>
          <w:szCs w:val="22"/>
        </w:rPr>
        <w:t>l</w:t>
      </w:r>
      <w:r>
        <w:rPr>
          <w:rFonts w:ascii="Cambria" w:eastAsia="Cambria" w:hAnsi="Cambria" w:cs="Cambria"/>
          <w:b/>
          <w:color w:val="C00000"/>
          <w:sz w:val="22"/>
          <w:szCs w:val="22"/>
        </w:rPr>
        <w:t>ia</w:t>
      </w:r>
      <w:r>
        <w:rPr>
          <w:rFonts w:ascii="Cambria" w:eastAsia="Cambria" w:hAnsi="Cambria" w:cs="Cambria"/>
          <w:b/>
          <w:color w:val="C00000"/>
          <w:spacing w:val="1"/>
          <w:sz w:val="22"/>
          <w:szCs w:val="22"/>
        </w:rPr>
        <w:t>n</w:t>
      </w:r>
      <w:r>
        <w:rPr>
          <w:rFonts w:ascii="Cambria" w:eastAsia="Cambria" w:hAnsi="Cambria" w:cs="Cambria"/>
          <w:b/>
          <w:color w:val="C00000"/>
          <w:sz w:val="22"/>
          <w:szCs w:val="22"/>
        </w:rPr>
        <w:t>!</w:t>
      </w:r>
      <w:r>
        <w:rPr>
          <w:rFonts w:ascii="Cambria" w:eastAsia="Cambria" w:hAnsi="Cambria" w:cs="Cambria"/>
          <w:b/>
          <w:color w:val="C00000"/>
          <w:spacing w:val="1"/>
          <w:sz w:val="22"/>
          <w:szCs w:val="22"/>
        </w:rPr>
        <w:t>!</w:t>
      </w:r>
      <w:r>
        <w:rPr>
          <w:rFonts w:ascii="Cambria" w:eastAsia="Cambria" w:hAnsi="Cambria" w:cs="Cambria"/>
          <w:b/>
          <w:color w:val="C00000"/>
          <w:sz w:val="22"/>
          <w:szCs w:val="22"/>
        </w:rPr>
        <w:t>!</w:t>
      </w:r>
    </w:p>
    <w:sectPr w:rsidR="00E31A55" w:rsidSect="00E31A55">
      <w:pgSz w:w="11920" w:h="16840"/>
      <w:pgMar w:top="1260" w:right="1040" w:bottom="280" w:left="1680" w:header="81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557" w:rsidRDefault="00930557" w:rsidP="00E31A55">
      <w:r>
        <w:separator/>
      </w:r>
    </w:p>
  </w:endnote>
  <w:endnote w:type="continuationSeparator" w:id="1">
    <w:p w:rsidR="00930557" w:rsidRDefault="00930557" w:rsidP="00E31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557" w:rsidRDefault="00930557" w:rsidP="00E31A55">
      <w:r>
        <w:separator/>
      </w:r>
    </w:p>
  </w:footnote>
  <w:footnote w:type="continuationSeparator" w:id="1">
    <w:p w:rsidR="00930557" w:rsidRDefault="00930557" w:rsidP="00E31A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BE3" w:rsidRDefault="001C7D04">
    <w:pPr>
      <w:spacing w:line="200" w:lineRule="exact"/>
    </w:pPr>
    <w:r w:rsidRPr="001C7D04">
      <w:pict>
        <v:group id="_x0000_s2050" style="position:absolute;margin-left:403.5pt;margin-top:46.4pt;width:134.25pt;height:24pt;z-index:-1923;mso-position-horizontal-relative:page;mso-position-vertical-relative:page" coordorigin="8070,825" coordsize="2685,480">
          <v:shape id="_x0000_s2051" style="position:absolute;left:8070;top:825;width:2685;height:480" coordorigin="8070,825" coordsize="2685,480" path="m8070,1305r2685,l10755,825r-2685,l8070,1305xe" filled="f">
            <v:path arrowok="t"/>
          </v:shape>
          <w10:wrap anchorx="page" anchory="page"/>
        </v:group>
      </w:pict>
    </w:r>
    <w:r w:rsidRPr="001C7D0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0.2pt;margin-top:46.4pt;width:108.3pt;height:13.05pt;z-index:-1922;mso-position-horizontal-relative:page;mso-position-vertical-relative:page" filled="f" stroked="f">
          <v:textbox inset="0,0,0,0">
            <w:txbxContent>
              <w:p w:rsidR="00482BE3" w:rsidRPr="00BD5558" w:rsidRDefault="00482BE3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  <w:lang w:val="id-ID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KI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M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-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3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2"/>
                    <w:szCs w:val="22"/>
                  </w:rPr>
                  <w:t>.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5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/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4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.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>5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/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3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/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  <w:lang w:val="id-ID"/>
                  </w:rPr>
                  <w:t>5/1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571F0F6A"/>
    <w:multiLevelType w:val="hybridMultilevel"/>
    <w:tmpl w:val="D2B4E69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3D3A38D2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B4B85"/>
    <w:multiLevelType w:val="multilevel"/>
    <w:tmpl w:val="ED78D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31A55"/>
    <w:rsid w:val="0008406F"/>
    <w:rsid w:val="001C7D04"/>
    <w:rsid w:val="004142D6"/>
    <w:rsid w:val="0047605A"/>
    <w:rsid w:val="00482BE3"/>
    <w:rsid w:val="00643218"/>
    <w:rsid w:val="007A480A"/>
    <w:rsid w:val="009162C8"/>
    <w:rsid w:val="00930557"/>
    <w:rsid w:val="00933E6C"/>
    <w:rsid w:val="00944460"/>
    <w:rsid w:val="009551B9"/>
    <w:rsid w:val="009D12C7"/>
    <w:rsid w:val="00A25926"/>
    <w:rsid w:val="00A3676E"/>
    <w:rsid w:val="00B06805"/>
    <w:rsid w:val="00BD5558"/>
    <w:rsid w:val="00CB41B6"/>
    <w:rsid w:val="00D33912"/>
    <w:rsid w:val="00E31A55"/>
    <w:rsid w:val="00EE2133"/>
    <w:rsid w:val="00EF0AAD"/>
    <w:rsid w:val="00F65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ules v:ext="edit">
        <o:r id="V:Rule6" type="connector" idref="#_x0000_s1626"/>
        <o:r id="V:Rule7" type="connector" idref="#_x0000_s1628"/>
        <o:r id="V:Rule8" type="connector" idref="#_x0000_s1631"/>
        <o:r id="V:Rule9" type="connector" idref="#_x0000_s1629"/>
        <o:r id="V:Rule10" type="connector" idref="#_x0000_s16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99"/>
    <w:qFormat/>
    <w:rsid w:val="004142D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99"/>
    <w:locked/>
    <w:rsid w:val="004142D6"/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8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80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D55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5558"/>
  </w:style>
  <w:style w:type="paragraph" w:styleId="Footer">
    <w:name w:val="footer"/>
    <w:basedOn w:val="Normal"/>
    <w:link w:val="FooterChar"/>
    <w:uiPriority w:val="99"/>
    <w:semiHidden/>
    <w:unhideWhenUsed/>
    <w:rsid w:val="00BD55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55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image" Target="media/image17.emf"/><Relationship Id="rId33" Type="http://schemas.openxmlformats.org/officeDocument/2006/relationships/image" Target="media/image25.png"/><Relationship Id="rId38" Type="http://schemas.openxmlformats.org/officeDocument/2006/relationships/image" Target="media/image30.jpeg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image" Target="media/image3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4" Type="http://schemas.openxmlformats.org/officeDocument/2006/relationships/image" Target="media/image3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jpeg"/><Relationship Id="rId35" Type="http://schemas.openxmlformats.org/officeDocument/2006/relationships/image" Target="media/image27.png"/><Relationship Id="rId43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8B9E7-4FC3-4459-A320-8BF856F5F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16</Pages>
  <Words>3021</Words>
  <Characters>17221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Asus-userpc</cp:lastModifiedBy>
  <cp:revision>10</cp:revision>
  <dcterms:created xsi:type="dcterms:W3CDTF">2018-09-25T12:42:00Z</dcterms:created>
  <dcterms:modified xsi:type="dcterms:W3CDTF">2020-06-12T09:28:00Z</dcterms:modified>
</cp:coreProperties>
</file>